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55622" w:rsidRPr="00A972C9" w:rsidRDefault="004F73EA" w:rsidP="00455622">
      <w:pPr>
        <w:pBdr>
          <w:bottom w:val="single" w:sz="4" w:space="1" w:color="auto"/>
        </w:pBdr>
        <w:spacing w:before="120" w:after="120"/>
        <w:ind w:left="29"/>
        <w:jc w:val="center"/>
        <w:rPr>
          <w:b/>
          <w:bCs/>
          <w:w w:val="103"/>
          <w:sz w:val="28"/>
          <w:szCs w:val="22"/>
        </w:rPr>
      </w:pPr>
      <w:bookmarkStart w:id="0" w:name="_GoBack"/>
      <w:bookmarkEnd w:id="0"/>
      <w:r>
        <w:rPr>
          <w:b/>
          <w:bCs/>
          <w:w w:val="103"/>
          <w:sz w:val="28"/>
          <w:szCs w:val="22"/>
        </w:rPr>
        <w:t xml:space="preserve">Berhidai Közös Önkormányzati </w:t>
      </w:r>
      <w:r w:rsidR="00455622" w:rsidRPr="00A972C9">
        <w:rPr>
          <w:b/>
          <w:bCs/>
          <w:w w:val="103"/>
          <w:sz w:val="28"/>
          <w:szCs w:val="22"/>
        </w:rPr>
        <w:t>Hivatal</w:t>
      </w:r>
    </w:p>
    <w:p w:rsidR="00455622" w:rsidRPr="00A972C9" w:rsidRDefault="00455622" w:rsidP="00455622">
      <w:pPr>
        <w:spacing w:before="120" w:after="120"/>
        <w:jc w:val="both"/>
        <w:rPr>
          <w:sz w:val="28"/>
        </w:rPr>
      </w:pPr>
    </w:p>
    <w:p w:rsidR="00455622" w:rsidRPr="00A972C9" w:rsidRDefault="00455622" w:rsidP="00455622">
      <w:pPr>
        <w:spacing w:before="120" w:after="120"/>
        <w:jc w:val="both"/>
        <w:rPr>
          <w:sz w:val="28"/>
        </w:rPr>
      </w:pPr>
    </w:p>
    <w:p w:rsidR="00455622" w:rsidRPr="00A972C9" w:rsidRDefault="00455622" w:rsidP="00455622">
      <w:pPr>
        <w:spacing w:before="120" w:after="120"/>
        <w:jc w:val="both"/>
        <w:rPr>
          <w:sz w:val="28"/>
        </w:rPr>
      </w:pPr>
    </w:p>
    <w:p w:rsidR="00455622" w:rsidRPr="00A972C9" w:rsidRDefault="00455622" w:rsidP="00455622">
      <w:pPr>
        <w:spacing w:before="120" w:after="120"/>
        <w:jc w:val="both"/>
        <w:rPr>
          <w:sz w:val="28"/>
        </w:rPr>
      </w:pPr>
    </w:p>
    <w:p w:rsidR="00455622" w:rsidRPr="00A972C9" w:rsidRDefault="00455622" w:rsidP="00455622">
      <w:pPr>
        <w:spacing w:before="120" w:after="120"/>
        <w:jc w:val="both"/>
        <w:rPr>
          <w:sz w:val="28"/>
        </w:rPr>
      </w:pPr>
    </w:p>
    <w:p w:rsidR="00455622" w:rsidRPr="00A972C9" w:rsidRDefault="00455622" w:rsidP="00455622">
      <w:pPr>
        <w:spacing w:before="120" w:after="120"/>
        <w:jc w:val="both"/>
        <w:rPr>
          <w:sz w:val="28"/>
        </w:rPr>
      </w:pPr>
    </w:p>
    <w:p w:rsidR="00455622" w:rsidRPr="00A972C9" w:rsidRDefault="00455622" w:rsidP="00455622">
      <w:pPr>
        <w:spacing w:before="120" w:after="120"/>
        <w:jc w:val="both"/>
        <w:rPr>
          <w:sz w:val="28"/>
        </w:rPr>
      </w:pPr>
    </w:p>
    <w:p w:rsidR="00455622" w:rsidRPr="00A972C9" w:rsidRDefault="00455622" w:rsidP="00455622">
      <w:pPr>
        <w:spacing w:before="120" w:after="120"/>
        <w:jc w:val="both"/>
        <w:rPr>
          <w:sz w:val="28"/>
        </w:rPr>
      </w:pPr>
    </w:p>
    <w:p w:rsidR="00455622" w:rsidRPr="00A972C9" w:rsidRDefault="00455622" w:rsidP="00455622">
      <w:pPr>
        <w:spacing w:before="120" w:after="120"/>
        <w:jc w:val="both"/>
        <w:rPr>
          <w:sz w:val="28"/>
        </w:rPr>
      </w:pPr>
    </w:p>
    <w:p w:rsidR="00455622" w:rsidRPr="00A972C9" w:rsidRDefault="00455622" w:rsidP="00455622">
      <w:pPr>
        <w:spacing w:before="120" w:after="120"/>
        <w:ind w:left="29"/>
        <w:jc w:val="center"/>
        <w:rPr>
          <w:b/>
          <w:bCs/>
          <w:w w:val="103"/>
          <w:sz w:val="36"/>
          <w:szCs w:val="22"/>
        </w:rPr>
      </w:pPr>
      <w:r w:rsidRPr="00A972C9">
        <w:rPr>
          <w:b/>
          <w:bCs/>
          <w:w w:val="103"/>
          <w:sz w:val="36"/>
          <w:szCs w:val="22"/>
        </w:rPr>
        <w:t>IRATKEZELÉSI SZABÁLYZAT</w:t>
      </w:r>
    </w:p>
    <w:p w:rsidR="00455622" w:rsidRPr="00A972C9" w:rsidRDefault="00455622" w:rsidP="00455622">
      <w:pPr>
        <w:spacing w:before="120" w:after="120"/>
        <w:jc w:val="both"/>
        <w:rPr>
          <w:sz w:val="22"/>
          <w:szCs w:val="22"/>
        </w:rPr>
      </w:pPr>
    </w:p>
    <w:p w:rsidR="00455622" w:rsidRPr="00A972C9" w:rsidRDefault="00455622" w:rsidP="00455622">
      <w:pPr>
        <w:tabs>
          <w:tab w:val="left" w:pos="851"/>
        </w:tabs>
        <w:spacing w:before="120" w:after="120"/>
        <w:jc w:val="center"/>
        <w:rPr>
          <w:sz w:val="22"/>
          <w:szCs w:val="22"/>
        </w:rPr>
      </w:pPr>
    </w:p>
    <w:p w:rsidR="00455622" w:rsidRPr="00A972C9" w:rsidRDefault="00455622" w:rsidP="00455622">
      <w:pPr>
        <w:spacing w:before="120" w:after="120"/>
        <w:jc w:val="both"/>
        <w:rPr>
          <w:sz w:val="22"/>
          <w:szCs w:val="22"/>
        </w:rPr>
      </w:pPr>
    </w:p>
    <w:p w:rsidR="00455622" w:rsidRPr="00A972C9" w:rsidRDefault="00455622" w:rsidP="00455622">
      <w:pPr>
        <w:spacing w:before="120" w:after="120"/>
        <w:jc w:val="both"/>
        <w:rPr>
          <w:sz w:val="22"/>
          <w:szCs w:val="22"/>
        </w:rPr>
      </w:pPr>
    </w:p>
    <w:p w:rsidR="00455622" w:rsidRPr="00A972C9" w:rsidRDefault="00455622" w:rsidP="00455622">
      <w:pPr>
        <w:spacing w:before="120" w:after="120"/>
        <w:jc w:val="both"/>
        <w:rPr>
          <w:sz w:val="22"/>
          <w:szCs w:val="22"/>
        </w:rPr>
      </w:pPr>
    </w:p>
    <w:p w:rsidR="00455622" w:rsidRPr="00A972C9" w:rsidRDefault="00455622" w:rsidP="00455622">
      <w:pPr>
        <w:spacing w:before="120" w:after="120"/>
        <w:jc w:val="center"/>
        <w:rPr>
          <w:sz w:val="22"/>
          <w:szCs w:val="22"/>
        </w:rPr>
      </w:pPr>
      <w:r w:rsidRPr="00A972C9">
        <w:rPr>
          <w:sz w:val="22"/>
          <w:szCs w:val="22"/>
        </w:rPr>
        <w:t xml:space="preserve">Érvényes: 2018. </w:t>
      </w:r>
      <w:r w:rsidR="007469C5">
        <w:rPr>
          <w:sz w:val="22"/>
          <w:szCs w:val="22"/>
        </w:rPr>
        <w:t>január</w:t>
      </w:r>
      <w:r w:rsidR="001C7B74">
        <w:rPr>
          <w:sz w:val="22"/>
          <w:szCs w:val="22"/>
        </w:rPr>
        <w:t xml:space="preserve"> 1</w:t>
      </w:r>
      <w:r w:rsidR="00A972C9">
        <w:rPr>
          <w:sz w:val="22"/>
          <w:szCs w:val="22"/>
        </w:rPr>
        <w:t>-</w:t>
      </w:r>
      <w:r w:rsidR="007469C5">
        <w:rPr>
          <w:sz w:val="22"/>
          <w:szCs w:val="22"/>
        </w:rPr>
        <w:t>jé</w:t>
      </w:r>
      <w:r w:rsidR="00A972C9">
        <w:rPr>
          <w:sz w:val="22"/>
          <w:szCs w:val="22"/>
        </w:rPr>
        <w:t>t</w:t>
      </w:r>
      <w:r w:rsidR="001C7B74">
        <w:rPr>
          <w:sz w:val="22"/>
          <w:szCs w:val="22"/>
        </w:rPr>
        <w:t>ő</w:t>
      </w:r>
      <w:r w:rsidR="00A972C9">
        <w:rPr>
          <w:sz w:val="22"/>
          <w:szCs w:val="22"/>
        </w:rPr>
        <w:t>l.</w:t>
      </w:r>
    </w:p>
    <w:p w:rsidR="00455622" w:rsidRPr="00A972C9" w:rsidRDefault="00455622" w:rsidP="00455622">
      <w:pPr>
        <w:spacing w:before="120" w:after="120"/>
        <w:rPr>
          <w:sz w:val="22"/>
          <w:szCs w:val="22"/>
        </w:rPr>
      </w:pPr>
    </w:p>
    <w:p w:rsidR="00455622" w:rsidRPr="00A972C9" w:rsidRDefault="00455622" w:rsidP="00455622">
      <w:pPr>
        <w:spacing w:before="120" w:after="120"/>
        <w:rPr>
          <w:sz w:val="22"/>
          <w:szCs w:val="22"/>
        </w:rPr>
      </w:pPr>
    </w:p>
    <w:p w:rsidR="00455622" w:rsidRPr="00A972C9" w:rsidRDefault="00455622" w:rsidP="00455622">
      <w:pPr>
        <w:spacing w:before="120" w:after="120"/>
        <w:rPr>
          <w:sz w:val="22"/>
          <w:szCs w:val="22"/>
        </w:rPr>
      </w:pPr>
    </w:p>
    <w:p w:rsidR="00455622" w:rsidRPr="00A972C9" w:rsidRDefault="00455622" w:rsidP="00455622">
      <w:pPr>
        <w:spacing w:before="120" w:after="120"/>
        <w:rPr>
          <w:sz w:val="22"/>
          <w:szCs w:val="22"/>
        </w:rPr>
      </w:pPr>
    </w:p>
    <w:p w:rsidR="00455622" w:rsidRPr="00A972C9" w:rsidRDefault="00455622" w:rsidP="00455622">
      <w:pPr>
        <w:pStyle w:val="Szvegtrzs21"/>
        <w:spacing w:before="120"/>
        <w:jc w:val="center"/>
        <w:rPr>
          <w:i/>
          <w:szCs w:val="22"/>
        </w:rPr>
      </w:pPr>
      <w:r w:rsidRPr="00A972C9">
        <w:rPr>
          <w:szCs w:val="22"/>
        </w:rPr>
        <w:t>Jóváhagyta:</w:t>
      </w:r>
    </w:p>
    <w:p w:rsidR="00455622" w:rsidRPr="00A972C9" w:rsidRDefault="00455622" w:rsidP="00455622">
      <w:pPr>
        <w:pStyle w:val="Szvegtrzs21"/>
        <w:spacing w:before="120"/>
        <w:jc w:val="center"/>
        <w:rPr>
          <w:i/>
          <w:szCs w:val="22"/>
        </w:rPr>
      </w:pPr>
    </w:p>
    <w:p w:rsidR="00455622" w:rsidRPr="00A972C9" w:rsidRDefault="00455622" w:rsidP="00455622">
      <w:pPr>
        <w:pStyle w:val="Szvegtrzs21"/>
        <w:spacing w:before="120"/>
        <w:jc w:val="center"/>
        <w:rPr>
          <w:i/>
          <w:szCs w:val="22"/>
        </w:rPr>
      </w:pPr>
    </w:p>
    <w:p w:rsidR="00455622" w:rsidRPr="00A972C9" w:rsidRDefault="00A26953" w:rsidP="00455622">
      <w:pPr>
        <w:tabs>
          <w:tab w:val="center" w:pos="4536"/>
        </w:tabs>
        <w:spacing w:before="120"/>
        <w:jc w:val="center"/>
        <w:rPr>
          <w:sz w:val="22"/>
          <w:szCs w:val="22"/>
        </w:rPr>
      </w:pPr>
      <w:r w:rsidRPr="004F73EA">
        <w:rPr>
          <w:sz w:val="22"/>
          <w:szCs w:val="22"/>
        </w:rPr>
        <w:t xml:space="preserve">dr. </w:t>
      </w:r>
      <w:r w:rsidR="004F73EA" w:rsidRPr="004F73EA">
        <w:rPr>
          <w:sz w:val="22"/>
          <w:szCs w:val="22"/>
        </w:rPr>
        <w:t>Guti László</w:t>
      </w:r>
    </w:p>
    <w:p w:rsidR="00455622" w:rsidRPr="00A972C9" w:rsidRDefault="00455622" w:rsidP="00455622">
      <w:pPr>
        <w:tabs>
          <w:tab w:val="center" w:pos="4536"/>
        </w:tabs>
        <w:spacing w:after="120"/>
        <w:jc w:val="center"/>
        <w:rPr>
          <w:sz w:val="22"/>
          <w:szCs w:val="22"/>
        </w:rPr>
      </w:pPr>
      <w:r w:rsidRPr="00A972C9">
        <w:rPr>
          <w:sz w:val="22"/>
          <w:szCs w:val="22"/>
        </w:rPr>
        <w:t>jegyző</w:t>
      </w:r>
    </w:p>
    <w:p w:rsidR="00455622" w:rsidRPr="00A972C9" w:rsidRDefault="00455622" w:rsidP="00455622">
      <w:pPr>
        <w:spacing w:before="120" w:after="120" w:line="276" w:lineRule="auto"/>
        <w:ind w:left="29"/>
        <w:jc w:val="center"/>
        <w:rPr>
          <w:b/>
          <w:bCs/>
          <w:w w:val="103"/>
          <w:sz w:val="36"/>
          <w:szCs w:val="22"/>
        </w:rPr>
      </w:pPr>
      <w:r w:rsidRPr="00A972C9">
        <w:rPr>
          <w:b/>
          <w:bCs/>
          <w:w w:val="103"/>
          <w:sz w:val="32"/>
          <w:szCs w:val="22"/>
        </w:rPr>
        <w:br w:type="page"/>
      </w:r>
      <w:r w:rsidRPr="00A972C9">
        <w:rPr>
          <w:b/>
          <w:bCs/>
          <w:w w:val="103"/>
          <w:sz w:val="36"/>
          <w:szCs w:val="22"/>
        </w:rPr>
        <w:lastRenderedPageBreak/>
        <w:t>IRATKEZELÉSI SZABÁLYZAT</w:t>
      </w:r>
    </w:p>
    <w:p w:rsidR="00455622" w:rsidRPr="004F73EA" w:rsidRDefault="00455622" w:rsidP="00455622">
      <w:pPr>
        <w:spacing w:before="240" w:after="240" w:line="276" w:lineRule="auto"/>
        <w:ind w:left="29"/>
        <w:jc w:val="both"/>
      </w:pPr>
      <w:r w:rsidRPr="004F73EA">
        <w:t xml:space="preserve">A </w:t>
      </w:r>
      <w:r w:rsidR="004F73EA" w:rsidRPr="004F73EA">
        <w:t>Berhidai Közös Önkormányzati</w:t>
      </w:r>
      <w:r w:rsidRPr="004F73EA">
        <w:t xml:space="preserve"> Hivatal (a továbbiakban: </w:t>
      </w:r>
      <w:r w:rsidR="004F73EA">
        <w:t>Közös Önkormányzati Hivatal</w:t>
      </w:r>
      <w:r w:rsidRPr="004F73EA">
        <w:t>) iratkezelési szabályzatát</w:t>
      </w:r>
    </w:p>
    <w:p w:rsidR="00B73A14" w:rsidRPr="004F73EA" w:rsidRDefault="00B73A14" w:rsidP="00B73A14">
      <w:pPr>
        <w:numPr>
          <w:ilvl w:val="0"/>
          <w:numId w:val="11"/>
        </w:numPr>
        <w:tabs>
          <w:tab w:val="clear" w:pos="708"/>
          <w:tab w:val="left" w:pos="-284"/>
          <w:tab w:val="left" w:pos="567"/>
        </w:tabs>
        <w:jc w:val="both"/>
        <w:outlineLvl w:val="0"/>
      </w:pPr>
      <w:r w:rsidRPr="004F73EA">
        <w:t>a köziratokról, a közlevéltárakról és a magánlevéltári anyag védelméről szóló 1995. évi LXVI. törvény,</w:t>
      </w:r>
    </w:p>
    <w:p w:rsidR="00B73A14" w:rsidRPr="004F73EA" w:rsidRDefault="00B73A14" w:rsidP="00B73A14">
      <w:pPr>
        <w:numPr>
          <w:ilvl w:val="0"/>
          <w:numId w:val="11"/>
        </w:numPr>
        <w:tabs>
          <w:tab w:val="clear" w:pos="708"/>
          <w:tab w:val="left" w:pos="-284"/>
          <w:tab w:val="left" w:pos="567"/>
        </w:tabs>
        <w:jc w:val="both"/>
        <w:outlineLvl w:val="0"/>
      </w:pPr>
      <w:r w:rsidRPr="004F73EA">
        <w:t>az információs önrendelkezési jogról és az információszabadságról szóló 2011. évi CXII. törvény,</w:t>
      </w:r>
    </w:p>
    <w:p w:rsidR="00B73A14" w:rsidRPr="004F73EA" w:rsidRDefault="00B73A14" w:rsidP="00B73A14">
      <w:pPr>
        <w:numPr>
          <w:ilvl w:val="0"/>
          <w:numId w:val="11"/>
        </w:numPr>
        <w:tabs>
          <w:tab w:val="clear" w:pos="708"/>
          <w:tab w:val="left" w:pos="-284"/>
          <w:tab w:val="left" w:pos="567"/>
        </w:tabs>
        <w:jc w:val="both"/>
        <w:outlineLvl w:val="0"/>
      </w:pPr>
      <w:r w:rsidRPr="004F73EA">
        <w:t>az elektronikus ügyintézés és a bizalmi szolgáltatások általános szabályairól szóló 2015. évi CCXXII. törvény,</w:t>
      </w:r>
    </w:p>
    <w:p w:rsidR="00B73A14" w:rsidRPr="004F73EA" w:rsidRDefault="00B73A14" w:rsidP="00B73A14">
      <w:pPr>
        <w:numPr>
          <w:ilvl w:val="0"/>
          <w:numId w:val="11"/>
        </w:numPr>
        <w:tabs>
          <w:tab w:val="clear" w:pos="708"/>
          <w:tab w:val="left" w:pos="-284"/>
          <w:tab w:val="left" w:pos="567"/>
        </w:tabs>
        <w:jc w:val="both"/>
        <w:outlineLvl w:val="0"/>
      </w:pPr>
      <w:r w:rsidRPr="004F73EA">
        <w:t>az általános közigazgatási rendtartásról szóló 2016. évi CL. törvény,</w:t>
      </w:r>
    </w:p>
    <w:p w:rsidR="00B73A14" w:rsidRPr="004F73EA" w:rsidRDefault="00B73A14" w:rsidP="00B73A14">
      <w:pPr>
        <w:numPr>
          <w:ilvl w:val="0"/>
          <w:numId w:val="11"/>
        </w:numPr>
        <w:tabs>
          <w:tab w:val="clear" w:pos="708"/>
          <w:tab w:val="left" w:pos="-284"/>
          <w:tab w:val="left" w:pos="567"/>
        </w:tabs>
        <w:jc w:val="both"/>
        <w:outlineLvl w:val="0"/>
      </w:pPr>
      <w:r w:rsidRPr="004F73EA">
        <w:t>a közfeladatot ellátó szervek iratkezelésének általános követelményeiről szóló 335/2005. (XII. 29.) Korm. rendelet,</w:t>
      </w:r>
    </w:p>
    <w:p w:rsidR="00B73A14" w:rsidRPr="004F73EA" w:rsidRDefault="00B73A14" w:rsidP="00B73A14">
      <w:pPr>
        <w:numPr>
          <w:ilvl w:val="0"/>
          <w:numId w:val="11"/>
        </w:numPr>
        <w:tabs>
          <w:tab w:val="clear" w:pos="708"/>
          <w:tab w:val="left" w:pos="-284"/>
          <w:tab w:val="left" w:pos="567"/>
        </w:tabs>
        <w:jc w:val="both"/>
        <w:outlineLvl w:val="0"/>
      </w:pPr>
      <w:r w:rsidRPr="004F73EA">
        <w:t>az elektronikus ügyintézés részletszabályairól szóló 451/2016. (XII. 19.) Korm. rendelet,</w:t>
      </w:r>
    </w:p>
    <w:p w:rsidR="00B73A14" w:rsidRPr="004F73EA" w:rsidRDefault="00B73A14" w:rsidP="00B73A14">
      <w:pPr>
        <w:numPr>
          <w:ilvl w:val="0"/>
          <w:numId w:val="11"/>
        </w:numPr>
        <w:tabs>
          <w:tab w:val="clear" w:pos="708"/>
          <w:tab w:val="left" w:pos="-284"/>
          <w:tab w:val="left" w:pos="567"/>
        </w:tabs>
        <w:jc w:val="both"/>
        <w:outlineLvl w:val="0"/>
      </w:pPr>
      <w:r w:rsidRPr="004F73EA">
        <w:t>az önkormányzati hivatalok egységes irattári tervének kiadásáról szóló 78/2012. (XII. 28.) BM. rendelet, valamint</w:t>
      </w:r>
    </w:p>
    <w:p w:rsidR="00B73A14" w:rsidRPr="004F73EA" w:rsidRDefault="00B73A14" w:rsidP="00B73A14">
      <w:pPr>
        <w:numPr>
          <w:ilvl w:val="0"/>
          <w:numId w:val="11"/>
        </w:numPr>
        <w:tabs>
          <w:tab w:val="clear" w:pos="708"/>
          <w:tab w:val="left" w:pos="-284"/>
          <w:tab w:val="left" w:pos="567"/>
        </w:tabs>
        <w:jc w:val="both"/>
        <w:outlineLvl w:val="0"/>
      </w:pPr>
      <w:r w:rsidRPr="004F73EA">
        <w:t xml:space="preserve">a </w:t>
      </w:r>
      <w:r w:rsidR="004F73EA">
        <w:t>Közös Önkormányzati Hivatal</w:t>
      </w:r>
      <w:r w:rsidRPr="004F73EA">
        <w:t xml:space="preserve"> Szervezeti és Működési Szabályzatának</w:t>
      </w:r>
    </w:p>
    <w:p w:rsidR="00455622" w:rsidRPr="004F73EA" w:rsidRDefault="00455622" w:rsidP="00455622">
      <w:pPr>
        <w:tabs>
          <w:tab w:val="clear" w:pos="708"/>
        </w:tabs>
        <w:jc w:val="both"/>
        <w:outlineLvl w:val="0"/>
      </w:pPr>
    </w:p>
    <w:p w:rsidR="00455622" w:rsidRPr="004F73EA" w:rsidRDefault="00455622" w:rsidP="00455622">
      <w:pPr>
        <w:tabs>
          <w:tab w:val="clear" w:pos="708"/>
        </w:tabs>
        <w:jc w:val="both"/>
        <w:outlineLvl w:val="0"/>
      </w:pPr>
      <w:r w:rsidRPr="004F73EA">
        <w:t>figyelembe</w:t>
      </w:r>
      <w:r w:rsidR="004F1B0A">
        <w:t xml:space="preserve"> </w:t>
      </w:r>
      <w:r w:rsidRPr="004F73EA">
        <w:t>vételével a következők szerint határozom meg.</w:t>
      </w:r>
    </w:p>
    <w:p w:rsidR="00084D24" w:rsidRPr="004F73EA" w:rsidRDefault="00084D24" w:rsidP="00455622">
      <w:pPr>
        <w:tabs>
          <w:tab w:val="clear" w:pos="708"/>
        </w:tabs>
        <w:jc w:val="both"/>
        <w:outlineLvl w:val="0"/>
      </w:pPr>
    </w:p>
    <w:p w:rsidR="00084D24" w:rsidRPr="004F73EA" w:rsidRDefault="00084D24" w:rsidP="00084D24">
      <w:pPr>
        <w:pStyle w:val="Felsorols"/>
      </w:pPr>
      <w:r w:rsidRPr="004F73EA">
        <w:t>Az Iratkezelési Szabályzat rendelkezéseit - a minősített iratok védelme érdekében - a minősített adat védelméről szóló 2009. évi CLV. törvényben és a Nemzeti Biztonsági Felügyelet működésének, valamint a minősített adat kezelésének rendjéről szóló 90/2010. (III.26.) Korm. rendeletben foglalt eltérésekkel kell alkalmazni.</w:t>
      </w:r>
    </w:p>
    <w:p w:rsidR="00084D24" w:rsidRPr="004F73EA" w:rsidRDefault="00084D24" w:rsidP="00455622">
      <w:pPr>
        <w:tabs>
          <w:tab w:val="clear" w:pos="708"/>
        </w:tabs>
        <w:jc w:val="both"/>
        <w:outlineLvl w:val="0"/>
      </w:pPr>
    </w:p>
    <w:p w:rsidR="0003397E" w:rsidRPr="004F73EA" w:rsidRDefault="0003397E" w:rsidP="00455622">
      <w:pPr>
        <w:tabs>
          <w:tab w:val="clear" w:pos="708"/>
        </w:tabs>
        <w:jc w:val="both"/>
        <w:outlineLvl w:val="0"/>
      </w:pPr>
    </w:p>
    <w:p w:rsidR="0003397E" w:rsidRPr="004F73EA" w:rsidRDefault="0003397E" w:rsidP="00455622">
      <w:pPr>
        <w:tabs>
          <w:tab w:val="clear" w:pos="708"/>
          <w:tab w:val="left" w:pos="-284"/>
          <w:tab w:val="left" w:pos="567"/>
        </w:tabs>
        <w:outlineLvl w:val="0"/>
        <w:rPr>
          <w:b/>
        </w:rPr>
      </w:pPr>
    </w:p>
    <w:p w:rsidR="00AE5DCA" w:rsidRPr="004F73EA" w:rsidRDefault="00713920" w:rsidP="00613B28">
      <w:pPr>
        <w:keepNext/>
        <w:tabs>
          <w:tab w:val="clear" w:pos="708"/>
          <w:tab w:val="left" w:pos="-284"/>
          <w:tab w:val="left" w:pos="567"/>
        </w:tabs>
        <w:jc w:val="center"/>
        <w:outlineLvl w:val="0"/>
        <w:rPr>
          <w:b/>
        </w:rPr>
      </w:pPr>
      <w:r w:rsidRPr="004F73EA">
        <w:rPr>
          <w:b/>
        </w:rPr>
        <w:t>I. FEJEZET</w:t>
      </w:r>
    </w:p>
    <w:p w:rsidR="00D63066" w:rsidRPr="004F73EA" w:rsidRDefault="00D63066" w:rsidP="00613B28">
      <w:pPr>
        <w:keepNext/>
        <w:tabs>
          <w:tab w:val="clear" w:pos="708"/>
          <w:tab w:val="left" w:pos="-284"/>
          <w:tab w:val="left" w:pos="567"/>
        </w:tabs>
        <w:ind w:left="567" w:hanging="567"/>
        <w:outlineLvl w:val="0"/>
        <w:rPr>
          <w:b/>
        </w:rPr>
      </w:pPr>
    </w:p>
    <w:p w:rsidR="00792F5B" w:rsidRPr="004F73EA" w:rsidRDefault="00792F5B" w:rsidP="00613B28">
      <w:pPr>
        <w:keepNext/>
        <w:tabs>
          <w:tab w:val="clear" w:pos="708"/>
          <w:tab w:val="left" w:pos="-284"/>
          <w:tab w:val="left" w:pos="567"/>
        </w:tabs>
        <w:ind w:left="567" w:hanging="567"/>
        <w:jc w:val="center"/>
        <w:outlineLvl w:val="0"/>
        <w:rPr>
          <w:b/>
        </w:rPr>
      </w:pPr>
      <w:r w:rsidRPr="004F73EA">
        <w:rPr>
          <w:b/>
        </w:rPr>
        <w:t>AZ IRATKEZELÉS SORÁN HASZNÁLT ÉRTELMEZŐ RENDELKEZÉSEK</w:t>
      </w:r>
    </w:p>
    <w:p w:rsidR="00792F5B" w:rsidRPr="004F73EA" w:rsidRDefault="00792F5B" w:rsidP="00613B28">
      <w:pPr>
        <w:keepNext/>
        <w:tabs>
          <w:tab w:val="clear" w:pos="708"/>
          <w:tab w:val="left" w:pos="-284"/>
          <w:tab w:val="left" w:pos="567"/>
        </w:tabs>
        <w:ind w:left="567" w:hanging="567"/>
        <w:outlineLvl w:val="0"/>
        <w:rPr>
          <w:b/>
        </w:rPr>
      </w:pPr>
    </w:p>
    <w:p w:rsidR="00741F9A" w:rsidRPr="004F73EA" w:rsidRDefault="00741F9A" w:rsidP="00613B28">
      <w:pPr>
        <w:keepNext/>
        <w:tabs>
          <w:tab w:val="clear" w:pos="708"/>
          <w:tab w:val="left" w:pos="-284"/>
          <w:tab w:val="left" w:pos="567"/>
        </w:tabs>
        <w:ind w:left="567" w:hanging="567"/>
        <w:outlineLvl w:val="0"/>
        <w:rPr>
          <w:b/>
        </w:rPr>
      </w:pPr>
    </w:p>
    <w:p w:rsidR="00084D24" w:rsidRPr="004F73EA" w:rsidRDefault="00084D24" w:rsidP="00084D24">
      <w:pPr>
        <w:jc w:val="both"/>
        <w:outlineLvl w:val="0"/>
      </w:pPr>
      <w:r w:rsidRPr="004F73EA">
        <w:rPr>
          <w:b/>
        </w:rPr>
        <w:t xml:space="preserve">Adat: </w:t>
      </w:r>
      <w:r w:rsidRPr="004F73EA">
        <w:t>a számítástechnikában adatnak minősül minden olyan információhalmaz, amely egy meghatározott formátumban egyszerű</w:t>
      </w:r>
      <w:r w:rsidR="004F1B0A">
        <w:t>en és kényelmesen továbbítható i</w:t>
      </w:r>
      <w:r w:rsidRPr="004F73EA">
        <w:t>lletve alkalmazható;</w:t>
      </w:r>
    </w:p>
    <w:p w:rsidR="00084D24" w:rsidRPr="004F73EA" w:rsidRDefault="00084D24" w:rsidP="00084D24">
      <w:pPr>
        <w:jc w:val="both"/>
        <w:outlineLvl w:val="0"/>
      </w:pPr>
      <w:r w:rsidRPr="004F73EA">
        <w:rPr>
          <w:b/>
        </w:rPr>
        <w:t>Adatbázis</w:t>
      </w:r>
      <w:r w:rsidRPr="004F73EA">
        <w:t>: az adatok rendszerezett gyűjteményét jelöli, amely ezáltal könnyen értékelhetővé, használhatóvá és frissíthetővé válik;</w:t>
      </w:r>
    </w:p>
    <w:p w:rsidR="00084D24" w:rsidRPr="004F73EA" w:rsidRDefault="00084D24" w:rsidP="00084D24">
      <w:pPr>
        <w:jc w:val="both"/>
        <w:outlineLvl w:val="0"/>
      </w:pPr>
      <w:r w:rsidRPr="004F73EA">
        <w:rPr>
          <w:b/>
        </w:rPr>
        <w:t>Adatbiztonság</w:t>
      </w:r>
      <w:r w:rsidRPr="004F73EA">
        <w:t>: az informatikai (adattároló és feldolgozó) rendszer állapota, amelyben az adatok elvesztésének illetve megsemmisülésének a kockázata különböző intézkedésekkel elviselhető mértékűre csökkenthető. Ez az állapot olyan nemzetközi szabványokon alapuló előírások és megelőző biztonsági intézkedések betartásának eredménye, amelyek az információk elérhetőségét, sérthetetlenségét és megbízhatóságát érintik. Az adatok technikai védelmét jelent;</w:t>
      </w:r>
    </w:p>
    <w:p w:rsidR="00084D24" w:rsidRPr="004F73EA" w:rsidRDefault="00084D24" w:rsidP="00084D24">
      <w:pPr>
        <w:jc w:val="both"/>
        <w:outlineLvl w:val="0"/>
      </w:pPr>
      <w:r w:rsidRPr="004F73EA">
        <w:rPr>
          <w:b/>
        </w:rPr>
        <w:t>Adatvédelem</w:t>
      </w:r>
      <w:r w:rsidRPr="004F73EA">
        <w:t>: az adatok jogi értelemben vett védelmét jelenti;</w:t>
      </w:r>
    </w:p>
    <w:p w:rsidR="00084D24" w:rsidRPr="004F73EA" w:rsidRDefault="00084D24" w:rsidP="00084D24">
      <w:pPr>
        <w:jc w:val="both"/>
        <w:outlineLvl w:val="0"/>
      </w:pPr>
      <w:r w:rsidRPr="004F73EA">
        <w:rPr>
          <w:b/>
        </w:rPr>
        <w:t>Aláírás</w:t>
      </w:r>
      <w:r w:rsidRPr="004F73EA">
        <w:t>-</w:t>
      </w:r>
      <w:r w:rsidRPr="004F73EA">
        <w:rPr>
          <w:b/>
        </w:rPr>
        <w:t>ellenőrző adat</w:t>
      </w:r>
      <w:r w:rsidRPr="004F73EA">
        <w:t>: olyan egyedi adat (jellemzően kriptográfiai nyilvános kulcs), melyet az elektronikusan aláírt elektronikus dokumentumot megismerő személy az elektronikus aláírás ellenőrzésére használ;</w:t>
      </w:r>
    </w:p>
    <w:p w:rsidR="00084D24" w:rsidRPr="004F73EA" w:rsidRDefault="00084D24" w:rsidP="00084D24">
      <w:pPr>
        <w:jc w:val="both"/>
        <w:outlineLvl w:val="0"/>
      </w:pPr>
      <w:r w:rsidRPr="004F73EA">
        <w:rPr>
          <w:b/>
        </w:rPr>
        <w:t>Aláírás</w:t>
      </w:r>
      <w:r w:rsidRPr="004F73EA">
        <w:t>-</w:t>
      </w:r>
      <w:r w:rsidRPr="004F73EA">
        <w:rPr>
          <w:b/>
        </w:rPr>
        <w:t>létrehozó adat</w:t>
      </w:r>
      <w:r w:rsidRPr="004F73EA">
        <w:t>: olyan egyedi adat (jellemzően kriptográfiai magánkulcs), melyet az aláíró az elektronikus aláírás létrehozásához használ;</w:t>
      </w:r>
    </w:p>
    <w:p w:rsidR="00084D24" w:rsidRPr="004F73EA" w:rsidRDefault="00084D24" w:rsidP="00084D24">
      <w:pPr>
        <w:jc w:val="both"/>
        <w:outlineLvl w:val="0"/>
      </w:pPr>
      <w:r w:rsidRPr="004F73EA">
        <w:rPr>
          <w:b/>
        </w:rPr>
        <w:lastRenderedPageBreak/>
        <w:t>Aláírás</w:t>
      </w:r>
      <w:r w:rsidRPr="004F73EA">
        <w:t>-</w:t>
      </w:r>
      <w:r w:rsidRPr="004F73EA">
        <w:rPr>
          <w:b/>
        </w:rPr>
        <w:t>létrehozó eszköz</w:t>
      </w:r>
      <w:r w:rsidRPr="004F73EA">
        <w:t>: olyan hardver illetve szoftver, melynek segítségével az aláíró az aláírás- létrehozó adatok felhasználásával az elektronikus aláírást létrehozza;</w:t>
      </w:r>
    </w:p>
    <w:p w:rsidR="00084D24" w:rsidRPr="004F73EA" w:rsidRDefault="00084D24" w:rsidP="00084D24">
      <w:pPr>
        <w:jc w:val="both"/>
        <w:outlineLvl w:val="0"/>
      </w:pPr>
      <w:r w:rsidRPr="004F73EA">
        <w:rPr>
          <w:b/>
        </w:rPr>
        <w:t>Aláíró:</w:t>
      </w:r>
      <w:r w:rsidRPr="004F73EA">
        <w:t xml:space="preserve"> az a természetes személy (elektronikus aláírás esetén az aláírás-létrehozó eszközt birtokoló személy), aki a saját vagy más személy nevében aláírásra jogosult;</w:t>
      </w:r>
    </w:p>
    <w:p w:rsidR="00084D24" w:rsidRPr="004F73EA" w:rsidRDefault="00084D24" w:rsidP="00084D24">
      <w:pPr>
        <w:jc w:val="both"/>
        <w:outlineLvl w:val="0"/>
      </w:pPr>
      <w:r w:rsidRPr="004F73EA">
        <w:rPr>
          <w:b/>
        </w:rPr>
        <w:t>Alszámos iktatás</w:t>
      </w:r>
      <w:r w:rsidRPr="004F73EA">
        <w:t xml:space="preserve">: az ügyben elsőként keletkezett vagy érkezett irat iktatószámának (főszám) emelkedő sorszámos </w:t>
      </w:r>
      <w:proofErr w:type="spellStart"/>
      <w:r w:rsidRPr="004F73EA">
        <w:t>alszámain</w:t>
      </w:r>
      <w:proofErr w:type="spellEnd"/>
      <w:r w:rsidRPr="004F73EA">
        <w:t xml:space="preserve"> kerülnek iktatásra az ügyre vonatkozó további iratváltások;</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ÁNYK űrlap benyújtás támogatás szolgáltatás</w:t>
      </w:r>
      <w:r w:rsidRPr="004F73EA">
        <w:rPr>
          <w:iCs/>
          <w:lang w:eastAsia="hu-HU"/>
        </w:rPr>
        <w:t xml:space="preserve">: </w:t>
      </w:r>
      <w:r w:rsidRPr="004F73EA">
        <w:rPr>
          <w:lang w:eastAsia="hu-HU"/>
        </w:rPr>
        <w:t>a szabályozott elektronikus ügyintézési szolgáltatásokról és az állam által kötelezően nyújtandó szolgáltatásokról szóló kormányrendelet szerinti szolgáltatás;</w:t>
      </w:r>
    </w:p>
    <w:p w:rsidR="0032004A" w:rsidRPr="004F73EA" w:rsidRDefault="0032004A" w:rsidP="0032004A">
      <w:pPr>
        <w:jc w:val="both"/>
        <w:outlineLvl w:val="0"/>
      </w:pPr>
      <w:r w:rsidRPr="004F73EA">
        <w:rPr>
          <w:b/>
        </w:rPr>
        <w:t>Archiválás:</w:t>
      </w:r>
      <w:r w:rsidRPr="004F73EA">
        <w:t xml:space="preserve"> elektronikus iktatókönyvek és adatállományaik, valamint elektronikus dokumentumok hosszú távú megőrzése elektronikus adathordozón;</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Átadás:</w:t>
      </w:r>
      <w:r w:rsidRPr="004F73EA">
        <w:rPr>
          <w:lang w:eastAsia="hu-HU"/>
        </w:rPr>
        <w:t xml:space="preserve"> irat, ügyirat vagy irategyüttes kezelési jogosultságának dokumentált átruházása;</w:t>
      </w:r>
    </w:p>
    <w:p w:rsidR="0032004A" w:rsidRPr="004F73EA" w:rsidRDefault="0032004A" w:rsidP="0032004A">
      <w:pPr>
        <w:jc w:val="both"/>
        <w:outlineLvl w:val="0"/>
      </w:pPr>
      <w:r w:rsidRPr="004F73EA">
        <w:rPr>
          <w:b/>
        </w:rPr>
        <w:t>Átadás-átvételi jegyzőkönyv:</w:t>
      </w:r>
      <w:r w:rsidRPr="004F73EA">
        <w:t xml:space="preserve"> az iratátadás-átvétel tételes rögzítésére szolgáló dokumentum;</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Átmeneti irattár</w:t>
      </w:r>
      <w:r w:rsidRPr="004F73EA">
        <w:rPr>
          <w:b/>
          <w:lang w:eastAsia="hu-HU"/>
        </w:rPr>
        <w:t>:</w:t>
      </w:r>
      <w:r w:rsidRPr="004F73EA">
        <w:rPr>
          <w:lang w:eastAsia="hu-HU"/>
        </w:rPr>
        <w:t xml:space="preserve"> a </w:t>
      </w:r>
      <w:r w:rsidR="000324AD" w:rsidRPr="004F73EA">
        <w:rPr>
          <w:lang w:eastAsia="hu-HU"/>
        </w:rPr>
        <w:t>polgármesteri hivatal</w:t>
      </w:r>
      <w:r w:rsidRPr="004F73EA">
        <w:rPr>
          <w:lang w:eastAsia="hu-HU"/>
        </w:rPr>
        <w:t xml:space="preserve"> által az iktatóhelyhez kapcsolódóan kialakított olyan irattár, amelyben az irattári anyag meghatározott időtartamú átmeneti, selejtezés vagy központi irattárba adás előtti őrzése történik;</w:t>
      </w:r>
    </w:p>
    <w:p w:rsidR="0032004A" w:rsidRPr="004F73EA" w:rsidRDefault="0032004A" w:rsidP="0032004A">
      <w:pPr>
        <w:jc w:val="both"/>
        <w:outlineLvl w:val="0"/>
      </w:pPr>
      <w:r w:rsidRPr="004F73EA">
        <w:rPr>
          <w:b/>
        </w:rPr>
        <w:t>Beadvány:</w:t>
      </w:r>
      <w:r w:rsidRPr="004F73EA">
        <w:t xml:space="preserve"> valamely szervtől vagy személytől érkező bármilyen formátumú irat;</w:t>
      </w:r>
    </w:p>
    <w:p w:rsidR="007F0372" w:rsidRPr="004F73EA" w:rsidRDefault="007F0372" w:rsidP="007F0372">
      <w:pPr>
        <w:ind w:left="567" w:hanging="567"/>
        <w:jc w:val="both"/>
        <w:outlineLvl w:val="0"/>
      </w:pPr>
      <w:r w:rsidRPr="004F73EA">
        <w:rPr>
          <w:b/>
        </w:rPr>
        <w:t>BEDSZ</w:t>
      </w:r>
      <w:r w:rsidRPr="004F73EA">
        <w:t>: Biztonságos Elektronikus Dokumentumtovábbító Szolgáltatás;</w:t>
      </w:r>
    </w:p>
    <w:p w:rsidR="00EF33CC" w:rsidRPr="004F73EA" w:rsidRDefault="00EF33CC" w:rsidP="00EF33CC">
      <w:pPr>
        <w:shd w:val="clear" w:color="auto" w:fill="FFFFFF"/>
        <w:tabs>
          <w:tab w:val="clear" w:pos="708"/>
        </w:tabs>
        <w:suppressAutoHyphens w:val="0"/>
        <w:jc w:val="both"/>
        <w:rPr>
          <w:lang w:eastAsia="hu-HU"/>
        </w:rPr>
      </w:pPr>
      <w:r w:rsidRPr="004F73EA">
        <w:rPr>
          <w:b/>
          <w:lang w:eastAsia="hu-HU"/>
        </w:rPr>
        <w:t>B</w:t>
      </w:r>
      <w:r w:rsidRPr="004F73EA">
        <w:rPr>
          <w:b/>
          <w:iCs/>
          <w:lang w:eastAsia="hu-HU"/>
        </w:rPr>
        <w:t>iztonságos kézbesítési szolgáltatás:</w:t>
      </w:r>
      <w:r w:rsidRPr="004F73EA">
        <w:rPr>
          <w:iCs/>
          <w:lang w:eastAsia="hu-HU"/>
        </w:rPr>
        <w:t xml:space="preserve"> </w:t>
      </w:r>
      <w:r w:rsidRPr="004F73EA">
        <w:rPr>
          <w:lang w:eastAsia="hu-HU"/>
        </w:rPr>
        <w:t>a szabályozott elektronikus ügyintézési szolgáltatásokról és az állam által kötelezően nyújtandó szolgáltatásokról szóló kormányrendelet szerinti szabályozott biztonságos kézbesítési szolgáltatás;</w:t>
      </w:r>
    </w:p>
    <w:p w:rsidR="00EF33CC" w:rsidRPr="004F73EA" w:rsidRDefault="00EF33CC" w:rsidP="00EF33CC">
      <w:pPr>
        <w:shd w:val="clear" w:color="auto" w:fill="FFFFFF"/>
        <w:tabs>
          <w:tab w:val="clear" w:pos="708"/>
        </w:tabs>
        <w:suppressAutoHyphens w:val="0"/>
        <w:jc w:val="both"/>
        <w:rPr>
          <w:lang w:eastAsia="hu-HU"/>
        </w:rPr>
      </w:pPr>
      <w:r w:rsidRPr="004F73EA">
        <w:rPr>
          <w:b/>
          <w:lang w:eastAsia="hu-HU"/>
        </w:rPr>
        <w:t>C</w:t>
      </w:r>
      <w:r w:rsidRPr="004F73EA">
        <w:rPr>
          <w:b/>
          <w:iCs/>
          <w:lang w:eastAsia="hu-HU"/>
        </w:rPr>
        <w:t>satolás:</w:t>
      </w:r>
      <w:r w:rsidRPr="004F73EA">
        <w:rPr>
          <w:iCs/>
          <w:lang w:eastAsia="hu-HU"/>
        </w:rPr>
        <w:t xml:space="preserve"> </w:t>
      </w:r>
      <w:r w:rsidRPr="004F73EA">
        <w:rPr>
          <w:lang w:eastAsia="hu-HU"/>
        </w:rPr>
        <w:t>iratok, ügyiratok átmeneti jellegű összekapcsolása;</w:t>
      </w:r>
    </w:p>
    <w:p w:rsidR="007F0372" w:rsidRPr="004F73EA" w:rsidRDefault="007F0372" w:rsidP="007F0372">
      <w:pPr>
        <w:jc w:val="both"/>
        <w:outlineLvl w:val="0"/>
      </w:pPr>
      <w:r w:rsidRPr="004F73EA">
        <w:rPr>
          <w:b/>
        </w:rPr>
        <w:t>Digitális aláírás:</w:t>
      </w:r>
      <w:r w:rsidRPr="004F73EA">
        <w:t xml:space="preserve"> digitális adatok hitelesítésére szolgáló kódsorozat, amely matematikai algoritmussal készített. Lehetővé teszi, hogy minden digitálisan aláírt üzenet olvasója ellenőrizni tudja az üzenetet küldő személyazonosságát, és az üzenet sértetlenségét. A küldő privát kulcsával készül és annak publikus kulcsával lehet ellenőrizni eredetiségét. Dokumentum függő, azaz, ha bármilyen változtatás történik az aláírt üzenetben, akkor a digitális aláírás nem fejthető vissza.</w:t>
      </w:r>
    </w:p>
    <w:p w:rsidR="007F0372" w:rsidRPr="004F73EA" w:rsidRDefault="007F0372" w:rsidP="007F0372">
      <w:pPr>
        <w:ind w:left="567" w:hanging="567"/>
        <w:jc w:val="both"/>
        <w:outlineLvl w:val="0"/>
      </w:pPr>
      <w:r w:rsidRPr="004F73EA">
        <w:rPr>
          <w:b/>
        </w:rPr>
        <w:t>Dokumentum</w:t>
      </w:r>
      <w:r w:rsidRPr="004F73EA">
        <w:t>: egyedi egységként kezelhető rögzített információ;</w:t>
      </w:r>
    </w:p>
    <w:p w:rsidR="007F0372" w:rsidRPr="004F73EA" w:rsidRDefault="007F0372" w:rsidP="007F0372">
      <w:pPr>
        <w:jc w:val="both"/>
        <w:outlineLvl w:val="0"/>
      </w:pPr>
      <w:r w:rsidRPr="004F73EA">
        <w:rPr>
          <w:b/>
        </w:rPr>
        <w:t>Elektronikus aláírás:</w:t>
      </w:r>
      <w:r w:rsidRPr="004F73EA">
        <w:t xml:space="preserve"> elektronikusan aláírt elektronikus dokumentumhoz azonosítás céljából logikailag hozzárendelt vagy azzal elválaszthatatlanul összekapcsolt elektronikus adat,</w:t>
      </w:r>
    </w:p>
    <w:p w:rsidR="007F0372" w:rsidRPr="004F73EA" w:rsidRDefault="007F0372" w:rsidP="007F0372">
      <w:pPr>
        <w:jc w:val="both"/>
        <w:outlineLvl w:val="0"/>
      </w:pPr>
      <w:r w:rsidRPr="004F73EA">
        <w:rPr>
          <w:b/>
        </w:rPr>
        <w:t>Elektronikus aláírás ellenőrzése:</w:t>
      </w:r>
      <w:r w:rsidRPr="004F73EA">
        <w:t xml:space="preserve"> az elektronikusan aláírt elektronikus dokumentum aláíráskori, illetve ellenőrzéskori tartalmának összevetése, továbbá az aláíró személyének azonosítása a dokumentumon szereplő, illetve a hitelesítés-szolgáltató által közzétett aláírás- ellenőrző adat, tanúsítvány visszavonási információk, valamint a tanúsítvány felhasználásával;</w:t>
      </w:r>
    </w:p>
    <w:p w:rsidR="007F0372" w:rsidRPr="004F73EA" w:rsidRDefault="007F0372" w:rsidP="007F0372">
      <w:pPr>
        <w:jc w:val="both"/>
        <w:outlineLvl w:val="0"/>
      </w:pPr>
      <w:r w:rsidRPr="004F73EA">
        <w:rPr>
          <w:b/>
        </w:rPr>
        <w:t>Elektronikus aláírás érvényesítése:</w:t>
      </w:r>
      <w:r w:rsidRPr="004F73EA">
        <w:t xml:space="preserve"> annak tanúsítása minősített elektronikus aláírás vagy e szolgáltatás tekintetében minősített szolgáltató által kibocsátott  időbélyegző elhelyezésével, hogy az elektronikus dokumentumon elhelyezet elektronikus aláírás vagy időbélyegző, illetve az azokhoz kapcsolódó tanúsítvány az időbélyegző elhelyezésének időpontjában érvényes volt;</w:t>
      </w:r>
    </w:p>
    <w:p w:rsidR="007F0372" w:rsidRPr="004F73EA" w:rsidRDefault="007F0372" w:rsidP="007F0372">
      <w:pPr>
        <w:jc w:val="both"/>
        <w:outlineLvl w:val="0"/>
      </w:pPr>
      <w:r w:rsidRPr="004F73EA">
        <w:rPr>
          <w:b/>
        </w:rPr>
        <w:t>Elektronikus aláírási termék:</w:t>
      </w:r>
      <w:r w:rsidRPr="004F73EA">
        <w:t xml:space="preserve"> olyan szoftver vagy hardver, illetve más elektronikus aláírás alkalmazáshoz kapcsolódó összetevő, amely elektronikus aláírással kapcsolatos szolgáltatások nyújtásához, valamint elektronikus aláírások, illetőleg időbélyegző készítéséhez vagy ellenőrzéséhez használható;</w:t>
      </w:r>
    </w:p>
    <w:p w:rsidR="007F0372" w:rsidRPr="004F73EA" w:rsidRDefault="007F0372" w:rsidP="007F0372">
      <w:pPr>
        <w:shd w:val="clear" w:color="auto" w:fill="FFFFFF"/>
        <w:tabs>
          <w:tab w:val="clear" w:pos="708"/>
        </w:tabs>
        <w:suppressAutoHyphens w:val="0"/>
        <w:jc w:val="both"/>
        <w:rPr>
          <w:lang w:eastAsia="hu-HU"/>
        </w:rPr>
      </w:pPr>
      <w:r w:rsidRPr="004F73EA">
        <w:rPr>
          <w:b/>
          <w:iCs/>
          <w:lang w:eastAsia="hu-HU"/>
        </w:rPr>
        <w:t>Elektronikus archiválás:</w:t>
      </w:r>
      <w:r w:rsidRPr="004F73EA">
        <w:rPr>
          <w:iCs/>
          <w:lang w:eastAsia="hu-HU"/>
        </w:rPr>
        <w:t xml:space="preserve"> </w:t>
      </w:r>
      <w:r w:rsidRPr="004F73EA">
        <w:rPr>
          <w:lang w:eastAsia="hu-HU"/>
        </w:rPr>
        <w:t>elektronikus iktatókönyvek és adatállományaik, valamint elektronikus dokumentumok hosszú távú biztonságos és olvashatóságát biztosító megőrzése elektronikus adathordozón;</w:t>
      </w:r>
    </w:p>
    <w:p w:rsidR="007F0372" w:rsidRPr="004F73EA" w:rsidRDefault="007F0372" w:rsidP="007F0372">
      <w:pPr>
        <w:jc w:val="both"/>
        <w:outlineLvl w:val="0"/>
      </w:pPr>
      <w:r w:rsidRPr="004F73EA">
        <w:rPr>
          <w:b/>
        </w:rPr>
        <w:t>Elektronikus dokumentum:</w:t>
      </w:r>
      <w:r w:rsidRPr="004F73EA">
        <w:t xml:space="preserve"> elektronikus eszköz útján értelmezhető adategyüttes, ideértve az elektronikus küldeményt és az elektronikus levelet is;</w:t>
      </w:r>
    </w:p>
    <w:p w:rsidR="007F0372" w:rsidRPr="004F73EA" w:rsidRDefault="007F0372" w:rsidP="007F0372">
      <w:pPr>
        <w:shd w:val="clear" w:color="auto" w:fill="FFFFFF"/>
        <w:tabs>
          <w:tab w:val="clear" w:pos="708"/>
        </w:tabs>
        <w:suppressAutoHyphens w:val="0"/>
        <w:jc w:val="both"/>
        <w:rPr>
          <w:lang w:eastAsia="hu-HU"/>
        </w:rPr>
      </w:pPr>
      <w:r w:rsidRPr="004F73EA">
        <w:rPr>
          <w:b/>
          <w:iCs/>
          <w:lang w:eastAsia="hu-HU"/>
        </w:rPr>
        <w:t>Elektronikus érkeztető nyilvántartás:</w:t>
      </w:r>
      <w:r w:rsidRPr="004F73EA">
        <w:rPr>
          <w:iCs/>
          <w:lang w:eastAsia="hu-HU"/>
        </w:rPr>
        <w:t xml:space="preserve"> </w:t>
      </w:r>
      <w:r w:rsidRPr="004F73EA">
        <w:rPr>
          <w:lang w:eastAsia="hu-HU"/>
        </w:rPr>
        <w:t>elektronikus iratkezelés esetén az iratkezelési szoftver azon szolgáltatás-együttese, amely az érkeztetési információk rögzítését, megőrzését és visszakereshetőségét biztosítja;</w:t>
      </w:r>
    </w:p>
    <w:p w:rsidR="007F0372" w:rsidRPr="004F73EA" w:rsidRDefault="007F0372" w:rsidP="007F0372">
      <w:pPr>
        <w:shd w:val="clear" w:color="auto" w:fill="FFFFFF"/>
        <w:tabs>
          <w:tab w:val="clear" w:pos="708"/>
        </w:tabs>
        <w:suppressAutoHyphens w:val="0"/>
        <w:jc w:val="both"/>
        <w:rPr>
          <w:lang w:eastAsia="hu-HU"/>
        </w:rPr>
      </w:pPr>
      <w:r w:rsidRPr="004F73EA">
        <w:rPr>
          <w:b/>
          <w:iCs/>
          <w:lang w:eastAsia="hu-HU"/>
        </w:rPr>
        <w:lastRenderedPageBreak/>
        <w:t>Elektronikus iktatókönyv:</w:t>
      </w:r>
      <w:r w:rsidRPr="004F73EA">
        <w:rPr>
          <w:iCs/>
          <w:lang w:eastAsia="hu-HU"/>
        </w:rPr>
        <w:t xml:space="preserve"> </w:t>
      </w:r>
      <w:r w:rsidRPr="004F73EA">
        <w:rPr>
          <w:lang w:eastAsia="hu-HU"/>
        </w:rPr>
        <w:t>elektronikus iratkezelés esetén az iratkezelési szoftver azon szolgáltatás-együttese, amely az iktatási információk rögzítését, végleges megőrzését és visszakereshetőségét biztosítja;</w:t>
      </w:r>
    </w:p>
    <w:p w:rsidR="007F0372" w:rsidRPr="004F73EA" w:rsidRDefault="007F0372" w:rsidP="007F0372">
      <w:pPr>
        <w:jc w:val="both"/>
        <w:outlineLvl w:val="0"/>
      </w:pPr>
      <w:r w:rsidRPr="004F73EA">
        <w:rPr>
          <w:b/>
        </w:rPr>
        <w:t>Elektronikus irat:</w:t>
      </w:r>
      <w:r w:rsidRPr="004F73EA">
        <w:t xml:space="preserve"> számítástechnikai program felhasználásával – elektronikus formában rögzített – elektronikus úton érkezett, illetve továbbított irat, amelyet számítástechnikai adathordozón tárolnak;</w:t>
      </w:r>
    </w:p>
    <w:p w:rsidR="007F0372" w:rsidRPr="004F73EA" w:rsidRDefault="007F0372" w:rsidP="007F0372">
      <w:pPr>
        <w:jc w:val="both"/>
        <w:outlineLvl w:val="0"/>
      </w:pPr>
      <w:r w:rsidRPr="004F73EA">
        <w:rPr>
          <w:b/>
        </w:rPr>
        <w:t>Elektronikus iratkezelő rendszer:</w:t>
      </w:r>
      <w:r w:rsidRPr="004F73EA">
        <w:t xml:space="preserve"> az iratkezelés valamennyi folyamatát számítástechnikai szoftverrel támogató, jogosultságalapú hozzáférést biztosító alkalmazás, amely követi az irat teljes életciklusát és biztosítja az irat nyomon követhetőségét,</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Elektronikus irattár:</w:t>
      </w:r>
      <w:r w:rsidRPr="004F73EA">
        <w:rPr>
          <w:iCs/>
          <w:lang w:eastAsia="hu-HU"/>
        </w:rPr>
        <w:t xml:space="preserve"> </w:t>
      </w:r>
      <w:r w:rsidRPr="004F73EA">
        <w:rPr>
          <w:lang w:eastAsia="hu-HU"/>
        </w:rPr>
        <w:t xml:space="preserve">a </w:t>
      </w:r>
      <w:r w:rsidR="000324AD" w:rsidRPr="004F73EA">
        <w:rPr>
          <w:lang w:eastAsia="hu-HU"/>
        </w:rPr>
        <w:t>polgármesteri hivatal</w:t>
      </w:r>
      <w:r w:rsidRPr="004F73EA">
        <w:rPr>
          <w:lang w:eastAsia="hu-HU"/>
        </w:rPr>
        <w:t xml:space="preserve"> által használt iratkezelési szoftver - ideértve az erre vonatkozó elektronikus dokumentumtárolási szolgáltatás útján történő biztosítást is - azon része, vagy olyan adatbázis, amelyben az elektronikusan tárolt irattári anyag meghatározott időtartamú elektronikus őrzése történik;</w:t>
      </w:r>
    </w:p>
    <w:p w:rsidR="007F0372" w:rsidRPr="004F73EA" w:rsidRDefault="007F0372" w:rsidP="007F0372">
      <w:pPr>
        <w:jc w:val="both"/>
        <w:outlineLvl w:val="0"/>
      </w:pPr>
      <w:r w:rsidRPr="004F73EA">
        <w:rPr>
          <w:b/>
        </w:rPr>
        <w:t>Elektronikus küldemény:</w:t>
      </w:r>
      <w:r w:rsidRPr="004F73EA">
        <w:t xml:space="preserve"> a BEDSZ útján küldött, illetve érkezett elektronikus űrlap(ok) és az azokhoz csatolt egyéb elektronikus dokumentum(ok) és hivatalos iratok;</w:t>
      </w:r>
    </w:p>
    <w:p w:rsidR="007F0372" w:rsidRPr="004F73EA" w:rsidRDefault="007F0372" w:rsidP="007F0372">
      <w:pPr>
        <w:jc w:val="both"/>
        <w:outlineLvl w:val="0"/>
      </w:pPr>
      <w:r w:rsidRPr="004F73EA">
        <w:rPr>
          <w:b/>
        </w:rPr>
        <w:t>Elektronikus levél:</w:t>
      </w:r>
      <w:r w:rsidRPr="004F73EA">
        <w:t xml:space="preserve"> a központi rendszeren kívüli számítógépes hálózaton keresztül, egyedi levelezési címek között levelezőprogram segítségével küldhető és fogadható adategyüttes,</w:t>
      </w:r>
    </w:p>
    <w:p w:rsidR="007F0372" w:rsidRPr="004F73EA" w:rsidRDefault="007F0372" w:rsidP="007F0372">
      <w:pPr>
        <w:jc w:val="both"/>
        <w:outlineLvl w:val="0"/>
      </w:pPr>
      <w:r w:rsidRPr="004F73EA">
        <w:rPr>
          <w:b/>
        </w:rPr>
        <w:t>Elektronikusan aláírt irat:</w:t>
      </w:r>
      <w:r w:rsidRPr="004F73EA">
        <w:t xml:space="preserve"> olyan elektronikus aláírással ellátott irat, amely megfelel a közigazgatási felhasználásra vonatkozó jogszabályban meghatározott követelményeknek;</w:t>
      </w:r>
    </w:p>
    <w:p w:rsidR="007F0372" w:rsidRPr="004F73EA" w:rsidRDefault="007F0372" w:rsidP="007F0372">
      <w:pPr>
        <w:jc w:val="both"/>
        <w:outlineLvl w:val="0"/>
      </w:pPr>
      <w:r w:rsidRPr="004F73EA">
        <w:rPr>
          <w:b/>
        </w:rPr>
        <w:t>Elektronikus másolat:</w:t>
      </w:r>
      <w:r w:rsidRPr="004F73EA">
        <w:t xml:space="preserve"> valamely papír alapú dokumentumról, képileg vagy tartalmilag egyező, s a külön jogszabályban meghatározott joghatás kiváltására alkalmas, elektronikus eszköz útján értelmezhető adategyüttes, kivéve a papíralapú dokumentumba foglalt adategyüttest;</w:t>
      </w:r>
    </w:p>
    <w:p w:rsidR="007F0372" w:rsidRPr="004F73EA" w:rsidRDefault="007F0372" w:rsidP="007F0372">
      <w:pPr>
        <w:jc w:val="both"/>
        <w:outlineLvl w:val="0"/>
      </w:pPr>
      <w:r w:rsidRPr="004F73EA">
        <w:rPr>
          <w:b/>
        </w:rPr>
        <w:t>Elektronikus okirat:</w:t>
      </w:r>
      <w:r w:rsidRPr="004F73EA">
        <w:t xml:space="preserve"> olyan elektronikus irat, amely nyilatkozattételt, illetőleg nyilatkozat elfogadását vagy nyilatkozat kötelezőnek elismerését foglalja magába;</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Elektronikus tájékoztatás:</w:t>
      </w:r>
      <w:r w:rsidRPr="004F73EA">
        <w:rPr>
          <w:iCs/>
          <w:lang w:eastAsia="hu-HU"/>
        </w:rPr>
        <w:t xml:space="preserve"> </w:t>
      </w:r>
      <w:r w:rsidRPr="004F73EA">
        <w:rPr>
          <w:lang w:eastAsia="hu-HU"/>
        </w:rPr>
        <w:t>az információs önrendelkezési jogról és az információszabadságról szóló törvény szerint előírt elektronikus közzétételi kötelezettség;</w:t>
      </w:r>
    </w:p>
    <w:p w:rsidR="008458EF" w:rsidRPr="004F73EA" w:rsidRDefault="008458EF" w:rsidP="008458EF">
      <w:pPr>
        <w:jc w:val="both"/>
        <w:outlineLvl w:val="0"/>
      </w:pPr>
      <w:r w:rsidRPr="004F73EA">
        <w:rPr>
          <w:b/>
        </w:rPr>
        <w:t>Elektronikus tértivevény:</w:t>
      </w:r>
      <w:r w:rsidRPr="004F73EA">
        <w:t xml:space="preserve"> elektronikus okirat, amely közokiratnak minősül és amely alapján a hivatalos iratot feladó hivatalos szerv hitelt érdemlő módon megbizonyosodik arról, hogy az átvételre jogosult személy az elektronikusan kézbesített küldeményt átvette, és ez mely időpontban történt meg;</w:t>
      </w:r>
    </w:p>
    <w:p w:rsidR="008458EF" w:rsidRPr="004F73EA" w:rsidRDefault="008458EF" w:rsidP="008458EF">
      <w:pPr>
        <w:jc w:val="both"/>
        <w:outlineLvl w:val="0"/>
      </w:pPr>
      <w:r w:rsidRPr="004F73EA">
        <w:rPr>
          <w:b/>
        </w:rPr>
        <w:t>Elektronikus út:</w:t>
      </w:r>
      <w:r w:rsidRPr="004F73EA">
        <w:t xml:space="preserve"> az eljárási cselekmények elektronikus adatfeldolgozást, tárolást, illetőleg továbbítást végző vezetékes, rádiótechnikai, optikai vagy más elektromágneses eszközök útján történő végzése;</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Elektronikus ügyintézés:</w:t>
      </w:r>
      <w:r w:rsidRPr="004F73EA">
        <w:rPr>
          <w:iCs/>
          <w:lang w:eastAsia="hu-HU"/>
        </w:rPr>
        <w:t xml:space="preserve"> </w:t>
      </w:r>
      <w:r w:rsidRPr="004F73EA">
        <w:rPr>
          <w:lang w:eastAsia="hu-HU"/>
        </w:rPr>
        <w:t>a közigazgatási hatósági eljárás és szolgáltatás általános szabályairól szóló törvény szerinti elektronikus ügyintézés;</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Elektronikus űrlap:</w:t>
      </w:r>
      <w:r w:rsidRPr="004F73EA">
        <w:rPr>
          <w:iCs/>
          <w:lang w:eastAsia="hu-HU"/>
        </w:rPr>
        <w:t xml:space="preserve"> </w:t>
      </w:r>
      <w:r w:rsidRPr="004F73EA">
        <w:rPr>
          <w:shd w:val="clear" w:color="auto" w:fill="FFFFFF"/>
        </w:rPr>
        <w:t>minden olyan elektronikus formában adatszolgáltatásra szolgáló felület, amelynél a megadandó adatok formája és tartalmi köre előre rögzített, és a kitöltést követően a megadott tartalommal elektronikus dokumentum jön létre</w:t>
      </w:r>
      <w:r w:rsidRPr="004F73EA">
        <w:rPr>
          <w:lang w:eastAsia="hu-HU"/>
        </w:rPr>
        <w:t>;</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Elektronikus visszaigazolás:</w:t>
      </w:r>
      <w:r w:rsidRPr="004F73EA">
        <w:rPr>
          <w:iCs/>
          <w:lang w:eastAsia="hu-HU"/>
        </w:rPr>
        <w:t xml:space="preserve"> </w:t>
      </w:r>
      <w:r w:rsidRPr="004F73EA">
        <w:rPr>
          <w:lang w:eastAsia="hu-HU"/>
        </w:rPr>
        <w:t>olyan - kiadmánynak nem minősülő - elektronikus dokumentum, amely az elektronikus úton érkezett irat átvételéről és az érkeztetés azonosítójáról, valamint a külön jogszabályban meghatározott egyéb adatokról is értesíti annak küldőjét;</w:t>
      </w:r>
    </w:p>
    <w:p w:rsidR="00EF33CC" w:rsidRPr="004F73EA" w:rsidRDefault="00EF33CC" w:rsidP="00EF33CC">
      <w:pPr>
        <w:shd w:val="clear" w:color="auto" w:fill="FFFFFF"/>
        <w:tabs>
          <w:tab w:val="clear" w:pos="708"/>
        </w:tabs>
        <w:suppressAutoHyphens w:val="0"/>
        <w:jc w:val="both"/>
        <w:rPr>
          <w:lang w:eastAsia="hu-HU"/>
        </w:rPr>
      </w:pPr>
      <w:r w:rsidRPr="004F73EA">
        <w:rPr>
          <w:b/>
          <w:lang w:eastAsia="hu-HU"/>
        </w:rPr>
        <w:t>E</w:t>
      </w:r>
      <w:r w:rsidRPr="004F73EA">
        <w:rPr>
          <w:b/>
          <w:iCs/>
          <w:lang w:eastAsia="hu-HU"/>
        </w:rPr>
        <w:t>lőadói ív:</w:t>
      </w:r>
      <w:r w:rsidRPr="004F73EA">
        <w:rPr>
          <w:iCs/>
          <w:lang w:eastAsia="hu-HU"/>
        </w:rPr>
        <w:t xml:space="preserve"> </w:t>
      </w:r>
      <w:r w:rsidRPr="004F73EA">
        <w:rPr>
          <w:lang w:eastAsia="hu-HU"/>
        </w:rPr>
        <w:t>az üggyel, a szignálással, a kiadmányozással, az ügyintézéssel és az iratkezeléssel kapcsolatos információkat hordozó, az ügyirat elválaszthatatlan részét képező, illetve azzal közös adatbázisban kezelt iratkezelési segédeszköz;</w:t>
      </w:r>
    </w:p>
    <w:p w:rsidR="00EF33CC" w:rsidRPr="004F73EA" w:rsidRDefault="00EF33CC" w:rsidP="00EF33CC">
      <w:pPr>
        <w:shd w:val="clear" w:color="auto" w:fill="FFFFFF"/>
        <w:tabs>
          <w:tab w:val="clear" w:pos="708"/>
        </w:tabs>
        <w:suppressAutoHyphens w:val="0"/>
        <w:jc w:val="both"/>
        <w:rPr>
          <w:b/>
          <w:iCs/>
          <w:lang w:eastAsia="hu-HU"/>
        </w:rPr>
      </w:pPr>
      <w:r w:rsidRPr="004F73EA">
        <w:rPr>
          <w:b/>
          <w:iCs/>
          <w:shd w:val="clear" w:color="auto" w:fill="FFFFFF"/>
        </w:rPr>
        <w:t>Előzményezés:</w:t>
      </w:r>
      <w:r w:rsidRPr="004F73EA">
        <w:rPr>
          <w:iCs/>
          <w:shd w:val="clear" w:color="auto" w:fill="FFFFFF"/>
        </w:rPr>
        <w:t xml:space="preserve"> </w:t>
      </w:r>
      <w:r w:rsidRPr="004F73EA">
        <w:rPr>
          <w:shd w:val="clear" w:color="auto" w:fill="FFFFFF"/>
        </w:rPr>
        <w:t>az iratkezelési alapfolyamat azon művelete, amely során megállapításra kerül, hogy az új irat egy már meglévő ügyirattal kapcsolatban áll-e vagy sem, vagy az új iratot új ügy első irataként kell-e nyilvántartásba venni;</w:t>
      </w:r>
    </w:p>
    <w:p w:rsidR="00EF33CC" w:rsidRPr="004F73EA" w:rsidRDefault="00EF33CC" w:rsidP="00EF33CC">
      <w:pPr>
        <w:shd w:val="clear" w:color="auto" w:fill="FFFFFF"/>
        <w:tabs>
          <w:tab w:val="clear" w:pos="708"/>
        </w:tabs>
        <w:suppressAutoHyphens w:val="0"/>
        <w:jc w:val="both"/>
        <w:rPr>
          <w:lang w:eastAsia="hu-HU"/>
        </w:rPr>
      </w:pPr>
      <w:r w:rsidRPr="004F73EA">
        <w:rPr>
          <w:b/>
          <w:lang w:eastAsia="hu-HU"/>
        </w:rPr>
        <w:t>É</w:t>
      </w:r>
      <w:r w:rsidRPr="004F73EA">
        <w:rPr>
          <w:b/>
          <w:iCs/>
          <w:lang w:eastAsia="hu-HU"/>
        </w:rPr>
        <w:t>rkeztetés:</w:t>
      </w:r>
      <w:r w:rsidRPr="004F73EA">
        <w:rPr>
          <w:iCs/>
          <w:lang w:eastAsia="hu-HU"/>
        </w:rPr>
        <w:t xml:space="preserve"> </w:t>
      </w:r>
      <w:r w:rsidRPr="004F73EA">
        <w:rPr>
          <w:lang w:eastAsia="hu-HU"/>
        </w:rPr>
        <w:t>a beérkezett küldemény érkeztetési azonosítóval, valamint beérkezési dátummal történő ellátása és nyilvántartásba vétele;</w:t>
      </w:r>
    </w:p>
    <w:p w:rsidR="00EF33CC" w:rsidRPr="004F73EA" w:rsidRDefault="00EF33CC" w:rsidP="00EF33CC">
      <w:pPr>
        <w:shd w:val="clear" w:color="auto" w:fill="FFFFFF"/>
        <w:tabs>
          <w:tab w:val="clear" w:pos="708"/>
        </w:tabs>
        <w:suppressAutoHyphens w:val="0"/>
        <w:jc w:val="both"/>
        <w:rPr>
          <w:b/>
          <w:iCs/>
          <w:shd w:val="clear" w:color="auto" w:fill="FFFFFF"/>
        </w:rPr>
      </w:pPr>
      <w:r w:rsidRPr="004F73EA">
        <w:rPr>
          <w:b/>
          <w:iCs/>
          <w:shd w:val="clear" w:color="auto" w:fill="FFFFFF"/>
        </w:rPr>
        <w:t xml:space="preserve">Eseménynapló: </w:t>
      </w:r>
      <w:r w:rsidRPr="004F73EA">
        <w:rPr>
          <w:shd w:val="clear" w:color="auto" w:fill="FFFFFF"/>
        </w:rPr>
        <w:t>olyan speciális adatok strukturált összessége, amely a számítógépen történő alkalmazással, biztonsággal, telepítéssel vagy rendszerrel kapcsolatos minden eseményt rögzít;</w:t>
      </w:r>
    </w:p>
    <w:p w:rsidR="008458EF" w:rsidRPr="004F73EA" w:rsidRDefault="008458EF" w:rsidP="008458EF">
      <w:pPr>
        <w:shd w:val="clear" w:color="auto" w:fill="FFFFFF"/>
        <w:tabs>
          <w:tab w:val="clear" w:pos="708"/>
        </w:tabs>
        <w:suppressAutoHyphens w:val="0"/>
        <w:jc w:val="both"/>
        <w:rPr>
          <w:lang w:eastAsia="hu-HU"/>
        </w:rPr>
      </w:pPr>
      <w:r w:rsidRPr="004F73EA">
        <w:rPr>
          <w:b/>
          <w:iCs/>
          <w:lang w:eastAsia="hu-HU"/>
        </w:rPr>
        <w:lastRenderedPageBreak/>
        <w:t>Expediálás:</w:t>
      </w:r>
      <w:r w:rsidRPr="004F73EA">
        <w:rPr>
          <w:iCs/>
          <w:lang w:eastAsia="hu-HU"/>
        </w:rPr>
        <w:t xml:space="preserve"> </w:t>
      </w:r>
      <w:r w:rsidRPr="004F73EA">
        <w:rPr>
          <w:lang w:eastAsia="hu-HU"/>
        </w:rPr>
        <w:t>az irat kézbesítésének előkészítése, ügyintézői vagy vezetői utasítás alapján a küldemény címzettjének (címzettjeinek), adathordozójának, fajtájának, a kézbesítés és küldés módjának és időpontjának meghatározása, a küldemény küldési mód szerinti összeállítása;</w:t>
      </w:r>
    </w:p>
    <w:p w:rsidR="008458EF" w:rsidRPr="004F73EA" w:rsidRDefault="008458EF" w:rsidP="008458EF">
      <w:pPr>
        <w:jc w:val="both"/>
        <w:outlineLvl w:val="0"/>
      </w:pPr>
      <w:r w:rsidRPr="004F73EA">
        <w:rPr>
          <w:b/>
        </w:rPr>
        <w:t>Feladatkör:</w:t>
      </w:r>
      <w:r w:rsidRPr="004F73EA">
        <w:t xml:space="preserve"> azoknak a feladatoknak az összessége, amelyet a szerv vagy személy végez az ügyintézési munkafolyamat során;</w:t>
      </w:r>
    </w:p>
    <w:p w:rsidR="008458EF" w:rsidRPr="004F73EA" w:rsidRDefault="008458EF" w:rsidP="008458EF">
      <w:pPr>
        <w:jc w:val="both"/>
        <w:outlineLvl w:val="0"/>
      </w:pPr>
      <w:r w:rsidRPr="004F73EA">
        <w:rPr>
          <w:b/>
        </w:rPr>
        <w:t>Felelős:</w:t>
      </w:r>
      <w:r w:rsidRPr="004F73EA">
        <w:t xml:space="preserve"> az a személy, akinek (vagy nevében az erre felhatalmazott) joga és egyben feladata az ügyirat, irat, vagy küldemény kezelésének következő fázisát végrehajtani;</w:t>
      </w:r>
    </w:p>
    <w:p w:rsidR="008458EF" w:rsidRPr="004F73EA" w:rsidRDefault="008458EF" w:rsidP="008458EF">
      <w:pPr>
        <w:jc w:val="both"/>
        <w:outlineLvl w:val="0"/>
      </w:pPr>
      <w:r w:rsidRPr="004F73EA">
        <w:rPr>
          <w:b/>
        </w:rPr>
        <w:t>Fokozott biztonságú elektronikus aláírás:</w:t>
      </w:r>
      <w:r w:rsidRPr="004F73EA">
        <w:t xml:space="preserve"> elektronikus aláírás, amely alkalmas az aláíró azonosítására, egyedülállóan az aláíróhoz köthető, olyan eszközökkel hozták létre, amelyek kizárólag az aláíró befolyása alatt állnak, és a dokumentum tartalmához olyan módon kapcsolódik, hogy minden – az aláírás elhelyezését követően a dokumentumon tett – módosítás érzékelhető;</w:t>
      </w:r>
    </w:p>
    <w:p w:rsidR="008458EF" w:rsidRPr="004F73EA" w:rsidRDefault="008458EF" w:rsidP="008458EF">
      <w:pPr>
        <w:jc w:val="both"/>
        <w:outlineLvl w:val="0"/>
      </w:pPr>
      <w:r w:rsidRPr="004F73EA">
        <w:rPr>
          <w:b/>
        </w:rPr>
        <w:t>Gépi adathordozó:</w:t>
      </w:r>
      <w:r w:rsidRPr="004F73EA">
        <w:t xml:space="preserve"> külön jogszabályban meghatározott, az ügyfél- hivatal, illetve a hivatal- ügyfél kommunikációra felhasználható, valamint az elektronikus adat tárolására alkalmas eszköz;</w:t>
      </w:r>
    </w:p>
    <w:p w:rsidR="008458EF" w:rsidRPr="004F73EA" w:rsidRDefault="008458EF" w:rsidP="008458EF">
      <w:pPr>
        <w:jc w:val="both"/>
        <w:outlineLvl w:val="0"/>
      </w:pPr>
      <w:r w:rsidRPr="004F73EA">
        <w:rPr>
          <w:b/>
        </w:rPr>
        <w:t>Gyarapodási és fogyatéki napló:</w:t>
      </w:r>
      <w:r w:rsidRPr="004F73EA">
        <w:t xml:space="preserve"> ügyviteli iratfajta, amely a központi irattár iratanyaga fogyásának, illetve gyarapodásának nyilvántartására szolgál;</w:t>
      </w:r>
    </w:p>
    <w:p w:rsidR="008458EF" w:rsidRPr="004F73EA" w:rsidRDefault="008458EF" w:rsidP="008458EF">
      <w:pPr>
        <w:jc w:val="both"/>
        <w:outlineLvl w:val="0"/>
      </w:pPr>
      <w:r w:rsidRPr="004F73EA">
        <w:rPr>
          <w:b/>
        </w:rPr>
        <w:t>Hatáskör:</w:t>
      </w:r>
      <w:r w:rsidRPr="004F73EA">
        <w:t xml:space="preserve"> az ügyintézés feladatkörének szintenkénti pontos körülhatárolása, azoknak az ügyeknek összessége, amelyekben a szerv rendeltetésszerűen jogosult és köteles intézkedni, megbízásra eljárni;</w:t>
      </w:r>
    </w:p>
    <w:p w:rsidR="008458EF" w:rsidRPr="004F73EA" w:rsidRDefault="008458EF" w:rsidP="008458EF">
      <w:pPr>
        <w:shd w:val="clear" w:color="auto" w:fill="FFFFFF"/>
        <w:tabs>
          <w:tab w:val="clear" w:pos="708"/>
        </w:tabs>
        <w:suppressAutoHyphens w:val="0"/>
        <w:jc w:val="both"/>
        <w:rPr>
          <w:b/>
          <w:lang w:eastAsia="hu-HU"/>
        </w:rPr>
      </w:pPr>
      <w:r w:rsidRPr="004F73EA">
        <w:rPr>
          <w:b/>
          <w:iCs/>
          <w:shd w:val="clear" w:color="auto" w:fill="FFFFFF"/>
        </w:rPr>
        <w:t>Hiteles elektronikus másolat:</w:t>
      </w:r>
      <w:r w:rsidRPr="004F73EA">
        <w:rPr>
          <w:iCs/>
          <w:shd w:val="clear" w:color="auto" w:fill="FFFFFF"/>
        </w:rPr>
        <w:t xml:space="preserve"> </w:t>
      </w:r>
      <w:r w:rsidRPr="004F73EA">
        <w:rPr>
          <w:shd w:val="clear" w:color="auto" w:fill="FFFFFF"/>
        </w:rPr>
        <w:t>valamely nem elektronikus dokumentumról e rendelet szabályai szerint készült, azzal képileg vagy tartalmilag egyező, joghatás kiváltására alkalmas elektronikus eszköz útján értelmezhető adategyüttes;</w:t>
      </w:r>
    </w:p>
    <w:p w:rsidR="008458EF" w:rsidRPr="004F73EA" w:rsidRDefault="008458EF" w:rsidP="008458EF">
      <w:pPr>
        <w:jc w:val="both"/>
        <w:outlineLvl w:val="0"/>
      </w:pPr>
      <w:r w:rsidRPr="004F73EA">
        <w:rPr>
          <w:b/>
        </w:rPr>
        <w:t>Hitelesítési rend:</w:t>
      </w:r>
      <w:r w:rsidRPr="004F73EA">
        <w:t xml:space="preserve"> olyan szabálygyűjtemény, amelyben egy szolgáltató, igénybe vevő vagy más személy (szervezet) valamely tanúsítvány felhasználásának feltételeit írja elő igénybe vevők valamely közös biztonsági követelményekkel rendelkező csoportja, illetőleg meghatározott alkalmazások számára;</w:t>
      </w:r>
    </w:p>
    <w:p w:rsidR="008458EF" w:rsidRPr="004F73EA" w:rsidRDefault="008458EF" w:rsidP="008458EF">
      <w:pPr>
        <w:jc w:val="both"/>
        <w:outlineLvl w:val="0"/>
      </w:pPr>
      <w:r w:rsidRPr="004F73EA">
        <w:rPr>
          <w:b/>
        </w:rPr>
        <w:t>Hivatali Kapu:</w:t>
      </w:r>
      <w:r w:rsidRPr="004F73EA">
        <w:t xml:space="preserve"> a központi rendszer azon pontja, amelyen keresztül a csatlakozott szervezet hozzáfér a központi rendszer által részére biztosított szolgáltatásokhoz, és megfelel a közhasznúság követelményeinek;</w:t>
      </w:r>
    </w:p>
    <w:p w:rsidR="008458EF" w:rsidRPr="004F73EA" w:rsidRDefault="008458EF" w:rsidP="008458EF">
      <w:pPr>
        <w:jc w:val="both"/>
        <w:outlineLvl w:val="0"/>
      </w:pPr>
      <w:r w:rsidRPr="004F73EA">
        <w:rPr>
          <w:b/>
        </w:rPr>
        <w:t>Hivatali Kapu használatára feljogosított munkatárs:</w:t>
      </w:r>
      <w:r w:rsidRPr="004F73EA">
        <w:t xml:space="preserve"> a szerv szervezeti egységének kijelölt munkavállalója, aki az Ügyfélkapuhoz és a szerv Hivatali Kapujához hozzáférési jogosultsággal rendelkezik;</w:t>
      </w:r>
    </w:p>
    <w:p w:rsidR="008458EF" w:rsidRPr="004F73EA" w:rsidRDefault="008458EF" w:rsidP="008458EF">
      <w:pPr>
        <w:jc w:val="both"/>
        <w:outlineLvl w:val="0"/>
      </w:pPr>
      <w:r w:rsidRPr="004F73EA">
        <w:rPr>
          <w:b/>
        </w:rPr>
        <w:t>Hivatalos irat:</w:t>
      </w:r>
      <w:r w:rsidRPr="004F73EA">
        <w:t xml:space="preserve"> olyan okirat, elektronikus okirat és egyéb elektronikus adatállomány, amelyet meghatározott eljárásban a hivatalos szerv az ügyfél részére elektronikusan vagy papír alapon joghatás kiváltására alkalmas módon (BEDSZ igénybevételével) kézbesíttet, továbbá amelyet a hivatalos szervek eljárásuk során egymásnak küldenek meg, valamint amelyet az ügyfél kézbesíttet a hivatalos szerv részére;</w:t>
      </w:r>
    </w:p>
    <w:p w:rsidR="008458EF" w:rsidRPr="004F73EA" w:rsidRDefault="008458EF" w:rsidP="008458EF">
      <w:pPr>
        <w:jc w:val="both"/>
        <w:outlineLvl w:val="0"/>
      </w:pPr>
      <w:r w:rsidRPr="004F73EA">
        <w:rPr>
          <w:b/>
        </w:rPr>
        <w:t>Hivatkozási szám:</w:t>
      </w:r>
      <w:r w:rsidRPr="004F73EA">
        <w:t xml:space="preserve"> a beérkezett iratnak az eredeti száma, amelyen a küldő a küldeményt nyilvántartja;</w:t>
      </w:r>
    </w:p>
    <w:p w:rsidR="008458EF" w:rsidRPr="004F73EA" w:rsidRDefault="008458EF" w:rsidP="008458EF">
      <w:pPr>
        <w:jc w:val="both"/>
        <w:outlineLvl w:val="0"/>
      </w:pPr>
      <w:r w:rsidRPr="004F73EA">
        <w:rPr>
          <w:b/>
        </w:rPr>
        <w:t>Hozzáférési jogosultság:</w:t>
      </w:r>
      <w:r w:rsidRPr="004F73EA">
        <w:t xml:space="preserve"> meghatározza, hogy egy felhasználó a szervezeti hierarchiában elfoglalt helye szerint hol élhet a részére megadott funkciókkal, szerepkörökkel,</w:t>
      </w:r>
    </w:p>
    <w:p w:rsidR="008458EF" w:rsidRPr="004F73EA" w:rsidRDefault="008458EF" w:rsidP="008458EF">
      <w:pPr>
        <w:jc w:val="both"/>
        <w:outlineLvl w:val="0"/>
      </w:pPr>
      <w:r w:rsidRPr="004F73EA">
        <w:rPr>
          <w:b/>
        </w:rPr>
        <w:t>Időbélyegzési rend:</w:t>
      </w:r>
      <w:r w:rsidRPr="004F73EA">
        <w:t xml:space="preserve"> olyan szabálygyűjtemény, amelyben egy szolgáltató, igénybe vevő vagy más személy (szervezet) valamely időbélyegző felhasználásának feltételeit írja elő igénybe vevők valamely közös biztonsági követelményekkel rendelkező csoportja, illetőleg meghatározott alkalmazások számára;</w:t>
      </w:r>
    </w:p>
    <w:p w:rsidR="008458EF" w:rsidRPr="004F73EA" w:rsidRDefault="008458EF" w:rsidP="008458EF">
      <w:pPr>
        <w:jc w:val="both"/>
        <w:outlineLvl w:val="0"/>
      </w:pPr>
      <w:r w:rsidRPr="004F73EA">
        <w:rPr>
          <w:b/>
        </w:rPr>
        <w:t>Időbélyegző:</w:t>
      </w:r>
      <w:r w:rsidRPr="004F73EA">
        <w:t xml:space="preserve"> az elektronikus dokumentumhoz végérvényesen hozzárendelt vagy azzal logikailag összekapcsolt olyan adat, amely igazolja, hogy az elektronikus dokumentum az időbélyegző elhelyezésének időpontjában változatlan formában létezett;</w:t>
      </w:r>
    </w:p>
    <w:p w:rsidR="00EF33CC" w:rsidRPr="004F73EA" w:rsidRDefault="00EF33CC" w:rsidP="00EF33CC">
      <w:pPr>
        <w:shd w:val="clear" w:color="auto" w:fill="FFFFFF"/>
        <w:tabs>
          <w:tab w:val="clear" w:pos="708"/>
        </w:tabs>
        <w:suppressAutoHyphens w:val="0"/>
        <w:jc w:val="both"/>
        <w:rPr>
          <w:lang w:eastAsia="hu-HU"/>
        </w:rPr>
      </w:pPr>
      <w:r w:rsidRPr="004F73EA">
        <w:rPr>
          <w:b/>
          <w:lang w:eastAsia="hu-HU"/>
        </w:rPr>
        <w:t>I</w:t>
      </w:r>
      <w:r w:rsidRPr="004F73EA">
        <w:rPr>
          <w:b/>
          <w:iCs/>
          <w:lang w:eastAsia="hu-HU"/>
        </w:rPr>
        <w:t>ktatás:</w:t>
      </w:r>
      <w:r w:rsidRPr="004F73EA">
        <w:rPr>
          <w:iCs/>
          <w:lang w:eastAsia="hu-HU"/>
        </w:rPr>
        <w:t xml:space="preserve"> </w:t>
      </w:r>
      <w:r w:rsidRPr="004F73EA">
        <w:rPr>
          <w:lang w:eastAsia="hu-HU"/>
        </w:rPr>
        <w:t>az irat iktatószámmal történő nyilvántartásba vétele az irat beérkezésével vagy az érkeztetéssel egy időben vagy az érkeztetést, keletkezést követően;</w:t>
      </w:r>
    </w:p>
    <w:p w:rsidR="008458EF" w:rsidRPr="004F73EA" w:rsidRDefault="008458EF" w:rsidP="008458EF">
      <w:pPr>
        <w:jc w:val="both"/>
        <w:outlineLvl w:val="0"/>
      </w:pPr>
      <w:r w:rsidRPr="004F73EA">
        <w:rPr>
          <w:b/>
        </w:rPr>
        <w:t xml:space="preserve">Iktatókönyv: </w:t>
      </w:r>
      <w:r w:rsidRPr="004F73EA">
        <w:t>olyan nem selejtezhető, hitelesített iratkezelési segédeszköz, amelyben az iratok iktatással történő nyilvántartásba vétele történik;</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lastRenderedPageBreak/>
        <w:t>Iktatószám:</w:t>
      </w:r>
      <w:r w:rsidRPr="004F73EA">
        <w:rPr>
          <w:iCs/>
          <w:lang w:eastAsia="hu-HU"/>
        </w:rPr>
        <w:t xml:space="preserve"> </w:t>
      </w:r>
      <w:r w:rsidRPr="004F73EA">
        <w:rPr>
          <w:lang w:eastAsia="hu-HU"/>
        </w:rPr>
        <w:t xml:space="preserve">olyan egyedi azonosító, amellyel a </w:t>
      </w:r>
      <w:r w:rsidR="000324AD" w:rsidRPr="004F73EA">
        <w:rPr>
          <w:lang w:eastAsia="hu-HU"/>
        </w:rPr>
        <w:t>polgármesteri hivatal</w:t>
      </w:r>
      <w:r w:rsidRPr="004F73EA">
        <w:rPr>
          <w:lang w:eastAsia="hu-HU"/>
        </w:rPr>
        <w:t xml:space="preserve"> látja el az iktatandó iratot;</w:t>
      </w:r>
    </w:p>
    <w:p w:rsidR="008458EF" w:rsidRPr="004F73EA" w:rsidRDefault="008458EF" w:rsidP="008458EF">
      <w:pPr>
        <w:jc w:val="both"/>
        <w:outlineLvl w:val="0"/>
      </w:pPr>
      <w:r w:rsidRPr="004F73EA">
        <w:rPr>
          <w:b/>
        </w:rPr>
        <w:t>Interaktív szolgáltatások:</w:t>
      </w:r>
      <w:r w:rsidRPr="004F73EA">
        <w:t xml:space="preserve"> az egyszerű tájékoztatáson túlmenő olyan szolgáltatások, letölthető űrlapok, keresőrendszerek, tematikus tájékoztatók, amelyek csak az ügyfél aktivitását igénylik a szolgáltatást nyújtó szerv által előkészített dokumentumok alapján;</w:t>
      </w:r>
    </w:p>
    <w:p w:rsidR="008458EF" w:rsidRPr="004F73EA" w:rsidRDefault="008458EF" w:rsidP="008458EF">
      <w:pPr>
        <w:jc w:val="both"/>
        <w:outlineLvl w:val="0"/>
      </w:pPr>
      <w:r w:rsidRPr="004F73EA">
        <w:rPr>
          <w:b/>
        </w:rPr>
        <w:t>Internetes ügyfélszolgálat:</w:t>
      </w:r>
      <w:r w:rsidRPr="004F73EA">
        <w:t xml:space="preserve"> az elektronikus közigazgatási ügyfél tájékoztatás és szolgáltatások igénybevételét lehetővé tevő, az ügyintézési lehetőségekről tájékoztatást nyújtó nyilvános internetes felület;</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Iratkezelési szoftver:</w:t>
      </w:r>
      <w:r w:rsidRPr="004F73EA">
        <w:rPr>
          <w:iCs/>
          <w:lang w:eastAsia="hu-HU"/>
        </w:rPr>
        <w:t xml:space="preserve"> </w:t>
      </w:r>
      <w:r w:rsidRPr="004F73EA">
        <w:rPr>
          <w:lang w:eastAsia="hu-HU"/>
        </w:rPr>
        <w:t>az iratkezelési alapfolyamatot támogató olyan informatikai alkalmazás, amely alapfunkcióját tekintve az e rendeletben foglalt iratkezelési műveleteket vagy azok egy részének végrehajtását támogatja, függetlenül attól, hogy ezek mellett egyéb funkciókat is ellát;</w:t>
      </w:r>
    </w:p>
    <w:p w:rsidR="00EF33CC" w:rsidRPr="004F73EA" w:rsidRDefault="00EF33CC" w:rsidP="00EF33CC">
      <w:pPr>
        <w:shd w:val="clear" w:color="auto" w:fill="FFFFFF"/>
        <w:tabs>
          <w:tab w:val="clear" w:pos="708"/>
        </w:tabs>
        <w:suppressAutoHyphens w:val="0"/>
        <w:jc w:val="both"/>
        <w:rPr>
          <w:b/>
          <w:iCs/>
          <w:lang w:eastAsia="hu-HU"/>
        </w:rPr>
      </w:pPr>
      <w:r w:rsidRPr="004F73EA">
        <w:rPr>
          <w:b/>
          <w:iCs/>
          <w:shd w:val="clear" w:color="auto" w:fill="FFFFFF"/>
        </w:rPr>
        <w:t>Irat:</w:t>
      </w:r>
      <w:r w:rsidRPr="004F73EA">
        <w:rPr>
          <w:i/>
          <w:iCs/>
          <w:shd w:val="clear" w:color="auto" w:fill="FFFFFF"/>
        </w:rPr>
        <w:t xml:space="preserve"> </w:t>
      </w:r>
      <w:r w:rsidRPr="004F73EA">
        <w:rPr>
          <w:shd w:val="clear" w:color="auto" w:fill="FFFFFF"/>
        </w:rPr>
        <w:t>valamely szerv működése vagy személy tevékenysége során keletkezett vagy hozzá érkezett, egy egységként kezelendő rögzített információ, adategyüttes, amely megjelenhet papíron, mikrofilmen, mágneses, elektronikus vagy bármilyen más adathordozón; tartalma lehet szöveg, adat, grafikon, hang, kép, mozgókép vagy bármely más formában lévő információ vagy ezek kombinációja;</w:t>
      </w:r>
    </w:p>
    <w:p w:rsidR="008458EF" w:rsidRPr="004F73EA" w:rsidRDefault="008458EF" w:rsidP="008458EF">
      <w:pPr>
        <w:jc w:val="both"/>
        <w:outlineLvl w:val="0"/>
      </w:pPr>
      <w:r w:rsidRPr="004F73EA">
        <w:rPr>
          <w:b/>
        </w:rPr>
        <w:t>Iratkezelés:</w:t>
      </w:r>
      <w:r w:rsidRPr="004F73EA">
        <w:t xml:space="preserve"> az irat készítését, nyilvántartását, továbbítását, rendszerezését és a selejtezhetőség szempontjából történő válogatását, segédletekkel való ellátását, szakszerű és biztonságos megőrzését, használatra bocsátását, selejtezését, illetve levéltárba adását együttesen magába foglaló tevékenység;</w:t>
      </w:r>
    </w:p>
    <w:p w:rsidR="008458EF" w:rsidRPr="004F73EA" w:rsidRDefault="008458EF" w:rsidP="008458EF">
      <w:pPr>
        <w:jc w:val="both"/>
        <w:outlineLvl w:val="0"/>
      </w:pPr>
      <w:r w:rsidRPr="004F73EA">
        <w:rPr>
          <w:b/>
        </w:rPr>
        <w:t>Iratkezelési szabályzat:</w:t>
      </w:r>
      <w:r w:rsidRPr="004F73EA">
        <w:t xml:space="preserve"> a szerv írásbeli ügyintézésére vonatkozó szabályok összessége, amely az iratkezelést szabályozó jogszabály(ok) előírásai, valamint a szerv szervezeti működési szabályzata figyelembevételével készül, mellékletét képezi az irattári terv;</w:t>
      </w:r>
    </w:p>
    <w:p w:rsidR="008458EF" w:rsidRPr="004F73EA" w:rsidRDefault="008458EF" w:rsidP="008458EF">
      <w:pPr>
        <w:jc w:val="both"/>
        <w:outlineLvl w:val="0"/>
      </w:pPr>
      <w:r w:rsidRPr="004F73EA">
        <w:rPr>
          <w:b/>
        </w:rPr>
        <w:t>Iratkezelési szoftver:</w:t>
      </w:r>
      <w:r w:rsidRPr="004F73EA">
        <w:t xml:space="preserve"> az iratkezelési rendszer működését támogató, iktatási funkcióval rendelkező számítástechnikai program vagy programok egymást funkcionálisan kiegészítő rendszere;</w:t>
      </w:r>
    </w:p>
    <w:p w:rsidR="008458EF" w:rsidRPr="004F73EA" w:rsidRDefault="008458EF" w:rsidP="008458EF">
      <w:pPr>
        <w:jc w:val="both"/>
        <w:outlineLvl w:val="0"/>
      </w:pPr>
      <w:r w:rsidRPr="004F73EA">
        <w:rPr>
          <w:b/>
        </w:rPr>
        <w:t>Iratkezelő:</w:t>
      </w:r>
      <w:r w:rsidRPr="004F73EA">
        <w:t xml:space="preserve"> az ügyiratok kezelésével megbízott személy;</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Iratkölcsönzés:</w:t>
      </w:r>
      <w:r w:rsidRPr="004F73EA">
        <w:rPr>
          <w:iCs/>
          <w:lang w:eastAsia="hu-HU"/>
        </w:rPr>
        <w:t xml:space="preserve"> </w:t>
      </w:r>
      <w:r w:rsidRPr="004F73EA">
        <w:rPr>
          <w:lang w:eastAsia="hu-HU"/>
        </w:rPr>
        <w:t>a papír alapú ügyirat visszahozatali kötelezettség melletti kiadása az átmeneti vagy a központi irattárból, elektronikus irattár alkalmazása esetén az elektronikusan tárolt irathoz történő hozzáférés biztosítása;</w:t>
      </w:r>
    </w:p>
    <w:p w:rsidR="008458EF" w:rsidRPr="004F73EA" w:rsidRDefault="008458EF" w:rsidP="008458EF">
      <w:pPr>
        <w:jc w:val="both"/>
        <w:outlineLvl w:val="0"/>
      </w:pPr>
      <w:r w:rsidRPr="004F73EA">
        <w:rPr>
          <w:b/>
        </w:rPr>
        <w:t>Irattá nyilvánítás:</w:t>
      </w:r>
      <w:r w:rsidRPr="004F73EA">
        <w:t xml:space="preserve"> egyedi eljárás, amely során manuálisan vagy előre meghatározott szabályok alapján automatikusan az adott papír alapú vagy elektronikus dokumentumot az adott szervezet működése szempontjából lényegesnek minősítenek és ezért nyilvántartását és a vele kapcsolatos műveletek nyomon követését rendelik el;</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 xml:space="preserve">Irattár: </w:t>
      </w:r>
      <w:r w:rsidRPr="004F73EA">
        <w:rPr>
          <w:lang w:eastAsia="hu-HU"/>
        </w:rPr>
        <w:t>az irattári anyag szakszerű és biztonságos őrzése, valamint kezelésének biztosítása céljából létrehozott és működtetett fizikai, illetve elektronikus tárolóhely;</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Iratkezelés:</w:t>
      </w:r>
      <w:r w:rsidRPr="004F73EA">
        <w:rPr>
          <w:iCs/>
          <w:lang w:eastAsia="hu-HU"/>
        </w:rPr>
        <w:t xml:space="preserve"> </w:t>
      </w:r>
      <w:r w:rsidRPr="004F73EA">
        <w:rPr>
          <w:lang w:eastAsia="hu-HU"/>
        </w:rPr>
        <w:t>az irat készítését, nyilvántartását, rendszerezését és a selejtezhetőség szempontjából történő válogatását, segédletekkel való ellátását, szakszerű és biztonságos megőrzését, használatra bocsátását, selejtezését, illetve levéltárba adását együttesen magába foglaló tevékenység;</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Irattárba helyezés:</w:t>
      </w:r>
      <w:r w:rsidRPr="004F73EA">
        <w:rPr>
          <w:iCs/>
          <w:lang w:eastAsia="hu-HU"/>
        </w:rPr>
        <w:t xml:space="preserve"> </w:t>
      </w:r>
      <w:r w:rsidRPr="004F73EA">
        <w:rPr>
          <w:lang w:eastAsia="hu-HU"/>
        </w:rPr>
        <w:t>az irattári tételszámmal ellátott ügyirat átmeneti vagy központi irattárban történő dokumentált elhelyezése - elektronikus irattár esetén archiválása -, illetve kezelési jogának átadása az irattárnak az ügyintézés befejezését követő időre;</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Irattári terv:</w:t>
      </w:r>
      <w:r w:rsidRPr="004F73EA">
        <w:rPr>
          <w:i/>
          <w:iCs/>
          <w:lang w:eastAsia="hu-HU"/>
        </w:rPr>
        <w:t xml:space="preserve"> </w:t>
      </w:r>
      <w:r w:rsidRPr="004F73EA">
        <w:rPr>
          <w:lang w:eastAsia="hu-HU"/>
        </w:rPr>
        <w:t>a köziratok rendszerezésének és a selejtezhetőség szempontjából történő válogatásának alapjául szolgáló jegyzék, amely az irattári anyagot tételekre (tárgyi csoportokra, indokolt esetben iratfajtákra) tagolva, a közfeladatot ellátó szerv feladat- és hatásköréhez, valamint szervezetéhez igazodó rendszerezésében sorolja fel, s meghatározza a kiselejtezhető irattári tételekbe tartozó iratok ügyviteli célú megőrzésének időtartamát, továbbá a nem selejtezhető iratok levéltárba adásának határidejét</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Irattári tétel:</w:t>
      </w:r>
      <w:r w:rsidRPr="004F73EA">
        <w:rPr>
          <w:iCs/>
          <w:lang w:eastAsia="hu-HU"/>
        </w:rPr>
        <w:t xml:space="preserve"> </w:t>
      </w:r>
      <w:r w:rsidRPr="004F73EA">
        <w:rPr>
          <w:lang w:eastAsia="hu-HU"/>
        </w:rPr>
        <w:t xml:space="preserve">a </w:t>
      </w:r>
      <w:r w:rsidR="000324AD" w:rsidRPr="004F73EA">
        <w:rPr>
          <w:lang w:eastAsia="hu-HU"/>
        </w:rPr>
        <w:t>polgármesteri hivatal</w:t>
      </w:r>
      <w:r w:rsidRPr="004F73EA">
        <w:rPr>
          <w:lang w:eastAsia="hu-HU"/>
        </w:rPr>
        <w:t xml:space="preserve"> ügykörének és szervezetének megfelelően kialakított legkisebb - egyéni irattári őrzési idővel rendelkező - irattári egység, amelybe több egyedi ügy iratai tartozhatnak;</w:t>
      </w:r>
    </w:p>
    <w:p w:rsidR="00EF33CC" w:rsidRPr="004F73EA" w:rsidRDefault="00EF33CC" w:rsidP="00EF33CC">
      <w:pPr>
        <w:shd w:val="clear" w:color="auto" w:fill="FFFFFF"/>
        <w:tabs>
          <w:tab w:val="clear" w:pos="708"/>
        </w:tabs>
        <w:suppressAutoHyphens w:val="0"/>
        <w:jc w:val="both"/>
        <w:rPr>
          <w:lang w:eastAsia="hu-HU"/>
        </w:rPr>
      </w:pPr>
      <w:r w:rsidRPr="004F73EA">
        <w:rPr>
          <w:b/>
          <w:lang w:eastAsia="hu-HU"/>
        </w:rPr>
        <w:lastRenderedPageBreak/>
        <w:t>I</w:t>
      </w:r>
      <w:r w:rsidRPr="004F73EA">
        <w:rPr>
          <w:b/>
          <w:iCs/>
          <w:lang w:eastAsia="hu-HU"/>
        </w:rPr>
        <w:t>rattári tételszám:</w:t>
      </w:r>
      <w:r w:rsidRPr="004F73EA">
        <w:rPr>
          <w:iCs/>
          <w:lang w:eastAsia="hu-HU"/>
        </w:rPr>
        <w:t xml:space="preserve"> </w:t>
      </w:r>
      <w:r w:rsidRPr="004F73EA">
        <w:rPr>
          <w:lang w:eastAsia="hu-HU"/>
        </w:rPr>
        <w:t>az iratnak az irattári tervben meghatározott, címmel ellátott tárgyi csoportba és iratfajtába sorolását, selejtezhetőség szerinti csoportosítását meghatározó, az irattári tervben elfoglalt helyüknek megfelelő azonosító;</w:t>
      </w:r>
    </w:p>
    <w:p w:rsidR="008458EF" w:rsidRPr="004F73EA" w:rsidRDefault="008458EF" w:rsidP="008458EF">
      <w:pPr>
        <w:jc w:val="both"/>
        <w:outlineLvl w:val="0"/>
      </w:pPr>
      <w:r w:rsidRPr="004F73EA">
        <w:rPr>
          <w:b/>
        </w:rPr>
        <w:t>Irattári tételszámmal való ellátás:</w:t>
      </w:r>
      <w:r w:rsidRPr="004F73EA">
        <w:t xml:space="preserve"> az ügyiratnak az Irattári Tervbe, mint elsődleges besorolási sémába való besorolása;</w:t>
      </w:r>
    </w:p>
    <w:p w:rsidR="008458EF" w:rsidRPr="004F73EA" w:rsidRDefault="008458EF" w:rsidP="008458EF">
      <w:pPr>
        <w:jc w:val="both"/>
        <w:outlineLvl w:val="0"/>
      </w:pPr>
      <w:proofErr w:type="spellStart"/>
      <w:r w:rsidRPr="004F73EA">
        <w:rPr>
          <w:b/>
        </w:rPr>
        <w:t>Irattározás</w:t>
      </w:r>
      <w:proofErr w:type="spellEnd"/>
      <w:r w:rsidRPr="004F73EA">
        <w:rPr>
          <w:b/>
        </w:rPr>
        <w:t>:</w:t>
      </w:r>
      <w:r w:rsidRPr="004F73EA">
        <w:t xml:space="preserve"> az iratkezelés része, az a tevékenység, amelynek során a szerv a működése során keletkező és hozzá kerülő, rendeltetésszerűen hozzá tartozó és nála maradó iratok irattári rendezését, kezelését és őrzését az ügyintézés lezárása után végzi;</w:t>
      </w:r>
    </w:p>
    <w:p w:rsidR="008458EF" w:rsidRPr="004F73EA" w:rsidRDefault="008458EF" w:rsidP="008458EF">
      <w:pPr>
        <w:jc w:val="both"/>
        <w:outlineLvl w:val="0"/>
      </w:pPr>
      <w:r w:rsidRPr="004F73EA">
        <w:rPr>
          <w:b/>
        </w:rPr>
        <w:t>Kapcsolatos szám:</w:t>
      </w:r>
      <w:r w:rsidRPr="004F73EA">
        <w:t xml:space="preserve"> ugyanazon iratképző valamely másik ügyiratának száma, amely ügyiratnak tartalma, illetve annak ismerete közvetve segítséget nyújt a kérdéses ügy elintézéséhez;</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Kezdőirat:</w:t>
      </w:r>
      <w:r w:rsidRPr="004F73EA">
        <w:rPr>
          <w:iCs/>
          <w:lang w:eastAsia="hu-HU"/>
        </w:rPr>
        <w:t xml:space="preserve"> </w:t>
      </w:r>
      <w:r w:rsidRPr="004F73EA">
        <w:rPr>
          <w:lang w:eastAsia="hu-HU"/>
        </w:rPr>
        <w:t>az ügyben keletkezett első irat, az ügy indító irata;</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 xml:space="preserve">Kezelési feljegyzések: </w:t>
      </w:r>
      <w:r w:rsidRPr="004F73EA">
        <w:rPr>
          <w:lang w:eastAsia="hu-HU"/>
        </w:rPr>
        <w:t>az ügyirat vagy az egyes irat kezelésével kapcsolatos, ügykezelőnek szóló vezetői vagy ügyintézői utasítások;</w:t>
      </w:r>
    </w:p>
    <w:p w:rsidR="00207556" w:rsidRPr="004F73EA" w:rsidRDefault="00207556" w:rsidP="00207556">
      <w:pPr>
        <w:jc w:val="both"/>
        <w:outlineLvl w:val="0"/>
      </w:pPr>
      <w:r w:rsidRPr="004F73EA">
        <w:rPr>
          <w:b/>
        </w:rPr>
        <w:t>Képi megfelelés:</w:t>
      </w:r>
      <w:r w:rsidRPr="004F73EA">
        <w:t xml:space="preserve"> az elektronikus másolat azon tulajdonsága, amely biztosítja a papíralapú dokumentum – joghatás kiváltása szempontjából lényeges – tartalmi és formai elemeinek megismerhetőségét;</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Kézbesítés:</w:t>
      </w:r>
      <w:r w:rsidRPr="004F73EA">
        <w:rPr>
          <w:b/>
          <w:lang w:eastAsia="hu-HU"/>
        </w:rPr>
        <w:t xml:space="preserve"> </w:t>
      </w:r>
      <w:r w:rsidRPr="004F73EA">
        <w:rPr>
          <w:lang w:eastAsia="hu-HU"/>
        </w:rPr>
        <w:t>a küldeménynek kézbesítő szervezet, személy, adatátviteli eszköz útján történő eljuttatása a címzetthez;</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Kézbesítési szolgáltatás:</w:t>
      </w:r>
      <w:r w:rsidRPr="004F73EA">
        <w:rPr>
          <w:iCs/>
          <w:lang w:eastAsia="hu-HU"/>
        </w:rPr>
        <w:t xml:space="preserve"> </w:t>
      </w:r>
      <w:r w:rsidRPr="004F73EA">
        <w:rPr>
          <w:lang w:eastAsia="hu-HU"/>
        </w:rPr>
        <w:t>a szabályozott elektronikus ügyintézési szolgáltatásokról és az állam által kötelezően nyújtandó szolgáltatásokról szóló kormányrendelet szerinti kézbesítési szolgáltatás;</w:t>
      </w:r>
    </w:p>
    <w:p w:rsidR="00207556" w:rsidRPr="004F73EA" w:rsidRDefault="00207556" w:rsidP="00207556">
      <w:pPr>
        <w:jc w:val="both"/>
        <w:outlineLvl w:val="0"/>
      </w:pPr>
      <w:r w:rsidRPr="004F73EA">
        <w:rPr>
          <w:b/>
        </w:rPr>
        <w:t>Kezelési feljegyzések</w:t>
      </w:r>
      <w:r w:rsidRPr="004F73EA">
        <w:t>: az ügyirat vagy az egyes irat kezelésével kapcsolatos, ügykezelőnek szóló vezetői vagy ügyintézői utasítások;</w:t>
      </w:r>
    </w:p>
    <w:p w:rsidR="00207556" w:rsidRPr="004F73EA" w:rsidRDefault="00207556" w:rsidP="00207556">
      <w:pPr>
        <w:jc w:val="both"/>
        <w:outlineLvl w:val="0"/>
      </w:pPr>
      <w:r w:rsidRPr="004F73EA">
        <w:rPr>
          <w:b/>
        </w:rPr>
        <w:t>Kiadmány</w:t>
      </w:r>
      <w:r w:rsidRPr="004F73EA">
        <w:t>: a jóváhagyás után letisztázott és a kiadmányozásra jogosult részéről hiteles aláírással és bélyegzőlenyomattal ellátott irat;</w:t>
      </w:r>
    </w:p>
    <w:p w:rsidR="00207556" w:rsidRPr="004F73EA" w:rsidRDefault="00207556" w:rsidP="00207556">
      <w:pPr>
        <w:jc w:val="both"/>
        <w:outlineLvl w:val="0"/>
      </w:pPr>
      <w:r w:rsidRPr="004F73EA">
        <w:rPr>
          <w:b/>
        </w:rPr>
        <w:t>Kiadmányozás</w:t>
      </w:r>
      <w:r w:rsidRPr="004F73EA">
        <w:t>: a már felülvizsgált végleges kiadmánytervezet jóváhagyását, letisztázhatóságát, elküldhetőségének engedélyezését jelenti a kiadmányozásra jogosult részéről;</w:t>
      </w:r>
    </w:p>
    <w:p w:rsidR="00207556" w:rsidRPr="004F73EA" w:rsidRDefault="00207556" w:rsidP="00207556">
      <w:pPr>
        <w:jc w:val="both"/>
        <w:outlineLvl w:val="0"/>
      </w:pPr>
      <w:r w:rsidRPr="004F73EA">
        <w:rPr>
          <w:b/>
        </w:rPr>
        <w:t>Kiadmányozó</w:t>
      </w:r>
      <w:r w:rsidRPr="004F73EA">
        <w:t>: a szerv vezetője részéről kiadmányozási joggal felhatalmazott személy, akinek kiadmányozási hatáskörébe tartozik a kiadmány aláírása;</w:t>
      </w:r>
    </w:p>
    <w:p w:rsidR="00207556" w:rsidRPr="004F73EA" w:rsidRDefault="00207556" w:rsidP="00207556">
      <w:pPr>
        <w:jc w:val="both"/>
        <w:outlineLvl w:val="0"/>
      </w:pPr>
      <w:r w:rsidRPr="004F73EA">
        <w:rPr>
          <w:b/>
        </w:rPr>
        <w:t>Közfeladatot ellátó szerv</w:t>
      </w:r>
      <w:r w:rsidRPr="004F73EA">
        <w:t>: az állami vagy helyi önkormányzati feladatot, valamint jogszabályban meghatározott egyéb közfeladatot ellátó szerv és személy;</w:t>
      </w:r>
    </w:p>
    <w:p w:rsidR="00207556" w:rsidRPr="004F73EA" w:rsidRDefault="00207556" w:rsidP="00207556">
      <w:pPr>
        <w:jc w:val="both"/>
        <w:outlineLvl w:val="0"/>
      </w:pPr>
      <w:r w:rsidRPr="004F73EA">
        <w:rPr>
          <w:b/>
        </w:rPr>
        <w:t>Közirat</w:t>
      </w:r>
      <w:r w:rsidRPr="004F73EA">
        <w:t>: a keletkezés idejétől és az őrzés helyétől függetlenül minden olyan irat, amely a közfeladatot ellátó szerv irattári anyagába tartozik vagy tartozott;</w:t>
      </w:r>
    </w:p>
    <w:p w:rsidR="00207556" w:rsidRPr="004F73EA" w:rsidRDefault="00207556" w:rsidP="00207556">
      <w:pPr>
        <w:jc w:val="both"/>
        <w:outlineLvl w:val="0"/>
      </w:pPr>
      <w:r w:rsidRPr="004F73EA">
        <w:rPr>
          <w:b/>
        </w:rPr>
        <w:t>Központi elektronikus szolgáltató rendszer (központi rendszer)</w:t>
      </w:r>
      <w:r w:rsidRPr="004F73EA">
        <w:t>: az elektronikus közszolgáltatások nyújtását, illetve igénybevételét támogató központi informatikai és kommunikációs rendszerek együttese;</w:t>
      </w:r>
    </w:p>
    <w:p w:rsidR="002C71D3" w:rsidRPr="004F73EA" w:rsidRDefault="002C71D3" w:rsidP="002C71D3">
      <w:pPr>
        <w:jc w:val="both"/>
        <w:outlineLvl w:val="0"/>
      </w:pPr>
      <w:r w:rsidRPr="004F73EA">
        <w:rPr>
          <w:b/>
        </w:rPr>
        <w:t>Központi iratkezelés:</w:t>
      </w:r>
      <w:r w:rsidRPr="004F73EA">
        <w:t xml:space="preserve"> egyetlen központi szervezetben és rendszerben történik az iratkezelés valamennyi mozzanata: beérkező és kimenő iratok átvétele, nyilvántartása, kiadmányozása, irattárazása;</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Központi irattár:</w:t>
      </w:r>
      <w:r w:rsidRPr="004F73EA">
        <w:rPr>
          <w:iCs/>
          <w:lang w:eastAsia="hu-HU"/>
        </w:rPr>
        <w:t xml:space="preserve"> </w:t>
      </w:r>
      <w:r w:rsidRPr="004F73EA">
        <w:rPr>
          <w:lang w:eastAsia="hu-HU"/>
        </w:rPr>
        <w:t xml:space="preserve">a </w:t>
      </w:r>
      <w:r w:rsidR="000324AD" w:rsidRPr="004F73EA">
        <w:rPr>
          <w:lang w:eastAsia="hu-HU"/>
        </w:rPr>
        <w:t>polgármesteri hivatal</w:t>
      </w:r>
      <w:r w:rsidRPr="004F73EA">
        <w:rPr>
          <w:lang w:eastAsia="hu-HU"/>
        </w:rPr>
        <w:t xml:space="preserve"> irattári anyagának selejtezés vagy levéltárba adás előtti, valamint a maradandó értékű nem selejtezhető és levéltárba nem adott iratok, továbbá a nem selejtezhető és levéltárba átadásra nem kerülő iratok őrzésére szolgáló irattár, ideértve az erre vonatkozó elektronikus dokumentumtárolási szolgáltatás útján történő biztosítást is;</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Küldemény:</w:t>
      </w:r>
      <w:r w:rsidRPr="004F73EA">
        <w:rPr>
          <w:iCs/>
          <w:lang w:eastAsia="hu-HU"/>
        </w:rPr>
        <w:t xml:space="preserve"> </w:t>
      </w:r>
      <w:r w:rsidRPr="004F73EA">
        <w:rPr>
          <w:lang w:eastAsia="hu-HU"/>
        </w:rPr>
        <w:t>papír alapú irat vagy tárgy, továbbá elektronikus irat - kivéve a reklámanyag, sajtótermék, elektronikus szemét -, amelyet kézbesítés céljából burkolatán, a hozzá tartozó listán vagy egyéb, egyértelműen az irathoz vagy tárgyhoz rendelt felismerhető módon címzéssel láttak el;</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Küldemény bontása</w:t>
      </w:r>
      <w:r w:rsidRPr="004F73EA">
        <w:rPr>
          <w:iCs/>
          <w:lang w:eastAsia="hu-HU"/>
        </w:rPr>
        <w:t xml:space="preserve">: </w:t>
      </w:r>
      <w:r w:rsidRPr="004F73EA">
        <w:rPr>
          <w:lang w:eastAsia="hu-HU"/>
        </w:rPr>
        <w:t>az érkezett küldemény felnyitása, olvashatóvá tétele;</w:t>
      </w:r>
    </w:p>
    <w:p w:rsidR="00EF33CC" w:rsidRPr="004F73EA" w:rsidRDefault="00EF33CC" w:rsidP="00EF33CC">
      <w:pPr>
        <w:shd w:val="clear" w:color="auto" w:fill="FFFFFF"/>
        <w:tabs>
          <w:tab w:val="clear" w:pos="708"/>
        </w:tabs>
        <w:suppressAutoHyphens w:val="0"/>
        <w:jc w:val="both"/>
        <w:rPr>
          <w:lang w:eastAsia="hu-HU"/>
        </w:rPr>
      </w:pPr>
      <w:r w:rsidRPr="004F73EA">
        <w:rPr>
          <w:b/>
          <w:lang w:eastAsia="hu-HU"/>
        </w:rPr>
        <w:t>K</w:t>
      </w:r>
      <w:r w:rsidRPr="004F73EA">
        <w:rPr>
          <w:b/>
          <w:iCs/>
          <w:lang w:eastAsia="hu-HU"/>
        </w:rPr>
        <w:t>üldő:</w:t>
      </w:r>
      <w:r w:rsidRPr="004F73EA">
        <w:rPr>
          <w:iCs/>
          <w:lang w:eastAsia="hu-HU"/>
        </w:rPr>
        <w:t xml:space="preserve"> </w:t>
      </w:r>
      <w:r w:rsidRPr="004F73EA">
        <w:rPr>
          <w:lang w:eastAsia="hu-HU"/>
        </w:rPr>
        <w:t>a küldemény tartalmából, vagy a küldeményhez kapcsolódó azonosító adatokból a küldemény benyújtójaként azonosítható személy vagy szervezet;</w:t>
      </w:r>
    </w:p>
    <w:p w:rsidR="00207556" w:rsidRPr="004F73EA" w:rsidRDefault="00207556" w:rsidP="00207556">
      <w:pPr>
        <w:jc w:val="both"/>
        <w:outlineLvl w:val="0"/>
      </w:pPr>
      <w:r w:rsidRPr="004F73EA">
        <w:rPr>
          <w:b/>
        </w:rPr>
        <w:t>Láttamozás</w:t>
      </w:r>
      <w:r w:rsidRPr="004F73EA">
        <w:t>: az elintézési (intézkedési) tervezet (javaslat) felülvizsgálatát, véleményezését (javítását, tudomásulvételét, jóváhagyását) biztosító aláírás vagy kézjegy, illetve ezt helyettesítő számítástechnikai művelet;</w:t>
      </w:r>
    </w:p>
    <w:p w:rsidR="00207556" w:rsidRPr="004F73EA" w:rsidRDefault="00207556" w:rsidP="00207556">
      <w:pPr>
        <w:jc w:val="both"/>
        <w:outlineLvl w:val="0"/>
      </w:pPr>
      <w:r w:rsidRPr="004F73EA">
        <w:rPr>
          <w:b/>
        </w:rPr>
        <w:lastRenderedPageBreak/>
        <w:t>Levéltár</w:t>
      </w:r>
      <w:r w:rsidRPr="004F73EA">
        <w:t>: a maradandó értékű iratok tartós megőrzésének, levéltári feldolgozásának és rendeltetésszerű használatának biztosítása céljából létesített  intézmény;</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Levéltárba adás:</w:t>
      </w:r>
      <w:r w:rsidRPr="004F73EA">
        <w:rPr>
          <w:iCs/>
          <w:lang w:eastAsia="hu-HU"/>
        </w:rPr>
        <w:t xml:space="preserve"> </w:t>
      </w:r>
      <w:r w:rsidRPr="004F73EA">
        <w:rPr>
          <w:lang w:eastAsia="hu-HU"/>
        </w:rPr>
        <w:t>a lejárt irattári őrzési idejű, maradandó értékű iratok teljes és lezárt évfolyamainak átadása az illetékes közlevéltárnak;</w:t>
      </w:r>
    </w:p>
    <w:p w:rsidR="00207556" w:rsidRPr="004F73EA" w:rsidRDefault="00207556" w:rsidP="00207556">
      <w:pPr>
        <w:jc w:val="both"/>
        <w:outlineLvl w:val="0"/>
      </w:pPr>
      <w:r w:rsidRPr="004F73EA">
        <w:rPr>
          <w:b/>
        </w:rPr>
        <w:t>Levéltári anyag</w:t>
      </w:r>
      <w:r w:rsidRPr="004F73EA">
        <w:t>: az irattári anyagnak, továbbá a természetes személyek iratainak levéltárban őrzött maradandó értékű része, valamint a védetté nyilvánított maradandó értékű magánirat;</w:t>
      </w:r>
    </w:p>
    <w:p w:rsidR="00207556" w:rsidRPr="004F73EA" w:rsidRDefault="00207556" w:rsidP="00207556">
      <w:pPr>
        <w:jc w:val="both"/>
        <w:outlineLvl w:val="0"/>
      </w:pPr>
      <w:r w:rsidRPr="004F73EA">
        <w:rPr>
          <w:b/>
        </w:rPr>
        <w:t>Magánirat</w:t>
      </w:r>
      <w:r w:rsidRPr="004F73EA">
        <w:t xml:space="preserve">: a nem közfeladatot ellátó szerv irattári anyagába tartozó, valamint a természetes személyek tulajdonában lévő irat; </w:t>
      </w:r>
    </w:p>
    <w:p w:rsidR="00207556" w:rsidRPr="004F73EA" w:rsidRDefault="00207556" w:rsidP="00207556">
      <w:pPr>
        <w:jc w:val="both"/>
        <w:outlineLvl w:val="0"/>
      </w:pPr>
      <w:r w:rsidRPr="004F73EA">
        <w:rPr>
          <w:b/>
        </w:rPr>
        <w:t>Maradandó értékű irat</w:t>
      </w:r>
      <w:r w:rsidRPr="004F73EA">
        <w:t>: gazdasági, társadalmi, politikai ,jogi, honvédelmi, nemzetbiztonsági, tudományos, művelődési, műszaki vagy egyéb szempontból jelentős, a történelmi múlt kutatásához, megismeréséhez, megértéséhez, illetőleg a közfeladatok folyamatos ellátásához és az állampolgári jogok érvényesítéséhez nélkülözhetetlen, más forrásból nem vagy csak részlegesen megismerhető adatot tartalmazó irat;</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 xml:space="preserve">Másodlat: </w:t>
      </w:r>
      <w:r w:rsidRPr="004F73EA">
        <w:rPr>
          <w:lang w:eastAsia="hu-HU"/>
        </w:rPr>
        <w:t>az eredeti irat egyik hiteles példánya, amelyet az első példánnyal azonos módon hitelesítettek;</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Másolat:</w:t>
      </w:r>
      <w:r w:rsidRPr="004F73EA">
        <w:rPr>
          <w:iCs/>
          <w:lang w:eastAsia="hu-HU"/>
        </w:rPr>
        <w:t xml:space="preserve"> </w:t>
      </w:r>
      <w:r w:rsidRPr="004F73EA">
        <w:rPr>
          <w:lang w:eastAsia="hu-HU"/>
        </w:rPr>
        <w:t>az eredeti iratról szöveg-azonos és alakhű formában, utólag készült egyszerű (nem hitelesített) vagy hiteles (hitelesítési záradékkal ellátott) irat;</w:t>
      </w:r>
    </w:p>
    <w:p w:rsidR="00207556" w:rsidRPr="004F73EA" w:rsidRDefault="00207556" w:rsidP="00207556">
      <w:pPr>
        <w:jc w:val="both"/>
        <w:outlineLvl w:val="0"/>
      </w:pPr>
      <w:r w:rsidRPr="004F73EA">
        <w:rPr>
          <w:b/>
        </w:rPr>
        <w:t>Megőrzési határidő</w:t>
      </w:r>
      <w:r w:rsidRPr="004F73EA">
        <w:t>: az Irattári Tervben meghatározott, az adott iraton elrendelt őrzési idő;</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Megsemmisítés:</w:t>
      </w:r>
      <w:r w:rsidRPr="004F73EA">
        <w:rPr>
          <w:iCs/>
          <w:lang w:eastAsia="hu-HU"/>
        </w:rPr>
        <w:t xml:space="preserve"> </w:t>
      </w:r>
      <w:r w:rsidRPr="004F73EA">
        <w:rPr>
          <w:lang w:eastAsia="hu-HU"/>
        </w:rPr>
        <w:t>a kiselejtezett irat végleges megsemmisítése, a benne foglalt információ helyreállításának lehetőségét kizáró módon történő hozzáférhetetlenné tétele, törlése, amely következtében az irat tartalma nem rekonstruálható;</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 xml:space="preserve">Mellékelt irat: </w:t>
      </w:r>
      <w:r w:rsidRPr="004F73EA">
        <w:rPr>
          <w:lang w:eastAsia="hu-HU"/>
        </w:rPr>
        <w:t>az iratnak nem szerves része, tartozéka, attól - mint kísérő irattól - elválasztható;</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Melléklet:</w:t>
      </w:r>
      <w:r w:rsidRPr="004F73EA">
        <w:rPr>
          <w:iCs/>
          <w:lang w:eastAsia="hu-HU"/>
        </w:rPr>
        <w:t xml:space="preserve"> </w:t>
      </w:r>
      <w:r w:rsidRPr="004F73EA">
        <w:rPr>
          <w:lang w:eastAsia="hu-HU"/>
        </w:rPr>
        <w:t>valamely irat szerves tartozéka, annak kiegészítő része, amely elválaszthatatlan attól;</w:t>
      </w:r>
    </w:p>
    <w:p w:rsidR="00207556" w:rsidRPr="004F73EA" w:rsidRDefault="00207556" w:rsidP="00207556">
      <w:pPr>
        <w:jc w:val="both"/>
        <w:outlineLvl w:val="0"/>
      </w:pPr>
      <w:r w:rsidRPr="004F73EA">
        <w:rPr>
          <w:b/>
        </w:rPr>
        <w:t>Minősített elektronikus aláírás</w:t>
      </w:r>
      <w:r w:rsidRPr="004F73EA">
        <w:t>: olyan – fokozott biztonságú – elektronikus aláírás, amelyet az aláíró biztonságos aláírás-létrehozó eszközzel hozott létre, és amelynek hitelesítése céljából minősített tanúsítványt bocsátottak ki;</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Naplózás:</w:t>
      </w:r>
      <w:r w:rsidRPr="004F73EA">
        <w:rPr>
          <w:iCs/>
          <w:lang w:eastAsia="hu-HU"/>
        </w:rPr>
        <w:t xml:space="preserve"> </w:t>
      </w:r>
      <w:r w:rsidRPr="004F73EA">
        <w:rPr>
          <w:lang w:eastAsia="hu-HU"/>
        </w:rPr>
        <w:t>az iratkezelési szoftverben és az általa kezelt adatállományokban bekövetkezett események meghatározott körének regisztrálása;</w:t>
      </w:r>
    </w:p>
    <w:p w:rsidR="002C71D3" w:rsidRPr="004F73EA" w:rsidRDefault="002C71D3" w:rsidP="00EF33CC">
      <w:pPr>
        <w:shd w:val="clear" w:color="auto" w:fill="FFFFFF"/>
        <w:tabs>
          <w:tab w:val="clear" w:pos="708"/>
        </w:tabs>
        <w:suppressAutoHyphens w:val="0"/>
        <w:jc w:val="both"/>
        <w:rPr>
          <w:lang w:eastAsia="hu-HU"/>
        </w:rPr>
      </w:pPr>
      <w:r w:rsidRPr="004F73EA">
        <w:rPr>
          <w:b/>
        </w:rPr>
        <w:t>Osztott iratkezelés:</w:t>
      </w:r>
      <w:r w:rsidRPr="004F73EA">
        <w:t xml:space="preserve"> az iratkezelés valamennyi mozzanata a szervezeti egységeknél történik;</w:t>
      </w:r>
    </w:p>
    <w:p w:rsidR="00EF33CC" w:rsidRPr="004F73EA" w:rsidRDefault="00EF33CC" w:rsidP="00EF33CC">
      <w:pPr>
        <w:shd w:val="clear" w:color="auto" w:fill="FFFFFF"/>
        <w:tabs>
          <w:tab w:val="clear" w:pos="708"/>
        </w:tabs>
        <w:suppressAutoHyphens w:val="0"/>
        <w:jc w:val="both"/>
        <w:rPr>
          <w:shd w:val="clear" w:color="auto" w:fill="FFFFFF"/>
        </w:rPr>
      </w:pPr>
      <w:r w:rsidRPr="004F73EA">
        <w:rPr>
          <w:b/>
          <w:iCs/>
          <w:shd w:val="clear" w:color="auto" w:fill="FFFFFF"/>
        </w:rPr>
        <w:t>Önkormányzati ASP rendszer:</w:t>
      </w:r>
      <w:r w:rsidRPr="004F73EA">
        <w:rPr>
          <w:iCs/>
          <w:shd w:val="clear" w:color="auto" w:fill="FFFFFF"/>
        </w:rPr>
        <w:t xml:space="preserve"> </w:t>
      </w:r>
      <w:r w:rsidRPr="004F73EA">
        <w:rPr>
          <w:shd w:val="clear" w:color="auto" w:fill="FFFFFF"/>
        </w:rPr>
        <w:t>a Magyarország helyi önkormányzatairól szóló 2011. évi CLXXXIX. törvény 114. § (2) bekezdése szerinti, a helyi önkormányzatok feladatellátását támogató, számítástechnikai hálózaton keresztül távoli alkalmazásszolgáltatást (</w:t>
      </w:r>
      <w:proofErr w:type="spellStart"/>
      <w:r w:rsidRPr="004F73EA">
        <w:rPr>
          <w:shd w:val="clear" w:color="auto" w:fill="FFFFFF"/>
        </w:rPr>
        <w:t>Application</w:t>
      </w:r>
      <w:proofErr w:type="spellEnd"/>
      <w:r w:rsidRPr="004F73EA">
        <w:rPr>
          <w:shd w:val="clear" w:color="auto" w:fill="FFFFFF"/>
        </w:rPr>
        <w:t xml:space="preserve"> Service </w:t>
      </w:r>
      <w:proofErr w:type="spellStart"/>
      <w:r w:rsidRPr="004F73EA">
        <w:rPr>
          <w:shd w:val="clear" w:color="auto" w:fill="FFFFFF"/>
        </w:rPr>
        <w:t>Provider</w:t>
      </w:r>
      <w:proofErr w:type="spellEnd"/>
      <w:r w:rsidRPr="004F73EA">
        <w:rPr>
          <w:shd w:val="clear" w:color="auto" w:fill="FFFFFF"/>
        </w:rPr>
        <w:t>, ASP) nyújtó elektronikus információs rendszer;</w:t>
      </w:r>
    </w:p>
    <w:p w:rsidR="00207556" w:rsidRPr="004F73EA" w:rsidRDefault="00207556" w:rsidP="00207556">
      <w:pPr>
        <w:jc w:val="both"/>
        <w:outlineLvl w:val="0"/>
      </w:pPr>
      <w:r w:rsidRPr="004F73EA">
        <w:rPr>
          <w:b/>
        </w:rPr>
        <w:t>Papír alapú dokumentum</w:t>
      </w:r>
      <w:r w:rsidRPr="004F73EA">
        <w:t>: papíron rögzített minden olyan szöveg, számadatsor, térkép, tervrajz, vázlat, kép vagy más adat, amely bármely eszköz felhasználásával és bármely eljárással keletkezett;</w:t>
      </w:r>
    </w:p>
    <w:p w:rsidR="00EF33CC" w:rsidRPr="004F73EA" w:rsidRDefault="00EF33CC" w:rsidP="00EF33CC">
      <w:pPr>
        <w:shd w:val="clear" w:color="auto" w:fill="FFFFFF"/>
        <w:tabs>
          <w:tab w:val="clear" w:pos="708"/>
        </w:tabs>
        <w:suppressAutoHyphens w:val="0"/>
        <w:jc w:val="both"/>
        <w:rPr>
          <w:lang w:eastAsia="hu-HU"/>
        </w:rPr>
      </w:pPr>
      <w:r w:rsidRPr="004F73EA">
        <w:rPr>
          <w:b/>
          <w:lang w:eastAsia="hu-HU"/>
        </w:rPr>
        <w:t>P</w:t>
      </w:r>
      <w:r w:rsidRPr="004F73EA">
        <w:rPr>
          <w:b/>
          <w:iCs/>
          <w:lang w:eastAsia="hu-HU"/>
        </w:rPr>
        <w:t>apír alapú érkeztető könyv:</w:t>
      </w:r>
      <w:r w:rsidRPr="004F73EA">
        <w:rPr>
          <w:iCs/>
          <w:lang w:eastAsia="hu-HU"/>
        </w:rPr>
        <w:t xml:space="preserve"> </w:t>
      </w:r>
      <w:r w:rsidRPr="004F73EA">
        <w:rPr>
          <w:lang w:eastAsia="hu-HU"/>
        </w:rPr>
        <w:t xml:space="preserve">hitelesített iratkezelési segédeszköz, amelyben a küldeményeknek a </w:t>
      </w:r>
      <w:r w:rsidR="000324AD" w:rsidRPr="004F73EA">
        <w:rPr>
          <w:lang w:eastAsia="hu-HU"/>
        </w:rPr>
        <w:t>polgármesteri hivatal</w:t>
      </w:r>
      <w:r w:rsidRPr="004F73EA">
        <w:rPr>
          <w:lang w:eastAsia="hu-HU"/>
        </w:rPr>
        <w:t>hoz történő beérkezésének a nyilvántartásba vétele az üzemzavar idején megtörténik;</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Papír alapú iktatókönyv:</w:t>
      </w:r>
      <w:r w:rsidRPr="004F73EA">
        <w:rPr>
          <w:iCs/>
          <w:lang w:eastAsia="hu-HU"/>
        </w:rPr>
        <w:t xml:space="preserve"> </w:t>
      </w:r>
      <w:r w:rsidRPr="004F73EA">
        <w:rPr>
          <w:lang w:eastAsia="hu-HU"/>
        </w:rPr>
        <w:t>olyan nem selejtezhető, hitelesített iratkezelési segédeszköz, amelyben az iratok iktatása az üzemzavar idején történik;</w:t>
      </w:r>
    </w:p>
    <w:p w:rsidR="00207556" w:rsidRPr="004F73EA" w:rsidRDefault="00207556" w:rsidP="00207556">
      <w:pPr>
        <w:jc w:val="both"/>
        <w:outlineLvl w:val="0"/>
      </w:pPr>
      <w:r w:rsidRPr="004F73EA">
        <w:rPr>
          <w:b/>
        </w:rPr>
        <w:t>Raktári egység</w:t>
      </w:r>
      <w:r w:rsidRPr="004F73EA">
        <w:t>: az irattári anyagnak az átmeneti és központi irattári rendezése, rendszerezése, tagolása során kialakított legkisebb fizikai egysége (doboz, kötet);</w:t>
      </w:r>
    </w:p>
    <w:p w:rsidR="00EF33CC" w:rsidRPr="004F73EA" w:rsidRDefault="00EF33CC" w:rsidP="00EF33CC">
      <w:pPr>
        <w:shd w:val="clear" w:color="auto" w:fill="FFFFFF"/>
        <w:tabs>
          <w:tab w:val="clear" w:pos="708"/>
        </w:tabs>
        <w:suppressAutoHyphens w:val="0"/>
        <w:jc w:val="both"/>
        <w:rPr>
          <w:lang w:eastAsia="hu-HU"/>
        </w:rPr>
      </w:pPr>
      <w:r w:rsidRPr="004F73EA">
        <w:rPr>
          <w:b/>
          <w:lang w:eastAsia="hu-HU"/>
        </w:rPr>
        <w:t>S</w:t>
      </w:r>
      <w:r w:rsidRPr="004F73EA">
        <w:rPr>
          <w:b/>
          <w:iCs/>
          <w:lang w:eastAsia="hu-HU"/>
        </w:rPr>
        <w:t>avmentes doboz:</w:t>
      </w:r>
      <w:r w:rsidRPr="004F73EA">
        <w:rPr>
          <w:iCs/>
          <w:lang w:eastAsia="hu-HU"/>
        </w:rPr>
        <w:t xml:space="preserve"> </w:t>
      </w:r>
      <w:r w:rsidRPr="004F73EA">
        <w:rPr>
          <w:lang w:eastAsia="hu-HU"/>
        </w:rPr>
        <w:t>lignint, savas adalékanyagot és színezéket nem tartalmazó, papírból készített tárolóeszköz;</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Selejtezés:</w:t>
      </w:r>
      <w:r w:rsidRPr="004F73EA">
        <w:rPr>
          <w:iCs/>
          <w:lang w:eastAsia="hu-HU"/>
        </w:rPr>
        <w:t xml:space="preserve"> </w:t>
      </w:r>
      <w:r w:rsidRPr="004F73EA">
        <w:rPr>
          <w:lang w:eastAsia="hu-HU"/>
        </w:rPr>
        <w:t>a lejárt megőrzési határidejű iratok vagy e rendelet alapján selejtezési eljárás alá vonható iratok kiemelése az irattári anyagból és megsemmisítésre történő előkészítése;</w:t>
      </w:r>
    </w:p>
    <w:p w:rsidR="00207556" w:rsidRPr="004F73EA" w:rsidRDefault="00207556" w:rsidP="00207556">
      <w:pPr>
        <w:jc w:val="both"/>
        <w:outlineLvl w:val="0"/>
      </w:pPr>
      <w:r w:rsidRPr="004F73EA">
        <w:rPr>
          <w:b/>
        </w:rPr>
        <w:t>Személyes adat</w:t>
      </w:r>
      <w:r w:rsidRPr="004F73EA">
        <w:t>: a személyes adat, valamint a személyes adatok kezelésével összefüggő fogalmak értelmezésére a személyes adatok védelméről és a közérdekű adatok nyilvánosságáról szóló 1992. évi LXIII. Törvény rendelkezései az irányadóak;</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Szerelés:</w:t>
      </w:r>
      <w:r w:rsidRPr="004F73EA">
        <w:rPr>
          <w:iCs/>
          <w:lang w:eastAsia="hu-HU"/>
        </w:rPr>
        <w:t xml:space="preserve"> </w:t>
      </w:r>
      <w:r w:rsidRPr="004F73EA">
        <w:rPr>
          <w:lang w:eastAsia="hu-HU"/>
        </w:rPr>
        <w:t>ügyiratok végleges jellegű összekapcsolása, amelynek következtében az összekapcsolt ügyiratok a továbbiakban kizárólag együtt kezelhetőek;</w:t>
      </w:r>
    </w:p>
    <w:p w:rsidR="00EF33CC" w:rsidRPr="004F73EA" w:rsidRDefault="00EF33CC" w:rsidP="00EF33CC">
      <w:pPr>
        <w:shd w:val="clear" w:color="auto" w:fill="FFFFFF"/>
        <w:tabs>
          <w:tab w:val="clear" w:pos="708"/>
        </w:tabs>
        <w:suppressAutoHyphens w:val="0"/>
        <w:jc w:val="both"/>
        <w:rPr>
          <w:lang w:eastAsia="hu-HU"/>
        </w:rPr>
      </w:pPr>
      <w:r w:rsidRPr="004F73EA">
        <w:rPr>
          <w:b/>
          <w:lang w:eastAsia="hu-HU"/>
        </w:rPr>
        <w:lastRenderedPageBreak/>
        <w:t>S</w:t>
      </w:r>
      <w:r w:rsidRPr="004F73EA">
        <w:rPr>
          <w:b/>
          <w:iCs/>
          <w:lang w:eastAsia="hu-HU"/>
        </w:rPr>
        <w:t>zignálás:</w:t>
      </w:r>
      <w:r w:rsidRPr="004F73EA">
        <w:rPr>
          <w:iCs/>
          <w:lang w:eastAsia="hu-HU"/>
        </w:rPr>
        <w:t xml:space="preserve"> </w:t>
      </w:r>
      <w:r w:rsidRPr="004F73EA">
        <w:rPr>
          <w:lang w:eastAsia="hu-HU"/>
        </w:rPr>
        <w:t>az ügyben eljárni illetékes szervezeti egység és/vagy ügyintéző személy kijelölése, az elintézési határidő és a feladat meghatározása;</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Továbbítás:</w:t>
      </w:r>
      <w:r w:rsidRPr="004F73EA">
        <w:rPr>
          <w:iCs/>
          <w:lang w:eastAsia="hu-HU"/>
        </w:rPr>
        <w:t xml:space="preserve"> </w:t>
      </w:r>
      <w:r w:rsidRPr="004F73EA">
        <w:rPr>
          <w:lang w:eastAsia="hu-HU"/>
        </w:rPr>
        <w:t>az ügyintézés során az irat eljuttatása az egyik ügyintézési ponttól a másikhoz, amely elektronikusan tárolt irat esetén megvalósulhat az irathoz való hozzáférés lehetőségének biztosításával is;</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Ügyfél ügyintézési rendelkezésének nyilvántartása:</w:t>
      </w:r>
      <w:r w:rsidRPr="004F73EA">
        <w:rPr>
          <w:iCs/>
          <w:lang w:eastAsia="hu-HU"/>
        </w:rPr>
        <w:t xml:space="preserve"> </w:t>
      </w:r>
      <w:r w:rsidRPr="004F73EA">
        <w:rPr>
          <w:lang w:eastAsia="hu-HU"/>
        </w:rPr>
        <w:t>a szabályozott elektronikus ügyintézési szolgáltatásokról és az állam által kötelezően nyújtandó szolgáltatásokról szóló kormányrendelet szerinti nyilvántartás;</w:t>
      </w:r>
    </w:p>
    <w:p w:rsidR="00207556" w:rsidRPr="004F73EA" w:rsidRDefault="00207556" w:rsidP="00207556">
      <w:pPr>
        <w:jc w:val="both"/>
        <w:outlineLvl w:val="0"/>
      </w:pPr>
      <w:r w:rsidRPr="004F73EA">
        <w:rPr>
          <w:b/>
        </w:rPr>
        <w:t xml:space="preserve">Ügyfélkapu: </w:t>
      </w:r>
      <w:r w:rsidRPr="004F73EA">
        <w:t>a központi rendszer természetes személyek részére nyújtott azonosítási szolgáltatásainak belépési, illetve szolgáltatási pontja, ahol a felhasználó közli a rendszerrel az azonosításhoz rendelkezésre álló információt, tulajdonságot, eszközt, illetve ahol az azonosítást végző igénylő megkapja a személy azonosságát alátámasztó információt;</w:t>
      </w:r>
    </w:p>
    <w:p w:rsidR="00207556" w:rsidRPr="004F73EA" w:rsidRDefault="00207556" w:rsidP="00207556">
      <w:pPr>
        <w:jc w:val="both"/>
        <w:outlineLvl w:val="0"/>
      </w:pPr>
      <w:r w:rsidRPr="004F73EA">
        <w:rPr>
          <w:b/>
        </w:rPr>
        <w:t xml:space="preserve">Ügyintézés: </w:t>
      </w:r>
      <w:r w:rsidRPr="004F73EA">
        <w:t>valamely szerv vagy személy működésével, illetve tevékenységével kapcsolatban keletkező ügyek ellátása, az eközben felmerülő tartalmi (érdemi), formai (alaki), kezelési, szóbeli és/vagy írásbeli munkamozzanatok sorozata, összessége;</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Ügyintéző:</w:t>
      </w:r>
      <w:r w:rsidRPr="004F73EA">
        <w:rPr>
          <w:iCs/>
          <w:lang w:eastAsia="hu-HU"/>
        </w:rPr>
        <w:t xml:space="preserve"> </w:t>
      </w:r>
      <w:r w:rsidRPr="004F73EA">
        <w:rPr>
          <w:lang w:eastAsia="hu-HU"/>
        </w:rPr>
        <w:t>az ügy intézésére kijelölt személy, az ügy előadója, aki az ügyet döntésre előkészíti;</w:t>
      </w:r>
    </w:p>
    <w:p w:rsidR="00EF33CC" w:rsidRPr="004F73EA" w:rsidRDefault="00EF33CC" w:rsidP="00EF33CC">
      <w:pPr>
        <w:shd w:val="clear" w:color="auto" w:fill="FFFFFF"/>
        <w:tabs>
          <w:tab w:val="clear" w:pos="708"/>
        </w:tabs>
        <w:suppressAutoHyphens w:val="0"/>
        <w:jc w:val="both"/>
        <w:rPr>
          <w:lang w:eastAsia="hu-HU"/>
        </w:rPr>
      </w:pPr>
      <w:r w:rsidRPr="004F73EA">
        <w:rPr>
          <w:b/>
          <w:lang w:eastAsia="hu-HU"/>
        </w:rPr>
        <w:t>Ü</w:t>
      </w:r>
      <w:r w:rsidRPr="004F73EA">
        <w:rPr>
          <w:b/>
          <w:iCs/>
          <w:lang w:eastAsia="hu-HU"/>
        </w:rPr>
        <w:t>gyirat:</w:t>
      </w:r>
      <w:r w:rsidRPr="004F73EA">
        <w:rPr>
          <w:iCs/>
          <w:lang w:eastAsia="hu-HU"/>
        </w:rPr>
        <w:t xml:space="preserve"> </w:t>
      </w:r>
      <w:r w:rsidRPr="004F73EA">
        <w:rPr>
          <w:lang w:eastAsia="hu-HU"/>
        </w:rPr>
        <w:t>egy ügyben keletkezett valamennyi irat;</w:t>
      </w:r>
    </w:p>
    <w:p w:rsidR="00207556" w:rsidRPr="004F73EA" w:rsidRDefault="00207556" w:rsidP="00207556">
      <w:pPr>
        <w:jc w:val="both"/>
        <w:outlineLvl w:val="0"/>
      </w:pPr>
      <w:r w:rsidRPr="004F73EA">
        <w:rPr>
          <w:b/>
        </w:rPr>
        <w:t>Ügyiratdarab:</w:t>
      </w:r>
      <w:r w:rsidRPr="004F73EA">
        <w:t xml:space="preserve"> a több fázisban intézett ügyek egyes fázisaiban keletkezett iratok ügyiraton belüli irategysége;</w:t>
      </w:r>
    </w:p>
    <w:p w:rsidR="00207556" w:rsidRPr="004F73EA" w:rsidRDefault="00207556" w:rsidP="00207556">
      <w:pPr>
        <w:jc w:val="both"/>
        <w:outlineLvl w:val="0"/>
      </w:pPr>
      <w:r w:rsidRPr="004F73EA">
        <w:rPr>
          <w:b/>
        </w:rPr>
        <w:t xml:space="preserve">Ügyirattérkép: </w:t>
      </w:r>
      <w:r w:rsidRPr="004F73EA">
        <w:t>az iratok mozgásának nyomon követése érdekében az elektronikus iratkezelő rendszernek az elektronikus és fizikai iratok/ügyiratok helyére és mozgásaira vonatkozó információk figyelemmel kísérése és nyilvántartása érdekében alkalmazott nyomon követő funkciója;</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Ügykezelő:</w:t>
      </w:r>
      <w:r w:rsidRPr="004F73EA">
        <w:rPr>
          <w:iCs/>
          <w:lang w:eastAsia="hu-HU"/>
        </w:rPr>
        <w:t xml:space="preserve"> </w:t>
      </w:r>
      <w:r w:rsidRPr="004F73EA">
        <w:rPr>
          <w:lang w:eastAsia="hu-HU"/>
        </w:rPr>
        <w:t>iratkezelési feladatokat végző személy;</w:t>
      </w:r>
    </w:p>
    <w:p w:rsidR="00EF33CC" w:rsidRPr="004F73EA" w:rsidRDefault="00EF33CC" w:rsidP="00EF33CC">
      <w:pPr>
        <w:shd w:val="clear" w:color="auto" w:fill="FFFFFF"/>
        <w:tabs>
          <w:tab w:val="clear" w:pos="708"/>
        </w:tabs>
        <w:suppressAutoHyphens w:val="0"/>
        <w:jc w:val="both"/>
        <w:rPr>
          <w:lang w:eastAsia="hu-HU"/>
        </w:rPr>
      </w:pPr>
      <w:r w:rsidRPr="004F73EA">
        <w:rPr>
          <w:b/>
          <w:iCs/>
          <w:lang w:eastAsia="hu-HU"/>
        </w:rPr>
        <w:t>Ügykör:</w:t>
      </w:r>
      <w:r w:rsidRPr="004F73EA">
        <w:rPr>
          <w:iCs/>
          <w:lang w:eastAsia="hu-HU"/>
        </w:rPr>
        <w:t xml:space="preserve"> </w:t>
      </w:r>
      <w:r w:rsidRPr="004F73EA">
        <w:rPr>
          <w:lang w:eastAsia="hu-HU"/>
        </w:rPr>
        <w:t xml:space="preserve">a </w:t>
      </w:r>
      <w:r w:rsidR="000324AD" w:rsidRPr="004F73EA">
        <w:rPr>
          <w:lang w:eastAsia="hu-HU"/>
        </w:rPr>
        <w:t>polgármesteri hivatal</w:t>
      </w:r>
      <w:r w:rsidRPr="004F73EA">
        <w:rPr>
          <w:lang w:eastAsia="hu-HU"/>
        </w:rPr>
        <w:t xml:space="preserve"> vagy valamely, a </w:t>
      </w:r>
      <w:r w:rsidR="000324AD" w:rsidRPr="004F73EA">
        <w:rPr>
          <w:lang w:eastAsia="hu-HU"/>
        </w:rPr>
        <w:t>polgármesteri hivatal</w:t>
      </w:r>
      <w:r w:rsidRPr="004F73EA">
        <w:rPr>
          <w:lang w:eastAsia="hu-HU"/>
        </w:rPr>
        <w:t>lal munkaviszonyban álló személy feladat- és hatáskörébe tartozó ügyek meghatározott csoportja;</w:t>
      </w:r>
    </w:p>
    <w:p w:rsidR="002C71D3" w:rsidRPr="004F73EA" w:rsidRDefault="002C71D3" w:rsidP="00EF33CC">
      <w:pPr>
        <w:shd w:val="clear" w:color="auto" w:fill="FFFFFF"/>
        <w:tabs>
          <w:tab w:val="clear" w:pos="708"/>
        </w:tabs>
        <w:suppressAutoHyphens w:val="0"/>
        <w:jc w:val="both"/>
        <w:rPr>
          <w:lang w:eastAsia="hu-HU"/>
        </w:rPr>
      </w:pPr>
      <w:r w:rsidRPr="004F73EA">
        <w:rPr>
          <w:b/>
        </w:rPr>
        <w:t>Vegyes iratkezelés:</w:t>
      </w:r>
      <w:r w:rsidRPr="004F73EA">
        <w:t xml:space="preserve"> az iratkezelés egyes mozzanatai központi, mások osztott szervezetben/rendszerben történnek;</w:t>
      </w:r>
    </w:p>
    <w:p w:rsidR="00EF33CC" w:rsidRPr="004F73EA" w:rsidRDefault="00EF33CC" w:rsidP="00EF33CC">
      <w:pPr>
        <w:shd w:val="clear" w:color="auto" w:fill="FFFFFF"/>
        <w:tabs>
          <w:tab w:val="clear" w:pos="708"/>
        </w:tabs>
        <w:suppressAutoHyphens w:val="0"/>
        <w:jc w:val="both"/>
        <w:rPr>
          <w:lang w:eastAsia="hu-HU"/>
        </w:rPr>
      </w:pPr>
      <w:r w:rsidRPr="004F73EA">
        <w:rPr>
          <w:b/>
          <w:iCs/>
          <w:shd w:val="clear" w:color="auto" w:fill="FFFFFF"/>
        </w:rPr>
        <w:t>Vegyes ügyirat:</w:t>
      </w:r>
      <w:r w:rsidRPr="004F73EA">
        <w:rPr>
          <w:iCs/>
          <w:shd w:val="clear" w:color="auto" w:fill="FFFFFF"/>
        </w:rPr>
        <w:t xml:space="preserve"> </w:t>
      </w:r>
      <w:r w:rsidRPr="004F73EA">
        <w:rPr>
          <w:shd w:val="clear" w:color="auto" w:fill="FFFFFF"/>
        </w:rPr>
        <w:t>papír alapú és elektronikus iratokat egyaránt tartalmazó ügyirat.</w:t>
      </w:r>
    </w:p>
    <w:p w:rsidR="008B2EDF" w:rsidRPr="004F73EA" w:rsidRDefault="008B2EDF" w:rsidP="008B2EDF">
      <w:pPr>
        <w:jc w:val="both"/>
      </w:pPr>
    </w:p>
    <w:p w:rsidR="00792F5B" w:rsidRPr="004F73EA" w:rsidRDefault="00792F5B" w:rsidP="00647798">
      <w:pPr>
        <w:tabs>
          <w:tab w:val="clear" w:pos="708"/>
          <w:tab w:val="left" w:pos="-284"/>
          <w:tab w:val="left" w:pos="567"/>
        </w:tabs>
        <w:ind w:left="567" w:hanging="567"/>
        <w:outlineLvl w:val="0"/>
        <w:rPr>
          <w:b/>
        </w:rPr>
      </w:pPr>
    </w:p>
    <w:p w:rsidR="007A3DEE" w:rsidRPr="004F73EA" w:rsidRDefault="00713920" w:rsidP="00613B28">
      <w:pPr>
        <w:keepNext/>
        <w:tabs>
          <w:tab w:val="clear" w:pos="708"/>
          <w:tab w:val="left" w:pos="-284"/>
          <w:tab w:val="left" w:pos="567"/>
        </w:tabs>
        <w:jc w:val="center"/>
        <w:outlineLvl w:val="0"/>
        <w:rPr>
          <w:b/>
        </w:rPr>
      </w:pPr>
      <w:r w:rsidRPr="004F73EA">
        <w:rPr>
          <w:b/>
        </w:rPr>
        <w:t>II. FEJEZET</w:t>
      </w:r>
    </w:p>
    <w:p w:rsidR="007A3DEE" w:rsidRPr="004F73EA" w:rsidRDefault="007A3DEE" w:rsidP="00613B28">
      <w:pPr>
        <w:keepNext/>
        <w:tabs>
          <w:tab w:val="clear" w:pos="708"/>
          <w:tab w:val="left" w:pos="-284"/>
          <w:tab w:val="left" w:pos="567"/>
        </w:tabs>
        <w:ind w:left="567" w:hanging="567"/>
        <w:outlineLvl w:val="0"/>
        <w:rPr>
          <w:b/>
        </w:rPr>
      </w:pPr>
    </w:p>
    <w:p w:rsidR="00AE5DCA" w:rsidRPr="004F73EA" w:rsidRDefault="00AE5DCA" w:rsidP="00613B28">
      <w:pPr>
        <w:keepNext/>
        <w:tabs>
          <w:tab w:val="clear" w:pos="708"/>
          <w:tab w:val="left" w:pos="-284"/>
          <w:tab w:val="left" w:pos="567"/>
        </w:tabs>
        <w:ind w:left="567" w:hanging="567"/>
        <w:jc w:val="center"/>
        <w:rPr>
          <w:b/>
        </w:rPr>
      </w:pPr>
      <w:r w:rsidRPr="004F73EA">
        <w:rPr>
          <w:b/>
        </w:rPr>
        <w:t>ÁLTALÁNOS RENDELKEZÉSEK</w:t>
      </w:r>
    </w:p>
    <w:p w:rsidR="00AE5DCA" w:rsidRPr="004F73EA" w:rsidRDefault="00AE5DCA" w:rsidP="00613B28">
      <w:pPr>
        <w:keepNext/>
        <w:tabs>
          <w:tab w:val="clear" w:pos="708"/>
          <w:tab w:val="left" w:pos="-284"/>
          <w:tab w:val="left" w:pos="567"/>
        </w:tabs>
        <w:ind w:left="567" w:hanging="567"/>
        <w:jc w:val="center"/>
        <w:outlineLvl w:val="0"/>
      </w:pPr>
    </w:p>
    <w:p w:rsidR="00957E8E" w:rsidRPr="004F73EA" w:rsidRDefault="00957E8E" w:rsidP="00613B28">
      <w:pPr>
        <w:keepNext/>
        <w:tabs>
          <w:tab w:val="clear" w:pos="708"/>
          <w:tab w:val="left" w:pos="-284"/>
          <w:tab w:val="left" w:pos="567"/>
        </w:tabs>
        <w:ind w:left="567" w:hanging="567"/>
        <w:jc w:val="center"/>
        <w:outlineLvl w:val="0"/>
      </w:pPr>
    </w:p>
    <w:p w:rsidR="00957E8E" w:rsidRPr="004F73EA" w:rsidRDefault="00957E8E" w:rsidP="00613B28">
      <w:pPr>
        <w:keepNext/>
        <w:tabs>
          <w:tab w:val="clear" w:pos="708"/>
          <w:tab w:val="left" w:pos="-284"/>
          <w:tab w:val="left" w:pos="567"/>
        </w:tabs>
        <w:ind w:left="567" w:hanging="567"/>
        <w:jc w:val="center"/>
        <w:outlineLvl w:val="0"/>
        <w:rPr>
          <w:b/>
        </w:rPr>
      </w:pPr>
      <w:r w:rsidRPr="004F73EA">
        <w:rPr>
          <w:b/>
        </w:rPr>
        <w:t>Az Iratkezelési Szabályzat célja</w:t>
      </w:r>
    </w:p>
    <w:p w:rsidR="00957E8E" w:rsidRPr="004F73EA" w:rsidRDefault="00957E8E" w:rsidP="00613B28">
      <w:pPr>
        <w:keepNext/>
        <w:tabs>
          <w:tab w:val="clear" w:pos="708"/>
          <w:tab w:val="left" w:pos="-284"/>
          <w:tab w:val="left" w:pos="567"/>
        </w:tabs>
        <w:ind w:left="567" w:hanging="567"/>
        <w:jc w:val="center"/>
        <w:outlineLvl w:val="0"/>
        <w:rPr>
          <w:b/>
        </w:rPr>
      </w:pPr>
    </w:p>
    <w:p w:rsidR="00957E8E" w:rsidRPr="004F73EA" w:rsidRDefault="00957E8E" w:rsidP="00957E8E">
      <w:pPr>
        <w:numPr>
          <w:ilvl w:val="0"/>
          <w:numId w:val="9"/>
        </w:numPr>
        <w:tabs>
          <w:tab w:val="clear" w:pos="708"/>
          <w:tab w:val="left" w:pos="-284"/>
          <w:tab w:val="left" w:pos="567"/>
        </w:tabs>
        <w:ind w:left="567" w:hanging="567"/>
        <w:jc w:val="both"/>
        <w:outlineLvl w:val="0"/>
      </w:pPr>
      <w:r w:rsidRPr="004F73EA">
        <w:t xml:space="preserve">A </w:t>
      </w:r>
      <w:r w:rsidR="004F73EA">
        <w:t>Közös Önkormányzati Hivatal</w:t>
      </w:r>
      <w:r w:rsidRPr="004F73EA">
        <w:t xml:space="preserve"> </w:t>
      </w:r>
      <w:r w:rsidR="00CF6D3F" w:rsidRPr="004F73EA">
        <w:t>I</w:t>
      </w:r>
      <w:r w:rsidRPr="004F73EA">
        <w:t xml:space="preserve">ratkezelési </w:t>
      </w:r>
      <w:r w:rsidR="00CF6D3F" w:rsidRPr="004F73EA">
        <w:t>S</w:t>
      </w:r>
      <w:r w:rsidRPr="004F73EA">
        <w:t>zabályzat</w:t>
      </w:r>
      <w:r w:rsidR="00CF6D3F" w:rsidRPr="004F73EA">
        <w:t>ának</w:t>
      </w:r>
      <w:r w:rsidRPr="004F73EA">
        <w:t xml:space="preserve"> célja a köziratok keletkezésének, érkezésének, átvételének, nyilvántartásának, továbbításának, biztonságos őrzési módjának, rendszerezésének, segédletekkel ellátásának, </w:t>
      </w:r>
      <w:proofErr w:type="spellStart"/>
      <w:r w:rsidRPr="004F73EA">
        <w:t>irattározásának</w:t>
      </w:r>
      <w:proofErr w:type="spellEnd"/>
      <w:r w:rsidRPr="004F73EA">
        <w:t>, selejtezésének és levéltárba történő átadásának egységes elvek szerint történő szabályozása oly módon, hogy az iratok útja nyomon követhető, holléte pontosan megállapítható, visszakereshető és az irat épségben megőrizhető legyen.</w:t>
      </w:r>
    </w:p>
    <w:p w:rsidR="00397893" w:rsidRPr="004F73EA" w:rsidRDefault="00397893" w:rsidP="00647798">
      <w:pPr>
        <w:tabs>
          <w:tab w:val="clear" w:pos="708"/>
          <w:tab w:val="left" w:pos="-284"/>
          <w:tab w:val="left" w:pos="567"/>
        </w:tabs>
        <w:ind w:left="567" w:hanging="567"/>
        <w:jc w:val="center"/>
        <w:outlineLvl w:val="0"/>
      </w:pPr>
    </w:p>
    <w:p w:rsidR="00957E8E" w:rsidRPr="004F73EA" w:rsidRDefault="00957E8E" w:rsidP="00647798">
      <w:pPr>
        <w:tabs>
          <w:tab w:val="clear" w:pos="708"/>
          <w:tab w:val="left" w:pos="-284"/>
          <w:tab w:val="left" w:pos="567"/>
        </w:tabs>
        <w:ind w:left="567" w:hanging="567"/>
        <w:jc w:val="center"/>
        <w:outlineLvl w:val="0"/>
      </w:pPr>
    </w:p>
    <w:p w:rsidR="00CE4741" w:rsidRPr="004F73EA" w:rsidRDefault="00CE4741" w:rsidP="00613B28">
      <w:pPr>
        <w:keepNext/>
        <w:tabs>
          <w:tab w:val="clear" w:pos="708"/>
          <w:tab w:val="left" w:pos="-284"/>
          <w:tab w:val="left" w:pos="567"/>
        </w:tabs>
        <w:ind w:left="567" w:hanging="567"/>
        <w:jc w:val="center"/>
        <w:outlineLvl w:val="0"/>
        <w:rPr>
          <w:b/>
        </w:rPr>
      </w:pPr>
      <w:r w:rsidRPr="004F73EA">
        <w:rPr>
          <w:b/>
        </w:rPr>
        <w:t>Az Iratkezelési Szabályzat hatálya</w:t>
      </w:r>
    </w:p>
    <w:p w:rsidR="00AE5DCA" w:rsidRPr="004F73EA" w:rsidRDefault="00AE5DCA" w:rsidP="00613B28">
      <w:pPr>
        <w:keepNext/>
        <w:tabs>
          <w:tab w:val="clear" w:pos="708"/>
          <w:tab w:val="left" w:pos="-284"/>
          <w:tab w:val="left" w:pos="567"/>
        </w:tabs>
        <w:ind w:left="567" w:hanging="567"/>
        <w:jc w:val="center"/>
        <w:outlineLvl w:val="0"/>
        <w:rPr>
          <w:b/>
        </w:rPr>
      </w:pPr>
    </w:p>
    <w:p w:rsidR="00957E8E" w:rsidRPr="004F73EA" w:rsidRDefault="00CE4741" w:rsidP="00DB3E4E">
      <w:pPr>
        <w:numPr>
          <w:ilvl w:val="0"/>
          <w:numId w:val="9"/>
        </w:numPr>
        <w:tabs>
          <w:tab w:val="clear" w:pos="708"/>
          <w:tab w:val="left" w:pos="-284"/>
          <w:tab w:val="left" w:pos="567"/>
        </w:tabs>
        <w:ind w:left="567" w:hanging="567"/>
        <w:jc w:val="both"/>
        <w:outlineLvl w:val="0"/>
      </w:pPr>
      <w:bookmarkStart w:id="1" w:name="_Ref78065704"/>
      <w:r w:rsidRPr="004F73EA">
        <w:t>Az Iratkezelé</w:t>
      </w:r>
      <w:r w:rsidR="00EC6858" w:rsidRPr="004F73EA">
        <w:t xml:space="preserve">si Szabályzat </w:t>
      </w:r>
      <w:r w:rsidR="00957E8E" w:rsidRPr="004F73EA">
        <w:t xml:space="preserve">tárgyi </w:t>
      </w:r>
      <w:r w:rsidR="00EC6858" w:rsidRPr="004F73EA">
        <w:t xml:space="preserve">hatálya </w:t>
      </w:r>
      <w:r w:rsidR="00957E8E" w:rsidRPr="004F73EA">
        <w:t xml:space="preserve">- az irat formátumától függetlenül - </w:t>
      </w:r>
      <w:r w:rsidR="00EC6858" w:rsidRPr="004F73EA">
        <w:t xml:space="preserve">kiterjed </w:t>
      </w:r>
      <w:r w:rsidR="003666D6" w:rsidRPr="004F73EA">
        <w:t xml:space="preserve">a </w:t>
      </w:r>
      <w:r w:rsidR="004F73EA">
        <w:t>Közös Önkormányzati Hivatal</w:t>
      </w:r>
      <w:r w:rsidR="00EC6858" w:rsidRPr="004F73EA">
        <w:t xml:space="preserve">nál </w:t>
      </w:r>
      <w:r w:rsidRPr="004F73EA">
        <w:t>keletkező, oda érkező, illetve onnan kimenő valamennyi iratra</w:t>
      </w:r>
      <w:r w:rsidR="00957E8E" w:rsidRPr="004F73EA">
        <w:t>, az ügyvitel valamennyi területére</w:t>
      </w:r>
      <w:r w:rsidR="00084D24" w:rsidRPr="004F73EA">
        <w:t xml:space="preserve">, </w:t>
      </w:r>
      <w:r w:rsidR="004F73EA">
        <w:t>a Közös Önkormányzati Hivatalt működtető</w:t>
      </w:r>
      <w:r w:rsidR="00084D24" w:rsidRPr="004F73EA">
        <w:t xml:space="preserve"> testülete</w:t>
      </w:r>
      <w:r w:rsidR="004F73EA">
        <w:t>k</w:t>
      </w:r>
      <w:r w:rsidR="00084D24" w:rsidRPr="004F73EA">
        <w:t xml:space="preserve">re és </w:t>
      </w:r>
      <w:r w:rsidR="00084D24" w:rsidRPr="004F73EA">
        <w:lastRenderedPageBreak/>
        <w:t>bizottság</w:t>
      </w:r>
      <w:r w:rsidR="004F73EA">
        <w:t>ok</w:t>
      </w:r>
      <w:r w:rsidR="00084D24" w:rsidRPr="004F73EA">
        <w:t xml:space="preserve">, valamint a </w:t>
      </w:r>
      <w:r w:rsidR="007469C5">
        <w:t>nemzetiségi</w:t>
      </w:r>
      <w:r w:rsidR="00084D24" w:rsidRPr="004F73EA">
        <w:t xml:space="preserve"> önkormányzatokra, az e testületek által keletkeztetett iratokra.</w:t>
      </w:r>
    </w:p>
    <w:p w:rsidR="00957E8E" w:rsidRPr="004F73EA" w:rsidRDefault="00957E8E" w:rsidP="00957E8E">
      <w:pPr>
        <w:tabs>
          <w:tab w:val="clear" w:pos="708"/>
          <w:tab w:val="left" w:pos="-284"/>
          <w:tab w:val="left" w:pos="567"/>
        </w:tabs>
        <w:jc w:val="both"/>
        <w:outlineLvl w:val="0"/>
      </w:pPr>
    </w:p>
    <w:p w:rsidR="00CE4741" w:rsidRPr="004F73EA" w:rsidRDefault="00957E8E" w:rsidP="00DB3E4E">
      <w:pPr>
        <w:numPr>
          <w:ilvl w:val="0"/>
          <w:numId w:val="9"/>
        </w:numPr>
        <w:tabs>
          <w:tab w:val="clear" w:pos="708"/>
          <w:tab w:val="left" w:pos="-284"/>
          <w:tab w:val="left" w:pos="567"/>
        </w:tabs>
        <w:ind w:left="567" w:hanging="567"/>
        <w:jc w:val="both"/>
        <w:outlineLvl w:val="0"/>
      </w:pPr>
      <w:r w:rsidRPr="004F73EA">
        <w:t xml:space="preserve">Az Iratkezelési Szabályzat személyi hatálya kiterjed </w:t>
      </w:r>
      <w:r w:rsidR="00084D24" w:rsidRPr="004F73EA">
        <w:t xml:space="preserve">a </w:t>
      </w:r>
      <w:r w:rsidR="004F73EA">
        <w:t>Közös Önkormányzati Hivatal</w:t>
      </w:r>
      <w:r w:rsidR="00084D24" w:rsidRPr="004F73EA">
        <w:t xml:space="preserve"> valamennyi munkavállalójára, ügyintézőjére, iratkezelőjére.</w:t>
      </w:r>
    </w:p>
    <w:p w:rsidR="00AE5DCA" w:rsidRPr="004F73EA" w:rsidRDefault="00AE5DCA" w:rsidP="00DB3E4E">
      <w:pPr>
        <w:tabs>
          <w:tab w:val="clear" w:pos="708"/>
          <w:tab w:val="left" w:pos="-284"/>
          <w:tab w:val="left" w:pos="567"/>
        </w:tabs>
        <w:ind w:left="567" w:hanging="567"/>
        <w:jc w:val="both"/>
        <w:outlineLvl w:val="0"/>
      </w:pPr>
    </w:p>
    <w:bookmarkEnd w:id="1"/>
    <w:p w:rsidR="00CE4741" w:rsidRPr="004F73EA" w:rsidRDefault="00CE4741" w:rsidP="00DB3E4E">
      <w:pPr>
        <w:tabs>
          <w:tab w:val="clear" w:pos="708"/>
          <w:tab w:val="left" w:pos="-284"/>
          <w:tab w:val="left" w:pos="567"/>
        </w:tabs>
        <w:ind w:left="567" w:hanging="567"/>
        <w:jc w:val="both"/>
        <w:outlineLvl w:val="0"/>
      </w:pPr>
    </w:p>
    <w:p w:rsidR="00CE4741" w:rsidRPr="004F73EA" w:rsidRDefault="00CE4741" w:rsidP="00613B28">
      <w:pPr>
        <w:keepNext/>
        <w:tabs>
          <w:tab w:val="clear" w:pos="708"/>
          <w:tab w:val="left" w:pos="-284"/>
          <w:tab w:val="left" w:pos="567"/>
        </w:tabs>
        <w:ind w:left="567" w:hanging="567"/>
        <w:jc w:val="center"/>
        <w:outlineLvl w:val="0"/>
        <w:rPr>
          <w:b/>
        </w:rPr>
      </w:pPr>
      <w:r w:rsidRPr="004F73EA">
        <w:rPr>
          <w:b/>
        </w:rPr>
        <w:t>Az iratkezelés szabályozása</w:t>
      </w:r>
    </w:p>
    <w:p w:rsidR="00CE4741" w:rsidRPr="004F73EA" w:rsidRDefault="00CE4741" w:rsidP="00613B28">
      <w:pPr>
        <w:keepNext/>
        <w:tabs>
          <w:tab w:val="clear" w:pos="708"/>
          <w:tab w:val="left" w:pos="-284"/>
          <w:tab w:val="left" w:pos="567"/>
        </w:tabs>
        <w:ind w:left="567" w:hanging="567"/>
        <w:jc w:val="both"/>
        <w:outlineLvl w:val="0"/>
      </w:pPr>
    </w:p>
    <w:p w:rsidR="00CE4741" w:rsidRPr="004F73EA" w:rsidRDefault="00CE4741" w:rsidP="00DB3E4E">
      <w:pPr>
        <w:numPr>
          <w:ilvl w:val="0"/>
          <w:numId w:val="9"/>
        </w:numPr>
        <w:tabs>
          <w:tab w:val="clear" w:pos="708"/>
          <w:tab w:val="left" w:pos="-284"/>
          <w:tab w:val="left" w:pos="567"/>
        </w:tabs>
        <w:ind w:left="567" w:hanging="567"/>
        <w:jc w:val="both"/>
        <w:outlineLvl w:val="0"/>
      </w:pPr>
      <w:r w:rsidRPr="004F73EA">
        <w:t>Az Iratkezelési Szabályzat a</w:t>
      </w:r>
      <w:r w:rsidR="00F36C9D" w:rsidRPr="004F73EA">
        <w:t xml:space="preserve"> köz</w:t>
      </w:r>
      <w:r w:rsidRPr="004F73EA">
        <w:t xml:space="preserve">iratok biztonságos őrzésének módját, rendszerezését, nyilvántartását, segédletekkel ellátását, </w:t>
      </w:r>
      <w:proofErr w:type="spellStart"/>
      <w:r w:rsidRPr="004F73EA">
        <w:t>irattározását</w:t>
      </w:r>
      <w:proofErr w:type="spellEnd"/>
      <w:r w:rsidRPr="004F73EA">
        <w:t>, selejtezését és levéltárba történő átadását szabályozza.</w:t>
      </w:r>
    </w:p>
    <w:p w:rsidR="008F703D" w:rsidRPr="004F73EA" w:rsidRDefault="008F703D" w:rsidP="00DB3E4E">
      <w:pPr>
        <w:tabs>
          <w:tab w:val="clear" w:pos="708"/>
          <w:tab w:val="left" w:pos="-284"/>
          <w:tab w:val="left" w:pos="567"/>
        </w:tabs>
        <w:ind w:left="567" w:hanging="567"/>
        <w:jc w:val="both"/>
        <w:outlineLvl w:val="0"/>
      </w:pPr>
    </w:p>
    <w:p w:rsidR="00CE4741" w:rsidRPr="004F73EA" w:rsidRDefault="00CE4741" w:rsidP="006F052B">
      <w:pPr>
        <w:tabs>
          <w:tab w:val="clear" w:pos="708"/>
          <w:tab w:val="left" w:pos="-284"/>
          <w:tab w:val="left" w:pos="567"/>
        </w:tabs>
        <w:ind w:left="567"/>
        <w:jc w:val="both"/>
        <w:outlineLvl w:val="0"/>
      </w:pPr>
      <w:r w:rsidRPr="004F73EA">
        <w:t>Az iratkezelési szabályzatban az iratkezelés minden fázisára meg kell határozni azokat az előírásokat, amelyek biztosítják a papíralapú és az elektronikus ügyiratok egységének megőrzését, kezelhetőségét, használhatóságát és megakadályozzák az illetéktelen hozzáférést.</w:t>
      </w:r>
    </w:p>
    <w:p w:rsidR="00CE4741" w:rsidRPr="004F73EA" w:rsidRDefault="00CE4741" w:rsidP="00DB3E4E">
      <w:pPr>
        <w:tabs>
          <w:tab w:val="clear" w:pos="708"/>
          <w:tab w:val="left" w:pos="-284"/>
          <w:tab w:val="left" w:pos="567"/>
        </w:tabs>
        <w:ind w:left="567" w:hanging="567"/>
        <w:jc w:val="both"/>
        <w:outlineLvl w:val="0"/>
      </w:pPr>
    </w:p>
    <w:p w:rsidR="00CE4741" w:rsidRPr="004F73EA" w:rsidRDefault="00CE4741" w:rsidP="00DB3E4E">
      <w:pPr>
        <w:numPr>
          <w:ilvl w:val="0"/>
          <w:numId w:val="9"/>
        </w:numPr>
        <w:tabs>
          <w:tab w:val="clear" w:pos="708"/>
          <w:tab w:val="left" w:pos="-284"/>
          <w:tab w:val="left" w:pos="567"/>
        </w:tabs>
        <w:ind w:left="567" w:hanging="567"/>
        <w:jc w:val="both"/>
        <w:outlineLvl w:val="0"/>
      </w:pPr>
      <w:r w:rsidRPr="004F73EA">
        <w:t>Jelen Iratkezel</w:t>
      </w:r>
      <w:r w:rsidR="00964631" w:rsidRPr="004F73EA">
        <w:t xml:space="preserve">ési Szabályzat </w:t>
      </w:r>
      <w:r w:rsidR="008F703D" w:rsidRPr="004F73EA">
        <w:t xml:space="preserve">kötelező mellékletét képezi </w:t>
      </w:r>
      <w:r w:rsidR="00062066" w:rsidRPr="004F73EA">
        <w:t>az önkormányzati hivatalok egységes irattári tervének kiadásáról rendelkező</w:t>
      </w:r>
      <w:r w:rsidRPr="004F73EA">
        <w:t xml:space="preserve"> </w:t>
      </w:r>
      <w:r w:rsidR="00062066" w:rsidRPr="004F73EA">
        <w:rPr>
          <w:bCs/>
          <w:color w:val="222222"/>
          <w:shd w:val="clear" w:color="auto" w:fill="FFFFFF"/>
        </w:rPr>
        <w:t xml:space="preserve">78/2012. (XII. 28.) BM rendelet mellékletében kiadott </w:t>
      </w:r>
      <w:r w:rsidRPr="004F73EA">
        <w:t xml:space="preserve">irattári terv. </w:t>
      </w:r>
    </w:p>
    <w:p w:rsidR="00CE4741" w:rsidRPr="004F73EA" w:rsidRDefault="00CE4741" w:rsidP="00DB3E4E">
      <w:pPr>
        <w:tabs>
          <w:tab w:val="clear" w:pos="708"/>
          <w:tab w:val="left" w:pos="-284"/>
          <w:tab w:val="left" w:pos="567"/>
        </w:tabs>
        <w:ind w:left="567" w:hanging="567"/>
        <w:jc w:val="both"/>
        <w:outlineLvl w:val="0"/>
      </w:pPr>
    </w:p>
    <w:p w:rsidR="002C71D3" w:rsidRPr="004F73EA" w:rsidRDefault="002C71D3" w:rsidP="00DB3E4E">
      <w:pPr>
        <w:tabs>
          <w:tab w:val="clear" w:pos="708"/>
          <w:tab w:val="left" w:pos="-284"/>
          <w:tab w:val="left" w:pos="567"/>
        </w:tabs>
        <w:ind w:left="567" w:hanging="567"/>
        <w:jc w:val="both"/>
        <w:outlineLvl w:val="0"/>
      </w:pPr>
    </w:p>
    <w:p w:rsidR="002C71D3" w:rsidRPr="004F73EA" w:rsidRDefault="002C71D3" w:rsidP="00613B28">
      <w:pPr>
        <w:keepNext/>
        <w:tabs>
          <w:tab w:val="clear" w:pos="708"/>
          <w:tab w:val="left" w:pos="-284"/>
          <w:tab w:val="left" w:pos="567"/>
        </w:tabs>
        <w:ind w:left="567" w:hanging="567"/>
        <w:jc w:val="center"/>
        <w:outlineLvl w:val="0"/>
        <w:rPr>
          <w:b/>
        </w:rPr>
      </w:pPr>
      <w:r w:rsidRPr="004F73EA">
        <w:rPr>
          <w:b/>
        </w:rPr>
        <w:t>Az iratkezeléssel szemben támasztott alapelvek</w:t>
      </w:r>
    </w:p>
    <w:p w:rsidR="002C71D3" w:rsidRPr="004F73EA" w:rsidRDefault="002C71D3" w:rsidP="00613B28">
      <w:pPr>
        <w:keepNext/>
        <w:ind w:left="207"/>
        <w:jc w:val="both"/>
        <w:outlineLvl w:val="0"/>
      </w:pPr>
    </w:p>
    <w:p w:rsidR="002C71D3" w:rsidRPr="004F73EA" w:rsidRDefault="002C71D3" w:rsidP="0088730D">
      <w:pPr>
        <w:keepNext/>
        <w:numPr>
          <w:ilvl w:val="0"/>
          <w:numId w:val="9"/>
        </w:numPr>
        <w:tabs>
          <w:tab w:val="clear" w:pos="708"/>
          <w:tab w:val="left" w:pos="-284"/>
          <w:tab w:val="left" w:pos="567"/>
        </w:tabs>
        <w:ind w:left="567" w:hanging="567"/>
        <w:jc w:val="both"/>
        <w:outlineLvl w:val="0"/>
      </w:pPr>
      <w:r w:rsidRPr="004F73EA">
        <w:t xml:space="preserve">Az iratkezelést úgy kell megszervezni, hogy a </w:t>
      </w:r>
      <w:r w:rsidR="004F73EA">
        <w:t>Közös Önkormányzati Hivatal</w:t>
      </w:r>
      <w:r w:rsidRPr="004F73EA">
        <w:t xml:space="preserve">hoz érkezett, ott keletkező, illetve onnan továbbított irat </w:t>
      </w:r>
    </w:p>
    <w:p w:rsidR="002C71D3" w:rsidRPr="004F73EA" w:rsidRDefault="002C71D3" w:rsidP="00DD1BF7">
      <w:pPr>
        <w:numPr>
          <w:ilvl w:val="0"/>
          <w:numId w:val="12"/>
        </w:numPr>
        <w:tabs>
          <w:tab w:val="clear" w:pos="708"/>
          <w:tab w:val="left" w:pos="851"/>
        </w:tabs>
        <w:ind w:left="851" w:hanging="284"/>
        <w:jc w:val="both"/>
        <w:outlineLvl w:val="0"/>
      </w:pPr>
      <w:r w:rsidRPr="004F73EA">
        <w:t>azonosítható, fellelési helye, útja követhető, ellenőrizhető és visszakereshető legyen,</w:t>
      </w:r>
    </w:p>
    <w:p w:rsidR="002C71D3" w:rsidRPr="004F73EA" w:rsidRDefault="002C71D3" w:rsidP="00DD1BF7">
      <w:pPr>
        <w:numPr>
          <w:ilvl w:val="0"/>
          <w:numId w:val="12"/>
        </w:numPr>
        <w:tabs>
          <w:tab w:val="clear" w:pos="708"/>
          <w:tab w:val="left" w:pos="851"/>
        </w:tabs>
        <w:ind w:left="851" w:hanging="284"/>
        <w:jc w:val="both"/>
        <w:outlineLvl w:val="0"/>
      </w:pPr>
      <w:r w:rsidRPr="004F73EA">
        <w:t>tartalma csak az arra jogosult számára legyen megismerhető,</w:t>
      </w:r>
    </w:p>
    <w:p w:rsidR="002C71D3" w:rsidRPr="004F73EA" w:rsidRDefault="002C71D3" w:rsidP="00DD1BF7">
      <w:pPr>
        <w:numPr>
          <w:ilvl w:val="0"/>
          <w:numId w:val="12"/>
        </w:numPr>
        <w:tabs>
          <w:tab w:val="clear" w:pos="708"/>
          <w:tab w:val="left" w:pos="851"/>
        </w:tabs>
        <w:ind w:left="851" w:hanging="284"/>
        <w:jc w:val="both"/>
        <w:outlineLvl w:val="0"/>
      </w:pPr>
      <w:r w:rsidRPr="004F73EA">
        <w:t>kezeléséért fennálló személyi felelősség mindenkor, és egyértelműen megállapítható legyen,</w:t>
      </w:r>
    </w:p>
    <w:p w:rsidR="002C71D3" w:rsidRPr="004F73EA" w:rsidRDefault="002C71D3" w:rsidP="00DD1BF7">
      <w:pPr>
        <w:numPr>
          <w:ilvl w:val="0"/>
          <w:numId w:val="12"/>
        </w:numPr>
        <w:tabs>
          <w:tab w:val="clear" w:pos="708"/>
          <w:tab w:val="left" w:pos="851"/>
        </w:tabs>
        <w:ind w:left="851" w:hanging="284"/>
        <w:jc w:val="both"/>
        <w:outlineLvl w:val="0"/>
      </w:pPr>
      <w:r w:rsidRPr="004F73EA">
        <w:t>szakszerű kezeléséhez, nyilvántartásához, kézbesítéséhez, védelméhez szükséges feltételek biztosítottak legyenek,</w:t>
      </w:r>
    </w:p>
    <w:p w:rsidR="002C71D3" w:rsidRPr="004F73EA" w:rsidRDefault="002C71D3" w:rsidP="00DD1BF7">
      <w:pPr>
        <w:numPr>
          <w:ilvl w:val="0"/>
          <w:numId w:val="12"/>
        </w:numPr>
        <w:tabs>
          <w:tab w:val="clear" w:pos="708"/>
          <w:tab w:val="left" w:pos="851"/>
        </w:tabs>
        <w:ind w:left="851" w:hanging="284"/>
        <w:jc w:val="both"/>
        <w:outlineLvl w:val="0"/>
      </w:pPr>
      <w:r w:rsidRPr="004F73EA">
        <w:t xml:space="preserve">a rendszeres selejtezés elvégzésével az irattári iratanyag felesleges felhalmozódása megelőzhető, a maradandó értékű iratok megőrzése biztosított legyen, </w:t>
      </w:r>
    </w:p>
    <w:p w:rsidR="002C71D3" w:rsidRPr="004F73EA" w:rsidRDefault="002C71D3" w:rsidP="00DD1BF7">
      <w:pPr>
        <w:numPr>
          <w:ilvl w:val="0"/>
          <w:numId w:val="12"/>
        </w:numPr>
        <w:tabs>
          <w:tab w:val="clear" w:pos="708"/>
          <w:tab w:val="left" w:pos="851"/>
        </w:tabs>
        <w:ind w:left="851" w:hanging="284"/>
        <w:jc w:val="both"/>
        <w:outlineLvl w:val="0"/>
      </w:pPr>
      <w:r w:rsidRPr="004F73EA">
        <w:t xml:space="preserve">az ügyintézéshez, a döntések előkészítéséhez, a szervezet rendeltetésszerű működéséhez megfelelő támogatást biztosítson. </w:t>
      </w:r>
    </w:p>
    <w:p w:rsidR="002C71D3" w:rsidRPr="004F73EA" w:rsidRDefault="002C71D3" w:rsidP="00DB3E4E">
      <w:pPr>
        <w:tabs>
          <w:tab w:val="clear" w:pos="708"/>
          <w:tab w:val="left" w:pos="-284"/>
          <w:tab w:val="left" w:pos="567"/>
        </w:tabs>
        <w:ind w:left="567" w:hanging="567"/>
        <w:jc w:val="both"/>
        <w:outlineLvl w:val="0"/>
      </w:pPr>
    </w:p>
    <w:p w:rsidR="00CE4741" w:rsidRPr="004F73EA" w:rsidRDefault="00CE4741" w:rsidP="00DB3E4E">
      <w:pPr>
        <w:tabs>
          <w:tab w:val="clear" w:pos="708"/>
          <w:tab w:val="left" w:pos="-284"/>
          <w:tab w:val="left" w:pos="567"/>
        </w:tabs>
        <w:ind w:left="567" w:hanging="567"/>
        <w:jc w:val="both"/>
        <w:outlineLvl w:val="0"/>
      </w:pPr>
    </w:p>
    <w:p w:rsidR="00CE4741" w:rsidRPr="004F73EA" w:rsidRDefault="00CE4741" w:rsidP="00613B28">
      <w:pPr>
        <w:keepNext/>
        <w:tabs>
          <w:tab w:val="clear" w:pos="708"/>
          <w:tab w:val="left" w:pos="-284"/>
          <w:tab w:val="left" w:pos="567"/>
        </w:tabs>
        <w:ind w:left="567" w:hanging="567"/>
        <w:jc w:val="center"/>
        <w:outlineLvl w:val="0"/>
        <w:rPr>
          <w:b/>
        </w:rPr>
      </w:pPr>
      <w:r w:rsidRPr="004F73EA">
        <w:rPr>
          <w:b/>
        </w:rPr>
        <w:t>Az iratkezelés szervezete</w:t>
      </w:r>
    </w:p>
    <w:p w:rsidR="00CE4741" w:rsidRPr="004F73EA" w:rsidRDefault="00CE4741" w:rsidP="00613B28">
      <w:pPr>
        <w:keepNext/>
        <w:tabs>
          <w:tab w:val="clear" w:pos="708"/>
          <w:tab w:val="left" w:pos="-284"/>
          <w:tab w:val="left" w:pos="567"/>
        </w:tabs>
        <w:ind w:left="567" w:hanging="567"/>
        <w:jc w:val="both"/>
        <w:outlineLvl w:val="0"/>
      </w:pPr>
    </w:p>
    <w:p w:rsidR="00CE4741" w:rsidRPr="004F73EA" w:rsidRDefault="00CE4741" w:rsidP="00DB3E4E">
      <w:pPr>
        <w:numPr>
          <w:ilvl w:val="0"/>
          <w:numId w:val="9"/>
        </w:numPr>
        <w:tabs>
          <w:tab w:val="clear" w:pos="708"/>
          <w:tab w:val="left" w:pos="-284"/>
          <w:tab w:val="left" w:pos="567"/>
        </w:tabs>
        <w:ind w:left="567" w:hanging="567"/>
        <w:jc w:val="both"/>
        <w:outlineLvl w:val="0"/>
      </w:pPr>
      <w:r w:rsidRPr="004F73EA">
        <w:t xml:space="preserve">A </w:t>
      </w:r>
      <w:r w:rsidR="004F73EA">
        <w:t>Közös Önkormányzati Hivatal</w:t>
      </w:r>
      <w:r w:rsidR="004B48C3" w:rsidRPr="004F73EA">
        <w:t xml:space="preserve"> </w:t>
      </w:r>
      <w:r w:rsidRPr="004F73EA">
        <w:t>a Szervezeti és Működési Szabályzatában</w:t>
      </w:r>
      <w:r w:rsidR="00964631" w:rsidRPr="004F73EA">
        <w:t xml:space="preserve"> és az egyes munkaköri leírásokban</w:t>
      </w:r>
      <w:r w:rsidRPr="004F73EA">
        <w:t xml:space="preserve"> határozza meg az iratkezelés szervezeti rendjét, az iratkezelésre, valamint az azzal összefüggő tevékenységekre vonatkozó feladat- és hatásköröket, és kijelöli az iratkezelés felügyeletét ellátó vezetőt.</w:t>
      </w:r>
    </w:p>
    <w:p w:rsidR="00CE4741" w:rsidRPr="004F73EA" w:rsidRDefault="00CE4741" w:rsidP="00DB3E4E">
      <w:pPr>
        <w:tabs>
          <w:tab w:val="clear" w:pos="708"/>
          <w:tab w:val="left" w:pos="-284"/>
          <w:tab w:val="left" w:pos="567"/>
        </w:tabs>
        <w:ind w:left="567" w:hanging="567"/>
        <w:jc w:val="both"/>
        <w:outlineLvl w:val="0"/>
      </w:pPr>
    </w:p>
    <w:p w:rsidR="00CE4741" w:rsidRPr="004F73EA" w:rsidRDefault="00CE4741" w:rsidP="00DB3E4E">
      <w:pPr>
        <w:numPr>
          <w:ilvl w:val="0"/>
          <w:numId w:val="9"/>
        </w:numPr>
        <w:tabs>
          <w:tab w:val="clear" w:pos="708"/>
          <w:tab w:val="left" w:pos="-284"/>
          <w:tab w:val="left" w:pos="567"/>
        </w:tabs>
        <w:ind w:left="567" w:hanging="567"/>
        <w:jc w:val="both"/>
        <w:outlineLvl w:val="0"/>
      </w:pPr>
      <w:r w:rsidRPr="004F73EA">
        <w:t>A</w:t>
      </w:r>
      <w:r w:rsidR="00F17D9C" w:rsidRPr="004F73EA">
        <w:t xml:space="preserve"> </w:t>
      </w:r>
      <w:r w:rsidR="004F73EA">
        <w:t>Közös Önkormányzati Hivatal</w:t>
      </w:r>
      <w:r w:rsidRPr="004F73EA">
        <w:t xml:space="preserve"> </w:t>
      </w:r>
      <w:r w:rsidR="002C71D3" w:rsidRPr="004F73EA">
        <w:t xml:space="preserve">az </w:t>
      </w:r>
      <w:r w:rsidRPr="004F73EA">
        <w:t xml:space="preserve">iratkezelést </w:t>
      </w:r>
      <w:r w:rsidR="004F73EA" w:rsidRPr="00C13975">
        <w:t>vegyes</w:t>
      </w:r>
      <w:r w:rsidR="004B48C3" w:rsidRPr="004F73EA">
        <w:t xml:space="preserve"> </w:t>
      </w:r>
      <w:r w:rsidRPr="004F73EA">
        <w:t>iratkezelési szervezettel látja el.</w:t>
      </w:r>
    </w:p>
    <w:p w:rsidR="00CE4741" w:rsidRPr="004F73EA" w:rsidRDefault="00CE4741" w:rsidP="00DB3E4E">
      <w:pPr>
        <w:tabs>
          <w:tab w:val="clear" w:pos="708"/>
          <w:tab w:val="left" w:pos="-284"/>
          <w:tab w:val="left" w:pos="567"/>
        </w:tabs>
        <w:ind w:left="567" w:hanging="567"/>
        <w:jc w:val="both"/>
        <w:outlineLvl w:val="0"/>
      </w:pPr>
    </w:p>
    <w:p w:rsidR="00CE4741" w:rsidRPr="004F73EA" w:rsidRDefault="00CE4741" w:rsidP="00DB3E4E">
      <w:pPr>
        <w:numPr>
          <w:ilvl w:val="0"/>
          <w:numId w:val="9"/>
        </w:numPr>
        <w:tabs>
          <w:tab w:val="clear" w:pos="708"/>
          <w:tab w:val="left" w:pos="-284"/>
          <w:tab w:val="left" w:pos="567"/>
        </w:tabs>
        <w:ind w:left="567" w:hanging="567"/>
        <w:jc w:val="both"/>
        <w:outlineLvl w:val="0"/>
      </w:pPr>
      <w:r w:rsidRPr="004F73EA">
        <w:t>Az iratkezelés szervezetét, az iratok nyilvántartásának módját, rendszerét, az egyes ügyviteli területek kezelését megváltoztatni, módosítan</w:t>
      </w:r>
      <w:r w:rsidR="00FE5A59" w:rsidRPr="004F73EA">
        <w:t>i csak a naptári év kezdetén</w:t>
      </w:r>
      <w:r w:rsidR="00397893" w:rsidRPr="004F73EA">
        <w:t xml:space="preserve"> a területileg illetékes levéltár és kormányhivatal egye</w:t>
      </w:r>
      <w:r w:rsidRPr="004F73EA">
        <w:t>tértésével lehet.</w:t>
      </w:r>
    </w:p>
    <w:p w:rsidR="00CE4741" w:rsidRPr="004F73EA" w:rsidRDefault="00CE4741" w:rsidP="00DB3E4E">
      <w:pPr>
        <w:tabs>
          <w:tab w:val="clear" w:pos="708"/>
          <w:tab w:val="left" w:pos="-284"/>
          <w:tab w:val="left" w:pos="567"/>
        </w:tabs>
        <w:ind w:left="567" w:hanging="567"/>
        <w:jc w:val="both"/>
        <w:outlineLvl w:val="0"/>
      </w:pPr>
    </w:p>
    <w:p w:rsidR="00397893" w:rsidRPr="004F73EA" w:rsidRDefault="00397893" w:rsidP="00DB3E4E">
      <w:pPr>
        <w:tabs>
          <w:tab w:val="clear" w:pos="708"/>
          <w:tab w:val="left" w:pos="-284"/>
          <w:tab w:val="left" w:pos="567"/>
        </w:tabs>
        <w:ind w:left="567" w:hanging="567"/>
        <w:jc w:val="both"/>
        <w:outlineLvl w:val="0"/>
      </w:pPr>
    </w:p>
    <w:p w:rsidR="00CE4741" w:rsidRPr="004F73EA" w:rsidRDefault="00CE4741" w:rsidP="00613B28">
      <w:pPr>
        <w:keepNext/>
        <w:tabs>
          <w:tab w:val="clear" w:pos="708"/>
          <w:tab w:val="left" w:pos="-284"/>
          <w:tab w:val="left" w:pos="567"/>
        </w:tabs>
        <w:ind w:left="567" w:hanging="567"/>
        <w:jc w:val="center"/>
        <w:outlineLvl w:val="0"/>
        <w:rPr>
          <w:b/>
        </w:rPr>
      </w:pPr>
      <w:r w:rsidRPr="004F73EA">
        <w:rPr>
          <w:b/>
        </w:rPr>
        <w:t>Az iratkezelés felügyelete</w:t>
      </w:r>
    </w:p>
    <w:p w:rsidR="00CE4741" w:rsidRPr="004F73EA" w:rsidRDefault="00CE4741" w:rsidP="00613B28">
      <w:pPr>
        <w:keepNext/>
        <w:tabs>
          <w:tab w:val="clear" w:pos="708"/>
          <w:tab w:val="left" w:pos="-284"/>
          <w:tab w:val="left" w:pos="567"/>
        </w:tabs>
        <w:ind w:left="567" w:hanging="567"/>
        <w:jc w:val="both"/>
        <w:outlineLvl w:val="0"/>
      </w:pPr>
    </w:p>
    <w:p w:rsidR="00CE4741" w:rsidRPr="00C13975" w:rsidRDefault="00CE4741" w:rsidP="00DB3E4E">
      <w:pPr>
        <w:numPr>
          <w:ilvl w:val="0"/>
          <w:numId w:val="9"/>
        </w:numPr>
        <w:tabs>
          <w:tab w:val="clear" w:pos="708"/>
          <w:tab w:val="left" w:pos="-284"/>
          <w:tab w:val="left" w:pos="567"/>
        </w:tabs>
        <w:ind w:left="567" w:hanging="567"/>
        <w:jc w:val="both"/>
        <w:outlineLvl w:val="0"/>
      </w:pPr>
      <w:r w:rsidRPr="004F73EA">
        <w:t>Az egységes és szabályszerű</w:t>
      </w:r>
      <w:r w:rsidR="00E75BA0" w:rsidRPr="004F73EA">
        <w:t xml:space="preserve"> </w:t>
      </w:r>
      <w:r w:rsidRPr="004F73EA">
        <w:t>iratkezelési gyakorlat</w:t>
      </w:r>
      <w:r w:rsidR="00777DBD" w:rsidRPr="004F73EA">
        <w:t xml:space="preserve"> általános felügyeletét</w:t>
      </w:r>
      <w:r w:rsidRPr="004F73EA">
        <w:t xml:space="preserve"> </w:t>
      </w:r>
      <w:r w:rsidR="00AE71E2" w:rsidRPr="004F73EA">
        <w:t xml:space="preserve">a </w:t>
      </w:r>
      <w:r w:rsidR="004F73EA">
        <w:t>Közös Önkormányzati Hivatal</w:t>
      </w:r>
      <w:r w:rsidR="00E65927" w:rsidRPr="004F73EA">
        <w:t xml:space="preserve"> </w:t>
      </w:r>
      <w:r w:rsidRPr="004F73EA">
        <w:t xml:space="preserve">jegyzője felügyeli. </w:t>
      </w:r>
      <w:r w:rsidR="00777DBD" w:rsidRPr="004F73EA">
        <w:t>Az iratkezelési feladatok felügyeletének egyes ré</w:t>
      </w:r>
      <w:r w:rsidR="00A02200" w:rsidRPr="004F73EA">
        <w:t xml:space="preserve">szfeladataiért az </w:t>
      </w:r>
      <w:r w:rsidR="00A02200" w:rsidRPr="00C13975">
        <w:t>aljegyző, a munkaköri leírá</w:t>
      </w:r>
      <w:r w:rsidR="008A2797" w:rsidRPr="00C13975">
        <w:t xml:space="preserve">sában erre kijelölt </w:t>
      </w:r>
      <w:r w:rsidR="00C81395" w:rsidRPr="00C13975">
        <w:t xml:space="preserve">informatikai </w:t>
      </w:r>
      <w:r w:rsidR="004436BA" w:rsidRPr="00C13975">
        <w:t xml:space="preserve">rendszergazda, illetve az egyes szervezeti egységek e feladattal munkaköri leírásukban megbízott vezetői a </w:t>
      </w:r>
      <w:r w:rsidR="00A02200" w:rsidRPr="00C13975">
        <w:t>felelős</w:t>
      </w:r>
      <w:r w:rsidR="004436BA" w:rsidRPr="00C13975">
        <w:t>ek.</w:t>
      </w:r>
    </w:p>
    <w:p w:rsidR="00CE4741" w:rsidRPr="004F73EA" w:rsidRDefault="00CE4741" w:rsidP="00DB3E4E">
      <w:pPr>
        <w:tabs>
          <w:tab w:val="clear" w:pos="708"/>
          <w:tab w:val="left" w:pos="-284"/>
          <w:tab w:val="left" w:pos="567"/>
        </w:tabs>
        <w:ind w:left="567" w:hanging="567"/>
        <w:jc w:val="both"/>
        <w:outlineLvl w:val="0"/>
      </w:pPr>
    </w:p>
    <w:p w:rsidR="00CE4741" w:rsidRPr="004F73EA" w:rsidRDefault="00CE4741" w:rsidP="00DB3E4E">
      <w:pPr>
        <w:numPr>
          <w:ilvl w:val="0"/>
          <w:numId w:val="9"/>
        </w:numPr>
        <w:tabs>
          <w:tab w:val="clear" w:pos="708"/>
          <w:tab w:val="left" w:pos="-284"/>
          <w:tab w:val="left" w:pos="567"/>
        </w:tabs>
        <w:ind w:left="567" w:hanging="567"/>
        <w:jc w:val="both"/>
        <w:outlineLvl w:val="0"/>
      </w:pPr>
      <w:r w:rsidRPr="004F73EA">
        <w:t xml:space="preserve">A jegyző </w:t>
      </w:r>
      <w:r w:rsidR="007D60DC" w:rsidRPr="004F73EA">
        <w:t xml:space="preserve">közvetlenül </w:t>
      </w:r>
      <w:r w:rsidRPr="004F73EA">
        <w:t xml:space="preserve">felelős az </w:t>
      </w:r>
      <w:r w:rsidR="00E65927" w:rsidRPr="004F73EA">
        <w:t>Iratkezelési S</w:t>
      </w:r>
      <w:r w:rsidRPr="004F73EA">
        <w:t>zabályzatban foglaltak végrehajtásáért, a szervezeti, működési és ügyrendi szabályok, az alkalmazott informatikai eszközök és eljárások, valamint az irattári tervek és iratkezelési előírások folyamatos összhangjáért, az iratok jogszerű, szakszerű, és biztonságos megőrzésére, kezelésére alkalmas irattár kialakításáért és működtetéséért, továbbá az iratkezeléshez szükséges tárgyi, technikai és személyi feltételek biztosításáért, felügyeletéért.</w:t>
      </w:r>
      <w:r w:rsidR="00E501E1" w:rsidRPr="004F73EA">
        <w:t xml:space="preserve"> </w:t>
      </w:r>
    </w:p>
    <w:p w:rsidR="00D92267" w:rsidRPr="004F73EA" w:rsidRDefault="00D92267" w:rsidP="00DB3E4E">
      <w:pPr>
        <w:tabs>
          <w:tab w:val="clear" w:pos="708"/>
          <w:tab w:val="left" w:pos="-284"/>
          <w:tab w:val="left" w:pos="567"/>
        </w:tabs>
        <w:ind w:left="567" w:hanging="567"/>
        <w:jc w:val="both"/>
        <w:outlineLvl w:val="0"/>
      </w:pPr>
    </w:p>
    <w:p w:rsidR="00CE4741" w:rsidRPr="004F73EA" w:rsidRDefault="00CE4741" w:rsidP="0088730D">
      <w:pPr>
        <w:keepNext/>
        <w:numPr>
          <w:ilvl w:val="0"/>
          <w:numId w:val="9"/>
        </w:numPr>
        <w:tabs>
          <w:tab w:val="clear" w:pos="708"/>
          <w:tab w:val="left" w:pos="-284"/>
          <w:tab w:val="left" w:pos="567"/>
        </w:tabs>
        <w:ind w:left="567" w:hanging="567"/>
        <w:jc w:val="both"/>
        <w:outlineLvl w:val="0"/>
      </w:pPr>
      <w:r w:rsidRPr="004F73EA">
        <w:t xml:space="preserve">A jegyző </w:t>
      </w:r>
      <w:r w:rsidR="00A972C9" w:rsidRPr="004F73EA">
        <w:t xml:space="preserve">- </w:t>
      </w:r>
      <w:r w:rsidRPr="004F73EA">
        <w:t xml:space="preserve">az iratkezelés felügyeletével megbízott vezetőként </w:t>
      </w:r>
      <w:r w:rsidR="00A972C9" w:rsidRPr="004F73EA">
        <w:t xml:space="preserve">- </w:t>
      </w:r>
      <w:r w:rsidRPr="004F73EA">
        <w:t>gondoskodik:</w:t>
      </w:r>
    </w:p>
    <w:p w:rsidR="003024AD" w:rsidRPr="004F73EA" w:rsidRDefault="003024AD" w:rsidP="00DD1BF7">
      <w:pPr>
        <w:numPr>
          <w:ilvl w:val="0"/>
          <w:numId w:val="12"/>
        </w:numPr>
        <w:tabs>
          <w:tab w:val="clear" w:pos="708"/>
          <w:tab w:val="left" w:pos="851"/>
        </w:tabs>
        <w:ind w:left="851" w:hanging="284"/>
        <w:jc w:val="both"/>
        <w:outlineLvl w:val="0"/>
      </w:pPr>
      <w:r w:rsidRPr="004F73EA">
        <w:t>az elektronikus ügyintézés végrehajtásához szükséges részletszabályok meghatározásáról,</w:t>
      </w:r>
    </w:p>
    <w:p w:rsidR="003024AD" w:rsidRPr="004F73EA" w:rsidRDefault="003024AD" w:rsidP="00DD1BF7">
      <w:pPr>
        <w:numPr>
          <w:ilvl w:val="0"/>
          <w:numId w:val="12"/>
        </w:numPr>
        <w:tabs>
          <w:tab w:val="clear" w:pos="708"/>
          <w:tab w:val="left" w:pos="851"/>
        </w:tabs>
        <w:ind w:left="851" w:hanging="284"/>
        <w:jc w:val="both"/>
        <w:outlineLvl w:val="0"/>
      </w:pPr>
      <w:r w:rsidRPr="004F73EA">
        <w:t>az elektronikus ügyintézés megvalósításához szükséges feltételek biztosításáról,</w:t>
      </w:r>
    </w:p>
    <w:p w:rsidR="00CE4741" w:rsidRPr="004F73EA" w:rsidRDefault="00CE4741" w:rsidP="00DD1BF7">
      <w:pPr>
        <w:numPr>
          <w:ilvl w:val="0"/>
          <w:numId w:val="12"/>
        </w:numPr>
        <w:tabs>
          <w:tab w:val="clear" w:pos="708"/>
          <w:tab w:val="left" w:pos="851"/>
        </w:tabs>
        <w:ind w:left="851" w:hanging="284"/>
        <w:jc w:val="both"/>
        <w:outlineLvl w:val="0"/>
      </w:pPr>
      <w:r w:rsidRPr="004F73EA">
        <w:t>az iratkezelési szabályzat elkészítéséről, évenkénti felülvizsgálatáról, szükség</w:t>
      </w:r>
      <w:r w:rsidR="00BD2D12" w:rsidRPr="004F73EA">
        <w:t xml:space="preserve"> </w:t>
      </w:r>
      <w:r w:rsidRPr="004F73EA">
        <w:t>szerinti módosításáról</w:t>
      </w:r>
      <w:r w:rsidR="00BD2D12" w:rsidRPr="004F73EA">
        <w:t>,</w:t>
      </w:r>
      <w:r w:rsidR="003B76B2" w:rsidRPr="004F73EA">
        <w:t xml:space="preserve"> az illetékes közlevéltár egyetértésének beszerzéséről,</w:t>
      </w:r>
    </w:p>
    <w:p w:rsidR="00CE4741" w:rsidRPr="004F73EA" w:rsidRDefault="00CE4741" w:rsidP="00DD1BF7">
      <w:pPr>
        <w:numPr>
          <w:ilvl w:val="0"/>
          <w:numId w:val="12"/>
        </w:numPr>
        <w:tabs>
          <w:tab w:val="clear" w:pos="708"/>
          <w:tab w:val="left" w:pos="851"/>
        </w:tabs>
        <w:ind w:left="851" w:hanging="284"/>
        <w:jc w:val="both"/>
        <w:outlineLvl w:val="0"/>
      </w:pPr>
      <w:r w:rsidRPr="004F73EA">
        <w:t xml:space="preserve">az iratkezelésben résztvevők feladatainak meghatározásáról, az iratkezelési szabályzat végrehajtásának rendszeres ellenőrzéséről, intézkedik a szabálytalanságok megszüntetéséről, </w:t>
      </w:r>
    </w:p>
    <w:p w:rsidR="00CE4741" w:rsidRPr="004F73EA" w:rsidRDefault="00CE4741" w:rsidP="00DD1BF7">
      <w:pPr>
        <w:numPr>
          <w:ilvl w:val="0"/>
          <w:numId w:val="12"/>
        </w:numPr>
        <w:tabs>
          <w:tab w:val="clear" w:pos="708"/>
          <w:tab w:val="left" w:pos="851"/>
        </w:tabs>
        <w:ind w:left="851" w:hanging="284"/>
        <w:jc w:val="both"/>
        <w:outlineLvl w:val="0"/>
      </w:pPr>
      <w:r w:rsidRPr="004F73EA">
        <w:t>az iratkezelést végző, vagy azért felelős személyek szakmai képzéséről és továbbképzéséről</w:t>
      </w:r>
      <w:r w:rsidR="005C28EA" w:rsidRPr="004F73EA">
        <w:rPr>
          <w:rFonts w:eastAsia="MS Mincho"/>
        </w:rPr>
        <w:t>.</w:t>
      </w:r>
    </w:p>
    <w:p w:rsidR="004163BF" w:rsidRPr="004F73EA" w:rsidRDefault="004163BF" w:rsidP="00DB3E4E">
      <w:pPr>
        <w:tabs>
          <w:tab w:val="clear" w:pos="708"/>
          <w:tab w:val="left" w:pos="-284"/>
          <w:tab w:val="left" w:pos="567"/>
        </w:tabs>
        <w:ind w:left="567" w:hanging="567"/>
        <w:jc w:val="both"/>
        <w:outlineLvl w:val="0"/>
      </w:pPr>
    </w:p>
    <w:p w:rsidR="00D63066" w:rsidRPr="004F73EA" w:rsidRDefault="00D63066" w:rsidP="0088730D">
      <w:pPr>
        <w:keepNext/>
        <w:numPr>
          <w:ilvl w:val="0"/>
          <w:numId w:val="9"/>
        </w:numPr>
        <w:tabs>
          <w:tab w:val="clear" w:pos="708"/>
          <w:tab w:val="left" w:pos="-284"/>
          <w:tab w:val="left" w:pos="567"/>
        </w:tabs>
        <w:autoSpaceDE w:val="0"/>
        <w:autoSpaceDN w:val="0"/>
        <w:ind w:left="567" w:hanging="567"/>
        <w:jc w:val="both"/>
        <w:rPr>
          <w:rFonts w:eastAsia="MS Mincho"/>
        </w:rPr>
      </w:pPr>
      <w:r w:rsidRPr="004F73EA">
        <w:rPr>
          <w:rFonts w:eastAsia="MS Mincho"/>
        </w:rPr>
        <w:t xml:space="preserve">Az </w:t>
      </w:r>
      <w:r w:rsidRPr="00C13975">
        <w:rPr>
          <w:rFonts w:eastAsia="MS Mincho"/>
        </w:rPr>
        <w:t>aljegyző</w:t>
      </w:r>
      <w:r w:rsidR="00917DE1" w:rsidRPr="004F73EA">
        <w:rPr>
          <w:rFonts w:eastAsia="MS Mincho"/>
        </w:rPr>
        <w:t xml:space="preserve"> </w:t>
      </w:r>
      <w:r w:rsidR="00A972C9" w:rsidRPr="004F73EA">
        <w:rPr>
          <w:rFonts w:eastAsia="MS Mincho"/>
        </w:rPr>
        <w:t xml:space="preserve">- </w:t>
      </w:r>
      <w:r w:rsidR="00917DE1" w:rsidRPr="004F73EA">
        <w:rPr>
          <w:rFonts w:eastAsia="MS Mincho"/>
        </w:rPr>
        <w:t xml:space="preserve">a jegyző által átruházott hatáskörben </w:t>
      </w:r>
      <w:r w:rsidR="00A972C9" w:rsidRPr="004F73EA">
        <w:rPr>
          <w:rFonts w:eastAsia="MS Mincho"/>
        </w:rPr>
        <w:t xml:space="preserve">- </w:t>
      </w:r>
      <w:r w:rsidR="004E3C7E" w:rsidRPr="004F73EA">
        <w:rPr>
          <w:rFonts w:eastAsia="MS Mincho"/>
        </w:rPr>
        <w:t>felelős:</w:t>
      </w:r>
    </w:p>
    <w:p w:rsidR="00A351A2" w:rsidRPr="004F73EA" w:rsidRDefault="00D63066" w:rsidP="00DD1BF7">
      <w:pPr>
        <w:numPr>
          <w:ilvl w:val="0"/>
          <w:numId w:val="12"/>
        </w:numPr>
        <w:tabs>
          <w:tab w:val="clear" w:pos="708"/>
          <w:tab w:val="left" w:pos="851"/>
        </w:tabs>
        <w:ind w:left="851" w:hanging="284"/>
        <w:jc w:val="both"/>
        <w:outlineLvl w:val="0"/>
      </w:pPr>
      <w:r w:rsidRPr="004F73EA">
        <w:t>a szabályzatban foglaltak végrehajtásának ellenőrzéséért</w:t>
      </w:r>
      <w:r w:rsidR="00A351A2" w:rsidRPr="004F73EA">
        <w:t>,</w:t>
      </w:r>
    </w:p>
    <w:p w:rsidR="00D63066" w:rsidRPr="004F73EA" w:rsidRDefault="00A351A2" w:rsidP="00DD1BF7">
      <w:pPr>
        <w:numPr>
          <w:ilvl w:val="0"/>
          <w:numId w:val="12"/>
        </w:numPr>
        <w:tabs>
          <w:tab w:val="clear" w:pos="708"/>
          <w:tab w:val="left" w:pos="851"/>
        </w:tabs>
        <w:ind w:left="851" w:hanging="284"/>
        <w:jc w:val="both"/>
        <w:outlineLvl w:val="0"/>
      </w:pPr>
      <w:r w:rsidRPr="004F73EA">
        <w:t>az iratkezelési segédeszközök, iratminták és formanyomtatványok, számítástechnikai programok, a</w:t>
      </w:r>
      <w:r w:rsidR="00E5322F" w:rsidRPr="004F73EA">
        <w:t>dathordozók stb. biztosításá</w:t>
      </w:r>
      <w:r w:rsidR="00ED739D" w:rsidRPr="004F73EA">
        <w:t>ért,</w:t>
      </w:r>
    </w:p>
    <w:p w:rsidR="00ED739D" w:rsidRPr="004F73EA" w:rsidRDefault="00ED739D" w:rsidP="00DD1BF7">
      <w:pPr>
        <w:numPr>
          <w:ilvl w:val="0"/>
          <w:numId w:val="12"/>
        </w:numPr>
        <w:tabs>
          <w:tab w:val="clear" w:pos="708"/>
          <w:tab w:val="left" w:pos="851"/>
        </w:tabs>
        <w:ind w:left="851" w:hanging="284"/>
        <w:jc w:val="both"/>
        <w:outlineLvl w:val="0"/>
      </w:pPr>
      <w:r w:rsidRPr="004F73EA">
        <w:t>az elektronikus iratkezelési szoftver hozzáférési jogosultságainak, az egyedi azonosítóknak, a helyettesítési jogoknak, a külső és a belső név- és címtáraknak naprakészen tartásáért.</w:t>
      </w:r>
    </w:p>
    <w:p w:rsidR="00A351A2" w:rsidRPr="004F73EA" w:rsidRDefault="00E5322F" w:rsidP="00DD1BF7">
      <w:pPr>
        <w:numPr>
          <w:ilvl w:val="0"/>
          <w:numId w:val="12"/>
        </w:numPr>
        <w:tabs>
          <w:tab w:val="clear" w:pos="708"/>
          <w:tab w:val="left" w:pos="851"/>
        </w:tabs>
        <w:ind w:left="851" w:hanging="284"/>
        <w:jc w:val="both"/>
        <w:outlineLvl w:val="0"/>
      </w:pPr>
      <w:r w:rsidRPr="004F73EA">
        <w:t>az iratok szakszerű és biztonságos megőrzésére alkalmas elektronikus iktatási rendszer kialakításáért.</w:t>
      </w:r>
    </w:p>
    <w:p w:rsidR="006B25CC" w:rsidRPr="004F73EA" w:rsidRDefault="006B25CC" w:rsidP="006B25CC">
      <w:pPr>
        <w:numPr>
          <w:ilvl w:val="0"/>
          <w:numId w:val="12"/>
        </w:numPr>
        <w:tabs>
          <w:tab w:val="clear" w:pos="708"/>
          <w:tab w:val="left" w:pos="851"/>
        </w:tabs>
        <w:ind w:left="851" w:hanging="284"/>
        <w:jc w:val="both"/>
        <w:outlineLvl w:val="0"/>
      </w:pPr>
      <w:r w:rsidRPr="004F73EA">
        <w:t>az elektronikus iktatási rendszer megfelelő dokumentáltságáért,</w:t>
      </w:r>
    </w:p>
    <w:p w:rsidR="006B25CC" w:rsidRPr="004F73EA" w:rsidRDefault="006B25CC" w:rsidP="006B25CC">
      <w:pPr>
        <w:numPr>
          <w:ilvl w:val="0"/>
          <w:numId w:val="12"/>
        </w:numPr>
        <w:tabs>
          <w:tab w:val="clear" w:pos="708"/>
          <w:tab w:val="left" w:pos="851"/>
        </w:tabs>
        <w:ind w:left="851" w:hanging="284"/>
        <w:jc w:val="both"/>
        <w:outlineLvl w:val="0"/>
      </w:pPr>
      <w:r w:rsidRPr="004F73EA">
        <w:t>az elektronikus iktatókönyvek megnyitásáért és lezárásáért az iratkezelő szoftverben.</w:t>
      </w:r>
    </w:p>
    <w:p w:rsidR="00D63066" w:rsidRPr="004F73EA" w:rsidRDefault="00D63066" w:rsidP="00DB3E4E">
      <w:pPr>
        <w:keepNext/>
        <w:tabs>
          <w:tab w:val="clear" w:pos="708"/>
          <w:tab w:val="left" w:pos="-284"/>
          <w:tab w:val="left" w:pos="567"/>
        </w:tabs>
        <w:overflowPunct w:val="0"/>
        <w:autoSpaceDE w:val="0"/>
        <w:autoSpaceDN w:val="0"/>
        <w:adjustRightInd w:val="0"/>
        <w:ind w:left="567" w:hanging="567"/>
        <w:outlineLvl w:val="0"/>
        <w:rPr>
          <w:b/>
          <w:bCs/>
        </w:rPr>
      </w:pPr>
    </w:p>
    <w:p w:rsidR="002C71D3" w:rsidRPr="004F73EA" w:rsidRDefault="002C71D3" w:rsidP="0088730D">
      <w:pPr>
        <w:keepNext/>
        <w:numPr>
          <w:ilvl w:val="0"/>
          <w:numId w:val="9"/>
        </w:numPr>
        <w:tabs>
          <w:tab w:val="clear" w:pos="708"/>
          <w:tab w:val="left" w:pos="-284"/>
          <w:tab w:val="left" w:pos="567"/>
        </w:tabs>
        <w:autoSpaceDE w:val="0"/>
        <w:autoSpaceDN w:val="0"/>
        <w:ind w:left="567" w:hanging="567"/>
        <w:jc w:val="both"/>
        <w:rPr>
          <w:rFonts w:eastAsia="MS Mincho"/>
        </w:rPr>
      </w:pPr>
      <w:r w:rsidRPr="004F73EA">
        <w:rPr>
          <w:rFonts w:eastAsia="MS Mincho"/>
        </w:rPr>
        <w:t>Az önálló szervezeti egységek vezetői felelősséggel tartoznak az irányításuk alá tartozó iratkezelési munkafolyamatokért. E felelősségi körükben kötelesek:</w:t>
      </w:r>
    </w:p>
    <w:p w:rsidR="002C71D3" w:rsidRPr="004F73EA" w:rsidRDefault="002C71D3" w:rsidP="00DD1BF7">
      <w:pPr>
        <w:numPr>
          <w:ilvl w:val="0"/>
          <w:numId w:val="12"/>
        </w:numPr>
        <w:tabs>
          <w:tab w:val="clear" w:pos="708"/>
          <w:tab w:val="left" w:pos="851"/>
        </w:tabs>
        <w:ind w:left="851" w:hanging="284"/>
        <w:jc w:val="both"/>
        <w:outlineLvl w:val="0"/>
      </w:pPr>
      <w:r w:rsidRPr="004F73EA">
        <w:t>évente ellenőrizni e Szabályzat előírásainak végrehajtását,</w:t>
      </w:r>
    </w:p>
    <w:p w:rsidR="002C71D3" w:rsidRPr="004F73EA" w:rsidRDefault="002C71D3" w:rsidP="00DD1BF7">
      <w:pPr>
        <w:numPr>
          <w:ilvl w:val="0"/>
          <w:numId w:val="12"/>
        </w:numPr>
        <w:tabs>
          <w:tab w:val="clear" w:pos="708"/>
          <w:tab w:val="left" w:pos="851"/>
        </w:tabs>
        <w:ind w:left="851" w:hanging="284"/>
        <w:jc w:val="both"/>
        <w:outlineLvl w:val="0"/>
      </w:pPr>
      <w:r w:rsidRPr="004F73EA">
        <w:t>intézkedni az esetleges szabálytalanságok megszüntetéséről</w:t>
      </w:r>
    </w:p>
    <w:p w:rsidR="002C71D3" w:rsidRPr="004F73EA" w:rsidRDefault="002C71D3" w:rsidP="00DD1BF7">
      <w:pPr>
        <w:numPr>
          <w:ilvl w:val="0"/>
          <w:numId w:val="12"/>
        </w:numPr>
        <w:tabs>
          <w:tab w:val="clear" w:pos="708"/>
          <w:tab w:val="left" w:pos="851"/>
        </w:tabs>
        <w:ind w:left="851" w:hanging="284"/>
        <w:jc w:val="both"/>
        <w:outlineLvl w:val="0"/>
      </w:pPr>
      <w:r w:rsidRPr="004F73EA">
        <w:t>szakszerűen működtetni a szervezeti egységhez tartozó iratkezelést, átmeneti irattárat</w:t>
      </w:r>
    </w:p>
    <w:p w:rsidR="002C71D3" w:rsidRPr="004F73EA" w:rsidRDefault="002C71D3" w:rsidP="002C71D3">
      <w:pPr>
        <w:jc w:val="both"/>
        <w:outlineLvl w:val="0"/>
      </w:pPr>
    </w:p>
    <w:p w:rsidR="002C71D3" w:rsidRPr="004F73EA" w:rsidRDefault="002C71D3" w:rsidP="0088730D">
      <w:pPr>
        <w:keepNext/>
        <w:numPr>
          <w:ilvl w:val="0"/>
          <w:numId w:val="9"/>
        </w:numPr>
        <w:tabs>
          <w:tab w:val="left" w:pos="-284"/>
          <w:tab w:val="left" w:pos="567"/>
        </w:tabs>
        <w:autoSpaceDE w:val="0"/>
        <w:autoSpaceDN w:val="0"/>
        <w:ind w:left="567" w:hanging="567"/>
        <w:jc w:val="both"/>
        <w:rPr>
          <w:rFonts w:eastAsia="MS Mincho"/>
        </w:rPr>
      </w:pPr>
      <w:r w:rsidRPr="004F73EA">
        <w:rPr>
          <w:rFonts w:eastAsia="MS Mincho"/>
        </w:rPr>
        <w:t>Az ügyintéző iratkezeléssel összefüggő felelőssége és feladatai:</w:t>
      </w:r>
    </w:p>
    <w:p w:rsidR="002C71D3" w:rsidRPr="004F73EA" w:rsidRDefault="002C71D3" w:rsidP="00DD1BF7">
      <w:pPr>
        <w:numPr>
          <w:ilvl w:val="0"/>
          <w:numId w:val="12"/>
        </w:numPr>
        <w:tabs>
          <w:tab w:val="clear" w:pos="708"/>
          <w:tab w:val="left" w:pos="851"/>
        </w:tabs>
        <w:ind w:left="851" w:hanging="284"/>
        <w:jc w:val="both"/>
        <w:outlineLvl w:val="0"/>
      </w:pPr>
      <w:r w:rsidRPr="004F73EA">
        <w:t>döntés a csatolt előzmény iratok végleges szereléséről,</w:t>
      </w:r>
    </w:p>
    <w:p w:rsidR="002C71D3" w:rsidRPr="004F73EA" w:rsidRDefault="002C71D3" w:rsidP="00DD1BF7">
      <w:pPr>
        <w:numPr>
          <w:ilvl w:val="0"/>
          <w:numId w:val="12"/>
        </w:numPr>
        <w:tabs>
          <w:tab w:val="clear" w:pos="708"/>
          <w:tab w:val="left" w:pos="851"/>
        </w:tabs>
        <w:ind w:left="851" w:hanging="284"/>
        <w:jc w:val="both"/>
        <w:outlineLvl w:val="0"/>
      </w:pPr>
      <w:r w:rsidRPr="004F73EA">
        <w:t>feladat</w:t>
      </w:r>
      <w:r w:rsidR="006B25CC">
        <w:t xml:space="preserve">- </w:t>
      </w:r>
      <w:r w:rsidRPr="004F73EA">
        <w:t>és hatáskörébe tartozó ügyek érdemi döntésre előkészítése,</w:t>
      </w:r>
    </w:p>
    <w:p w:rsidR="002C71D3" w:rsidRPr="004F73EA" w:rsidRDefault="002C71D3" w:rsidP="00DD1BF7">
      <w:pPr>
        <w:numPr>
          <w:ilvl w:val="0"/>
          <w:numId w:val="12"/>
        </w:numPr>
        <w:tabs>
          <w:tab w:val="clear" w:pos="708"/>
          <w:tab w:val="left" w:pos="851"/>
        </w:tabs>
        <w:ind w:left="851" w:hanging="284"/>
        <w:jc w:val="both"/>
        <w:outlineLvl w:val="0"/>
      </w:pPr>
      <w:r w:rsidRPr="004F73EA">
        <w:t>irattári tételszám megadása,</w:t>
      </w:r>
    </w:p>
    <w:p w:rsidR="002C71D3" w:rsidRPr="004F73EA" w:rsidRDefault="002C71D3" w:rsidP="00DD1BF7">
      <w:pPr>
        <w:numPr>
          <w:ilvl w:val="0"/>
          <w:numId w:val="12"/>
        </w:numPr>
        <w:tabs>
          <w:tab w:val="clear" w:pos="708"/>
          <w:tab w:val="left" w:pos="851"/>
        </w:tabs>
        <w:ind w:left="851" w:hanging="284"/>
        <w:jc w:val="both"/>
        <w:outlineLvl w:val="0"/>
      </w:pPr>
      <w:r w:rsidRPr="004F73EA">
        <w:t>egyéb kezelési feljegyzések, utasítások megadása,</w:t>
      </w:r>
    </w:p>
    <w:p w:rsidR="002C71D3" w:rsidRPr="004F73EA" w:rsidRDefault="002C71D3" w:rsidP="00DD1BF7">
      <w:pPr>
        <w:numPr>
          <w:ilvl w:val="0"/>
          <w:numId w:val="12"/>
        </w:numPr>
        <w:tabs>
          <w:tab w:val="clear" w:pos="708"/>
          <w:tab w:val="left" w:pos="851"/>
        </w:tabs>
        <w:ind w:left="851" w:hanging="284"/>
        <w:jc w:val="both"/>
        <w:outlineLvl w:val="0"/>
      </w:pPr>
      <w:r w:rsidRPr="004F73EA">
        <w:t>a rábízott iratok szakszerű kezelése, megfelelő tárolása,</w:t>
      </w:r>
    </w:p>
    <w:p w:rsidR="002C71D3" w:rsidRPr="004F73EA" w:rsidRDefault="002C71D3" w:rsidP="00DD1BF7">
      <w:pPr>
        <w:numPr>
          <w:ilvl w:val="0"/>
          <w:numId w:val="12"/>
        </w:numPr>
        <w:tabs>
          <w:tab w:val="clear" w:pos="708"/>
          <w:tab w:val="left" w:pos="851"/>
        </w:tabs>
        <w:ind w:left="851" w:hanging="284"/>
        <w:jc w:val="both"/>
        <w:outlineLvl w:val="0"/>
      </w:pPr>
      <w:r w:rsidRPr="004F73EA">
        <w:lastRenderedPageBreak/>
        <w:t>iratokkal való elszámolás</w:t>
      </w:r>
    </w:p>
    <w:p w:rsidR="002C71D3" w:rsidRPr="004F73EA" w:rsidRDefault="002C71D3" w:rsidP="00DD1BF7">
      <w:pPr>
        <w:numPr>
          <w:ilvl w:val="0"/>
          <w:numId w:val="12"/>
        </w:numPr>
        <w:tabs>
          <w:tab w:val="clear" w:pos="708"/>
          <w:tab w:val="left" w:pos="851"/>
        </w:tabs>
        <w:ind w:left="851" w:hanging="284"/>
        <w:jc w:val="both"/>
        <w:outlineLvl w:val="0"/>
      </w:pPr>
      <w:r w:rsidRPr="004F73EA">
        <w:t>a hitelesítési eszközök biztonságos tárolása, a vezető utasítása szerinti használata</w:t>
      </w:r>
    </w:p>
    <w:p w:rsidR="00FF226D" w:rsidRPr="004F73EA" w:rsidRDefault="00FF226D" w:rsidP="00FF226D">
      <w:pPr>
        <w:tabs>
          <w:tab w:val="left" w:pos="851"/>
        </w:tabs>
        <w:jc w:val="both"/>
        <w:outlineLvl w:val="0"/>
      </w:pPr>
    </w:p>
    <w:p w:rsidR="002C71D3" w:rsidRPr="004F73EA" w:rsidRDefault="002C71D3" w:rsidP="0088730D">
      <w:pPr>
        <w:keepNext/>
        <w:numPr>
          <w:ilvl w:val="0"/>
          <w:numId w:val="9"/>
        </w:numPr>
        <w:tabs>
          <w:tab w:val="left" w:pos="-284"/>
          <w:tab w:val="left" w:pos="567"/>
        </w:tabs>
        <w:autoSpaceDE w:val="0"/>
        <w:autoSpaceDN w:val="0"/>
        <w:ind w:left="567" w:hanging="567"/>
        <w:jc w:val="both"/>
        <w:rPr>
          <w:rFonts w:eastAsia="MS Mincho"/>
        </w:rPr>
      </w:pPr>
      <w:r w:rsidRPr="004F73EA">
        <w:rPr>
          <w:rFonts w:eastAsia="MS Mincho"/>
        </w:rPr>
        <w:t>Az ügykezelő (iratkezelő) iratkezeléssel összefüggő felelőssége és feladatai:</w:t>
      </w:r>
    </w:p>
    <w:p w:rsidR="002C71D3" w:rsidRPr="004F73EA" w:rsidRDefault="002C71D3" w:rsidP="00DD1BF7">
      <w:pPr>
        <w:numPr>
          <w:ilvl w:val="0"/>
          <w:numId w:val="12"/>
        </w:numPr>
        <w:tabs>
          <w:tab w:val="clear" w:pos="708"/>
          <w:tab w:val="left" w:pos="851"/>
        </w:tabs>
        <w:ind w:left="851" w:hanging="284"/>
        <w:jc w:val="both"/>
        <w:outlineLvl w:val="0"/>
      </w:pPr>
      <w:r w:rsidRPr="004F73EA">
        <w:t>a beérkezett küldemények átvétele, nyilvántartása (bontás, érkeztetés, előzményezés, iktatás), továbbítása, postázása, irattárazása, őrzése és selejtezése, maradandó iratok levéltári átadása, valamint ezek ellenőrzése,</w:t>
      </w:r>
    </w:p>
    <w:p w:rsidR="002C71D3" w:rsidRPr="004F73EA" w:rsidRDefault="002C71D3" w:rsidP="00DD1BF7">
      <w:pPr>
        <w:numPr>
          <w:ilvl w:val="0"/>
          <w:numId w:val="12"/>
        </w:numPr>
        <w:tabs>
          <w:tab w:val="clear" w:pos="708"/>
          <w:tab w:val="left" w:pos="851"/>
        </w:tabs>
        <w:ind w:left="851" w:hanging="284"/>
        <w:jc w:val="both"/>
        <w:outlineLvl w:val="0"/>
      </w:pPr>
      <w:r w:rsidRPr="004F73EA">
        <w:t>az iratnak az ügyintéző részére történő dokumentált kiadása és visszavétele,</w:t>
      </w:r>
    </w:p>
    <w:p w:rsidR="002C71D3" w:rsidRPr="004F73EA" w:rsidRDefault="002C71D3" w:rsidP="00DD1BF7">
      <w:pPr>
        <w:numPr>
          <w:ilvl w:val="0"/>
          <w:numId w:val="12"/>
        </w:numPr>
        <w:tabs>
          <w:tab w:val="clear" w:pos="708"/>
          <w:tab w:val="left" w:pos="851"/>
        </w:tabs>
        <w:ind w:left="851" w:hanging="284"/>
        <w:jc w:val="both"/>
        <w:outlineLvl w:val="0"/>
      </w:pPr>
      <w:r w:rsidRPr="004F73EA">
        <w:t>a 3 hónapon túl ügyintézőnél lévő irat nyilvántartása és erről az iratkezelésért felelős vezető tájékoztatása,</w:t>
      </w:r>
    </w:p>
    <w:p w:rsidR="002C71D3" w:rsidRPr="004F73EA" w:rsidRDefault="002C71D3" w:rsidP="00DD1BF7">
      <w:pPr>
        <w:numPr>
          <w:ilvl w:val="0"/>
          <w:numId w:val="12"/>
        </w:numPr>
        <w:tabs>
          <w:tab w:val="clear" w:pos="708"/>
          <w:tab w:val="left" w:pos="851"/>
        </w:tabs>
        <w:ind w:left="851" w:hanging="284"/>
        <w:jc w:val="both"/>
        <w:outlineLvl w:val="0"/>
      </w:pPr>
      <w:r w:rsidRPr="004F73EA">
        <w:t>a hitelesítési eszközök biztonságos tárolása, a vezető utasítása szerinti használata.</w:t>
      </w:r>
    </w:p>
    <w:p w:rsidR="002C71D3" w:rsidRPr="004F73EA" w:rsidRDefault="002C71D3" w:rsidP="00DB3E4E">
      <w:pPr>
        <w:keepNext/>
        <w:tabs>
          <w:tab w:val="clear" w:pos="708"/>
          <w:tab w:val="left" w:pos="-284"/>
          <w:tab w:val="left" w:pos="567"/>
        </w:tabs>
        <w:overflowPunct w:val="0"/>
        <w:autoSpaceDE w:val="0"/>
        <w:autoSpaceDN w:val="0"/>
        <w:adjustRightInd w:val="0"/>
        <w:ind w:left="567" w:hanging="567"/>
        <w:outlineLvl w:val="0"/>
        <w:rPr>
          <w:b/>
          <w:bCs/>
        </w:rPr>
      </w:pPr>
    </w:p>
    <w:p w:rsidR="00D63066" w:rsidRPr="004F73EA" w:rsidRDefault="002D2277" w:rsidP="0088730D">
      <w:pPr>
        <w:keepNext/>
        <w:numPr>
          <w:ilvl w:val="0"/>
          <w:numId w:val="9"/>
        </w:numPr>
        <w:tabs>
          <w:tab w:val="clear" w:pos="708"/>
          <w:tab w:val="left" w:pos="-284"/>
          <w:tab w:val="left" w:pos="567"/>
        </w:tabs>
        <w:overflowPunct w:val="0"/>
        <w:autoSpaceDE w:val="0"/>
        <w:autoSpaceDN w:val="0"/>
        <w:adjustRightInd w:val="0"/>
        <w:ind w:left="567" w:hanging="567"/>
        <w:jc w:val="both"/>
        <w:rPr>
          <w:rFonts w:eastAsia="MS Mincho"/>
        </w:rPr>
      </w:pPr>
      <w:r w:rsidRPr="004F73EA">
        <w:rPr>
          <w:rFonts w:eastAsia="MS Mincho"/>
        </w:rPr>
        <w:t>Az e feladattal munkaköri leír</w:t>
      </w:r>
      <w:r w:rsidR="008A2797" w:rsidRPr="004F73EA">
        <w:rPr>
          <w:rFonts w:eastAsia="MS Mincho"/>
        </w:rPr>
        <w:t xml:space="preserve">ásában megbízott </w:t>
      </w:r>
      <w:r w:rsidR="008A2797" w:rsidRPr="00C13975">
        <w:rPr>
          <w:rFonts w:eastAsia="MS Mincho"/>
        </w:rPr>
        <w:t>informatik</w:t>
      </w:r>
      <w:r w:rsidR="00C81395" w:rsidRPr="00C13975">
        <w:rPr>
          <w:rFonts w:eastAsia="MS Mincho"/>
        </w:rPr>
        <w:t xml:space="preserve">ai </w:t>
      </w:r>
      <w:r w:rsidR="00F97113" w:rsidRPr="00C13975">
        <w:rPr>
          <w:rFonts w:eastAsia="MS Mincho"/>
        </w:rPr>
        <w:t>rendszergazda</w:t>
      </w:r>
      <w:r w:rsidRPr="004F73EA">
        <w:rPr>
          <w:rFonts w:eastAsia="MS Mincho"/>
        </w:rPr>
        <w:t xml:space="preserve"> </w:t>
      </w:r>
      <w:r w:rsidR="00A972C9" w:rsidRPr="004F73EA">
        <w:rPr>
          <w:rFonts w:eastAsia="MS Mincho"/>
        </w:rPr>
        <w:t xml:space="preserve">- </w:t>
      </w:r>
      <w:r w:rsidRPr="004F73EA">
        <w:rPr>
          <w:rFonts w:eastAsia="MS Mincho"/>
        </w:rPr>
        <w:t>a jegyző által átruházott hatáskörben</w:t>
      </w:r>
      <w:r w:rsidR="00D63066" w:rsidRPr="004F73EA">
        <w:rPr>
          <w:rFonts w:eastAsia="MS Mincho"/>
        </w:rPr>
        <w:t xml:space="preserve"> </w:t>
      </w:r>
      <w:r w:rsidR="00A972C9" w:rsidRPr="004F73EA">
        <w:rPr>
          <w:rFonts w:eastAsia="MS Mincho"/>
        </w:rPr>
        <w:t xml:space="preserve">- </w:t>
      </w:r>
      <w:r w:rsidR="00D63066" w:rsidRPr="004F73EA">
        <w:rPr>
          <w:rFonts w:eastAsia="MS Mincho"/>
        </w:rPr>
        <w:t>felelős:</w:t>
      </w:r>
    </w:p>
    <w:p w:rsidR="00E5322F" w:rsidRPr="004F73EA" w:rsidRDefault="00056B16" w:rsidP="00DD1BF7">
      <w:pPr>
        <w:numPr>
          <w:ilvl w:val="0"/>
          <w:numId w:val="12"/>
        </w:numPr>
        <w:tabs>
          <w:tab w:val="clear" w:pos="708"/>
          <w:tab w:val="left" w:pos="851"/>
          <w:tab w:val="num" w:pos="1418"/>
        </w:tabs>
        <w:ind w:left="851" w:hanging="284"/>
        <w:jc w:val="both"/>
        <w:outlineLvl w:val="0"/>
      </w:pPr>
      <w:r w:rsidRPr="004F73EA">
        <w:t>az iratok szakszerű és biztonságos megőrzésére alkalmas elektronikus iktatási rendszer</w:t>
      </w:r>
      <w:r w:rsidR="00E5322F" w:rsidRPr="004F73EA">
        <w:t xml:space="preserve"> üzemeltetéséért,</w:t>
      </w:r>
    </w:p>
    <w:p w:rsidR="00E5322F" w:rsidRPr="004F73EA" w:rsidRDefault="00E5322F" w:rsidP="00DD1BF7">
      <w:pPr>
        <w:numPr>
          <w:ilvl w:val="0"/>
          <w:numId w:val="12"/>
        </w:numPr>
        <w:tabs>
          <w:tab w:val="clear" w:pos="708"/>
          <w:tab w:val="left" w:pos="851"/>
        </w:tabs>
        <w:ind w:left="851" w:hanging="284"/>
        <w:jc w:val="both"/>
        <w:outlineLvl w:val="0"/>
      </w:pPr>
      <w:r w:rsidRPr="004F73EA">
        <w:t>a hivatalos és személyes elektronikus postafiókok szabályozott működéséről,</w:t>
      </w:r>
    </w:p>
    <w:p w:rsidR="00D63066" w:rsidRPr="004F73EA" w:rsidRDefault="00E5322F" w:rsidP="00DD1BF7">
      <w:pPr>
        <w:numPr>
          <w:ilvl w:val="0"/>
          <w:numId w:val="12"/>
        </w:numPr>
        <w:tabs>
          <w:tab w:val="clear" w:pos="708"/>
          <w:tab w:val="left" w:pos="851"/>
        </w:tabs>
        <w:ind w:left="851" w:hanging="284"/>
        <w:jc w:val="both"/>
        <w:outlineLvl w:val="0"/>
      </w:pPr>
      <w:r w:rsidRPr="004F73EA">
        <w:t>az elektronikus iratkezelési szoftver hozzáférési jogosultságainak, az egyedi azonosítóknak, a helyettesítési jogoknak, a külső és a belső név- és címtáraknak naprakész</w:t>
      </w:r>
      <w:r w:rsidR="00ED739D" w:rsidRPr="004F73EA">
        <w:t xml:space="preserve"> beállításáért</w:t>
      </w:r>
      <w:r w:rsidRPr="004F73EA">
        <w:t>.</w:t>
      </w:r>
    </w:p>
    <w:p w:rsidR="00D63066" w:rsidRPr="004F73EA" w:rsidRDefault="00D63066" w:rsidP="006E10BF">
      <w:pPr>
        <w:tabs>
          <w:tab w:val="clear" w:pos="708"/>
          <w:tab w:val="left" w:pos="-284"/>
          <w:tab w:val="left" w:pos="567"/>
        </w:tabs>
        <w:jc w:val="both"/>
        <w:outlineLvl w:val="0"/>
      </w:pPr>
    </w:p>
    <w:p w:rsidR="00FF226D" w:rsidRPr="004F73EA" w:rsidRDefault="00FF226D" w:rsidP="006E10BF">
      <w:pPr>
        <w:tabs>
          <w:tab w:val="clear" w:pos="708"/>
          <w:tab w:val="left" w:pos="-284"/>
          <w:tab w:val="left" w:pos="567"/>
        </w:tabs>
        <w:jc w:val="both"/>
        <w:outlineLvl w:val="0"/>
      </w:pPr>
    </w:p>
    <w:p w:rsidR="00FF226D" w:rsidRPr="004F73EA" w:rsidRDefault="00FF226D" w:rsidP="00613B28">
      <w:pPr>
        <w:keepNext/>
        <w:jc w:val="center"/>
        <w:outlineLvl w:val="0"/>
        <w:rPr>
          <w:b/>
        </w:rPr>
      </w:pPr>
      <w:r w:rsidRPr="004F73EA">
        <w:rPr>
          <w:b/>
        </w:rPr>
        <w:t>Az iratkezelés külső szervek által történő ellenőrzése</w:t>
      </w:r>
    </w:p>
    <w:p w:rsidR="00FF226D" w:rsidRPr="004F73EA" w:rsidRDefault="00FF226D" w:rsidP="00613B28">
      <w:pPr>
        <w:keepNext/>
        <w:jc w:val="both"/>
        <w:outlineLvl w:val="0"/>
      </w:pPr>
    </w:p>
    <w:p w:rsidR="004C5BBA" w:rsidRPr="004F73EA" w:rsidRDefault="004C5BBA" w:rsidP="004C5BBA">
      <w:pPr>
        <w:numPr>
          <w:ilvl w:val="0"/>
          <w:numId w:val="9"/>
        </w:numPr>
        <w:tabs>
          <w:tab w:val="left" w:pos="-284"/>
          <w:tab w:val="left" w:pos="567"/>
        </w:tabs>
        <w:overflowPunct w:val="0"/>
        <w:autoSpaceDE w:val="0"/>
        <w:autoSpaceDN w:val="0"/>
        <w:adjustRightInd w:val="0"/>
        <w:ind w:left="567" w:hanging="567"/>
        <w:jc w:val="both"/>
        <w:rPr>
          <w:rFonts w:eastAsia="MS Mincho"/>
        </w:rPr>
      </w:pPr>
      <w:r w:rsidRPr="004F73EA">
        <w:rPr>
          <w:rFonts w:eastAsia="MS Mincho"/>
        </w:rPr>
        <w:t>A megyei kormányhivatal - a 66/2015. (III. 30.) Korm. rendeletben meghatározott - ellenőrzési feladat- és hatáskörében ellenőrzi – az illetékes Magyar Nemzeti Levéltár megyei levéltárával egyeztetett ellenőrzési terv és program szerint – a területi szakigazgatási szervek területi szervei valamint a helyi önkormányzati szervek által az ügyiratkezeléssel összefüggésben kezelt adatok nyilvántartásáról és védelméről, a közérdekű adatok nyilvánosságáról szóló jogszabályok végrehajtását.</w:t>
      </w:r>
    </w:p>
    <w:p w:rsidR="00FF226D" w:rsidRPr="004F73EA" w:rsidRDefault="00FF226D" w:rsidP="00FF226D">
      <w:pPr>
        <w:jc w:val="both"/>
        <w:outlineLvl w:val="0"/>
      </w:pPr>
    </w:p>
    <w:p w:rsidR="004C5BBA" w:rsidRPr="004F73EA" w:rsidRDefault="004C5BBA" w:rsidP="004C5BBA">
      <w:pPr>
        <w:numPr>
          <w:ilvl w:val="0"/>
          <w:numId w:val="9"/>
        </w:numPr>
        <w:tabs>
          <w:tab w:val="left" w:pos="-284"/>
          <w:tab w:val="left" w:pos="567"/>
        </w:tabs>
        <w:overflowPunct w:val="0"/>
        <w:autoSpaceDE w:val="0"/>
        <w:autoSpaceDN w:val="0"/>
        <w:adjustRightInd w:val="0"/>
        <w:ind w:left="567" w:hanging="567"/>
        <w:jc w:val="both"/>
        <w:rPr>
          <w:rFonts w:eastAsia="MS Mincho"/>
        </w:rPr>
      </w:pPr>
      <w:r w:rsidRPr="004F73EA">
        <w:rPr>
          <w:rFonts w:eastAsia="MS Mincho"/>
        </w:rPr>
        <w:t>A területi szakigazgatási szervek, a helyi önkormányzati hivatalok iratkezelési szabályzataiban foglaltak végrehajtásának az illetékes kormányhivatal általi ellenőrzési rendjét a közfeladatot ellátó szervek iratkezelésének általános követelményeiről szóló 335/2005. (XII. 29.) Korm. rendelet szabályozza.</w:t>
      </w:r>
    </w:p>
    <w:p w:rsidR="00FF226D" w:rsidRPr="004F73EA" w:rsidRDefault="00FF226D" w:rsidP="00FF226D">
      <w:pPr>
        <w:jc w:val="both"/>
        <w:outlineLvl w:val="0"/>
      </w:pPr>
    </w:p>
    <w:p w:rsidR="001B3857" w:rsidRPr="004F73EA" w:rsidRDefault="001B3857" w:rsidP="001B3857">
      <w:pPr>
        <w:numPr>
          <w:ilvl w:val="0"/>
          <w:numId w:val="9"/>
        </w:numPr>
        <w:tabs>
          <w:tab w:val="left" w:pos="-284"/>
          <w:tab w:val="left" w:pos="567"/>
        </w:tabs>
        <w:overflowPunct w:val="0"/>
        <w:autoSpaceDE w:val="0"/>
        <w:autoSpaceDN w:val="0"/>
        <w:adjustRightInd w:val="0"/>
        <w:ind w:left="567" w:hanging="567"/>
        <w:jc w:val="both"/>
        <w:rPr>
          <w:rFonts w:eastAsia="MS Mincho"/>
        </w:rPr>
      </w:pPr>
      <w:r w:rsidRPr="004F73EA">
        <w:rPr>
          <w:rFonts w:eastAsia="MS Mincho"/>
        </w:rPr>
        <w:t>A területileg illetékes közlevéltár a nem selejtezhető irattári anyag fennmaradásának biztosítása érdekében az illetékességi körébe tartozó közfeladatot ellátó szervek iratainak védelmét és iratkezelésének rendjét a szerv iratkezelési szabályzata alapján ellenőrzi.</w:t>
      </w:r>
    </w:p>
    <w:p w:rsidR="00FF226D" w:rsidRPr="004F73EA" w:rsidRDefault="00FF226D" w:rsidP="00FF226D">
      <w:pPr>
        <w:jc w:val="both"/>
        <w:outlineLvl w:val="0"/>
      </w:pPr>
    </w:p>
    <w:p w:rsidR="00FF226D" w:rsidRPr="004F73EA" w:rsidRDefault="00FF226D" w:rsidP="0088730D">
      <w:pPr>
        <w:keepNext/>
        <w:numPr>
          <w:ilvl w:val="0"/>
          <w:numId w:val="9"/>
        </w:numPr>
        <w:tabs>
          <w:tab w:val="left" w:pos="-284"/>
          <w:tab w:val="left" w:pos="567"/>
        </w:tabs>
        <w:overflowPunct w:val="0"/>
        <w:autoSpaceDE w:val="0"/>
        <w:autoSpaceDN w:val="0"/>
        <w:adjustRightInd w:val="0"/>
        <w:ind w:left="567" w:hanging="567"/>
        <w:jc w:val="both"/>
        <w:rPr>
          <w:rFonts w:eastAsia="MS Mincho"/>
        </w:rPr>
      </w:pPr>
      <w:r w:rsidRPr="004F73EA">
        <w:rPr>
          <w:rFonts w:eastAsia="MS Mincho"/>
        </w:rPr>
        <w:t>Az ellenőrzés kiterjed:</w:t>
      </w:r>
    </w:p>
    <w:p w:rsidR="00FF226D" w:rsidRPr="004F73EA" w:rsidRDefault="00FF226D" w:rsidP="00DD1BF7">
      <w:pPr>
        <w:numPr>
          <w:ilvl w:val="0"/>
          <w:numId w:val="12"/>
        </w:numPr>
        <w:tabs>
          <w:tab w:val="clear" w:pos="708"/>
          <w:tab w:val="left" w:pos="851"/>
          <w:tab w:val="num" w:pos="1418"/>
        </w:tabs>
        <w:ind w:left="851" w:hanging="284"/>
        <w:jc w:val="both"/>
        <w:outlineLvl w:val="0"/>
      </w:pPr>
      <w:r w:rsidRPr="004F73EA">
        <w:t>az iratok irattári terv szerinti csoportosításának szúrópróbaszerű vizsgálatára,</w:t>
      </w:r>
    </w:p>
    <w:p w:rsidR="00FF226D" w:rsidRPr="004F73EA" w:rsidRDefault="00FF226D" w:rsidP="00DD1BF7">
      <w:pPr>
        <w:numPr>
          <w:ilvl w:val="0"/>
          <w:numId w:val="12"/>
        </w:numPr>
        <w:tabs>
          <w:tab w:val="clear" w:pos="708"/>
          <w:tab w:val="left" w:pos="851"/>
          <w:tab w:val="num" w:pos="1418"/>
        </w:tabs>
        <w:ind w:left="851" w:hanging="284"/>
        <w:jc w:val="both"/>
        <w:outlineLvl w:val="0"/>
      </w:pPr>
      <w:r w:rsidRPr="004F73EA">
        <w:t>az iratok nyilvántartásával, a nyilvántartáshoz kapcsolódó segédletek készítésével, az irattári anyag szakszerű kezelésével, biztonságos megőrzésével és használatával kapcsolatos előírások végrehajtásának áttekintésére, a végrehajtáshoz szükséges személyi, tárgyi és technikai feltételek számbavételére, s mindezek alapján a maradandó értékű irattári anyag épségben és kezelhető állapotban történő fennmaradását veszélyeztető hibák és hiányosságok feltárására.</w:t>
      </w:r>
    </w:p>
    <w:p w:rsidR="00FF226D" w:rsidRPr="004F73EA" w:rsidRDefault="00FF226D" w:rsidP="00FF226D">
      <w:pPr>
        <w:jc w:val="both"/>
        <w:outlineLvl w:val="0"/>
      </w:pPr>
    </w:p>
    <w:p w:rsidR="00FF226D" w:rsidRPr="004F73EA" w:rsidRDefault="00FF226D" w:rsidP="00FF226D">
      <w:pPr>
        <w:numPr>
          <w:ilvl w:val="0"/>
          <w:numId w:val="9"/>
        </w:numPr>
        <w:tabs>
          <w:tab w:val="left" w:pos="-284"/>
          <w:tab w:val="left" w:pos="567"/>
        </w:tabs>
        <w:overflowPunct w:val="0"/>
        <w:autoSpaceDE w:val="0"/>
        <w:autoSpaceDN w:val="0"/>
        <w:adjustRightInd w:val="0"/>
        <w:ind w:left="567" w:hanging="567"/>
        <w:jc w:val="both"/>
        <w:rPr>
          <w:rFonts w:eastAsia="MS Mincho"/>
        </w:rPr>
      </w:pPr>
      <w:r w:rsidRPr="004F73EA">
        <w:rPr>
          <w:rFonts w:eastAsia="MS Mincho"/>
        </w:rPr>
        <w:lastRenderedPageBreak/>
        <w:t>Az ellenőrző levéltáros az iratkezelői és az irattári helyiségbe beléphet, az iratokba – az államtitkot és a szolgálati titkot tartalmazó iratok kivételével – és az iratkezelési nyilvántartásokba betekinthet, az iratkezelési tevékenységet folyamatában vizsgálhatja.</w:t>
      </w:r>
    </w:p>
    <w:p w:rsidR="00FF226D" w:rsidRPr="004F73EA" w:rsidRDefault="00FF226D" w:rsidP="00FF226D">
      <w:pPr>
        <w:jc w:val="both"/>
        <w:outlineLvl w:val="0"/>
      </w:pPr>
    </w:p>
    <w:p w:rsidR="00FF226D" w:rsidRPr="004F73EA" w:rsidRDefault="00FF226D" w:rsidP="00FF226D">
      <w:pPr>
        <w:numPr>
          <w:ilvl w:val="0"/>
          <w:numId w:val="9"/>
        </w:numPr>
        <w:tabs>
          <w:tab w:val="left" w:pos="-284"/>
          <w:tab w:val="left" w:pos="567"/>
        </w:tabs>
        <w:overflowPunct w:val="0"/>
        <w:autoSpaceDE w:val="0"/>
        <w:autoSpaceDN w:val="0"/>
        <w:adjustRightInd w:val="0"/>
        <w:ind w:left="567" w:hanging="567"/>
        <w:jc w:val="both"/>
        <w:rPr>
          <w:rFonts w:eastAsia="MS Mincho"/>
        </w:rPr>
      </w:pPr>
      <w:r w:rsidRPr="004F73EA">
        <w:rPr>
          <w:rFonts w:eastAsia="MS Mincho"/>
        </w:rPr>
        <w:t>Az ellenőrző levéltáros iratkezelési kérdésekben szaktanácsot adhat, a nem selejtezhető iratok épségben és használható állapotban történő megőrzését súlyosan veszélyeztető hibákat, hiányosságokat jegyzőkönyvbe foglalja, megszüntetésükre vonatkozóan határidőt állapít meg. Ha a szerv a megadott határidő leteltéig nem intézkedik, akkor a levéltár a szabálysértési eljárás indítása céljából a felügyeleti szervet értesíti, annak hiányában a szabálysértési eljárás indítását maga kezdeményezi.</w:t>
      </w:r>
    </w:p>
    <w:p w:rsidR="00FF226D" w:rsidRPr="004F73EA" w:rsidRDefault="00FF226D" w:rsidP="006E10BF">
      <w:pPr>
        <w:tabs>
          <w:tab w:val="clear" w:pos="708"/>
          <w:tab w:val="left" w:pos="-284"/>
          <w:tab w:val="left" w:pos="567"/>
        </w:tabs>
        <w:jc w:val="both"/>
        <w:outlineLvl w:val="0"/>
      </w:pPr>
    </w:p>
    <w:p w:rsidR="00200C7B" w:rsidRPr="004F73EA" w:rsidRDefault="00200C7B" w:rsidP="00DB3E4E">
      <w:pPr>
        <w:tabs>
          <w:tab w:val="clear" w:pos="708"/>
          <w:tab w:val="left" w:pos="567"/>
        </w:tabs>
        <w:ind w:left="567" w:hanging="567"/>
        <w:jc w:val="both"/>
        <w:outlineLvl w:val="0"/>
      </w:pPr>
    </w:p>
    <w:p w:rsidR="00CE4741" w:rsidRPr="004F73EA" w:rsidRDefault="00CE4741" w:rsidP="00613B28">
      <w:pPr>
        <w:keepNext/>
        <w:tabs>
          <w:tab w:val="clear" w:pos="708"/>
          <w:tab w:val="left" w:pos="567"/>
        </w:tabs>
        <w:ind w:left="567" w:hanging="567"/>
        <w:jc w:val="center"/>
        <w:outlineLvl w:val="0"/>
        <w:rPr>
          <w:b/>
        </w:rPr>
      </w:pPr>
      <w:r w:rsidRPr="004F73EA">
        <w:rPr>
          <w:b/>
        </w:rPr>
        <w:t>I</w:t>
      </w:r>
      <w:r w:rsidR="007A3DEE" w:rsidRPr="004F73EA">
        <w:rPr>
          <w:b/>
        </w:rPr>
        <w:t>I</w:t>
      </w:r>
      <w:r w:rsidRPr="004F73EA">
        <w:rPr>
          <w:b/>
        </w:rPr>
        <w:t>I. FEJEZET</w:t>
      </w:r>
    </w:p>
    <w:p w:rsidR="00CE4741" w:rsidRPr="004F73EA" w:rsidRDefault="00CE4741" w:rsidP="00613B28">
      <w:pPr>
        <w:keepNext/>
        <w:tabs>
          <w:tab w:val="clear" w:pos="708"/>
          <w:tab w:val="left" w:pos="567"/>
        </w:tabs>
        <w:ind w:left="567" w:hanging="567"/>
        <w:jc w:val="both"/>
        <w:outlineLvl w:val="0"/>
      </w:pPr>
    </w:p>
    <w:p w:rsidR="00CE4741" w:rsidRPr="004F73EA" w:rsidRDefault="00CE4741" w:rsidP="00613B28">
      <w:pPr>
        <w:keepNext/>
        <w:tabs>
          <w:tab w:val="clear" w:pos="708"/>
          <w:tab w:val="left" w:pos="567"/>
        </w:tabs>
        <w:ind w:left="567" w:hanging="567"/>
        <w:jc w:val="center"/>
        <w:outlineLvl w:val="0"/>
        <w:rPr>
          <w:b/>
        </w:rPr>
      </w:pPr>
      <w:r w:rsidRPr="004F73EA">
        <w:rPr>
          <w:b/>
        </w:rPr>
        <w:t>AZ IRATOK KEZELÉSÉNEK ÁLTALÁNOS KÖVETELMÉNYEI</w:t>
      </w:r>
    </w:p>
    <w:p w:rsidR="00CE4741" w:rsidRPr="004F73EA" w:rsidRDefault="00CE4741" w:rsidP="00613B28">
      <w:pPr>
        <w:keepNext/>
        <w:tabs>
          <w:tab w:val="clear" w:pos="708"/>
          <w:tab w:val="left" w:pos="567"/>
        </w:tabs>
        <w:ind w:left="567" w:hanging="567"/>
        <w:jc w:val="both"/>
        <w:outlineLvl w:val="0"/>
      </w:pPr>
    </w:p>
    <w:p w:rsidR="00046FF2" w:rsidRPr="004F73EA" w:rsidRDefault="00046FF2" w:rsidP="00613B28">
      <w:pPr>
        <w:keepNext/>
        <w:tabs>
          <w:tab w:val="clear" w:pos="708"/>
          <w:tab w:val="left" w:pos="567"/>
        </w:tabs>
        <w:ind w:left="567" w:hanging="567"/>
        <w:jc w:val="both"/>
        <w:outlineLvl w:val="0"/>
      </w:pPr>
    </w:p>
    <w:p w:rsidR="00CE4741" w:rsidRPr="004F73EA" w:rsidRDefault="00CE4741" w:rsidP="00613B28">
      <w:pPr>
        <w:keepNext/>
        <w:tabs>
          <w:tab w:val="clear" w:pos="708"/>
          <w:tab w:val="left" w:pos="567"/>
        </w:tabs>
        <w:ind w:left="567" w:hanging="567"/>
        <w:jc w:val="center"/>
        <w:outlineLvl w:val="0"/>
        <w:rPr>
          <w:b/>
        </w:rPr>
      </w:pPr>
      <w:r w:rsidRPr="004F73EA">
        <w:rPr>
          <w:b/>
        </w:rPr>
        <w:t>Az iratok rendszerezése</w:t>
      </w:r>
    </w:p>
    <w:p w:rsidR="00CE4741" w:rsidRPr="004F73EA" w:rsidRDefault="00CE4741" w:rsidP="00613B28">
      <w:pPr>
        <w:keepNext/>
        <w:tabs>
          <w:tab w:val="clear" w:pos="708"/>
          <w:tab w:val="left" w:pos="567"/>
        </w:tabs>
        <w:ind w:left="567" w:hanging="567"/>
        <w:jc w:val="both"/>
        <w:outlineLvl w:val="0"/>
      </w:pPr>
    </w:p>
    <w:p w:rsidR="00CE4741" w:rsidRPr="004F73EA" w:rsidRDefault="00CE4741" w:rsidP="00DB3E4E">
      <w:pPr>
        <w:numPr>
          <w:ilvl w:val="0"/>
          <w:numId w:val="9"/>
        </w:numPr>
        <w:tabs>
          <w:tab w:val="clear" w:pos="708"/>
          <w:tab w:val="left" w:pos="567"/>
        </w:tabs>
        <w:ind w:left="567" w:hanging="567"/>
        <w:jc w:val="both"/>
        <w:outlineLvl w:val="0"/>
      </w:pPr>
      <w:r w:rsidRPr="004F73EA">
        <w:t xml:space="preserve">A </w:t>
      </w:r>
      <w:r w:rsidR="004F73EA">
        <w:t>Közös Önkormányzati Hivatal</w:t>
      </w:r>
      <w:r w:rsidR="004B13CF" w:rsidRPr="004F73EA">
        <w:t xml:space="preserve"> </w:t>
      </w:r>
      <w:r w:rsidRPr="004F73EA">
        <w:t>feladat- és hatáskörébe tartozó ügyek intézésének áttekinthetősége érdekében az azonos ügyre –</w:t>
      </w:r>
      <w:r w:rsidR="006255F9" w:rsidRPr="004F73EA">
        <w:t xml:space="preserve"> </w:t>
      </w:r>
      <w:r w:rsidRPr="004F73EA">
        <w:t>egy</w:t>
      </w:r>
      <w:r w:rsidR="00484D02" w:rsidRPr="004F73EA">
        <w:t xml:space="preserve"> adott</w:t>
      </w:r>
      <w:r w:rsidR="003616B7" w:rsidRPr="004F73EA">
        <w:t xml:space="preserve"> (egyedi)</w:t>
      </w:r>
      <w:r w:rsidR="00484D02" w:rsidRPr="004F73EA">
        <w:t xml:space="preserve"> tár</w:t>
      </w:r>
      <w:r w:rsidRPr="004F73EA">
        <w:t>gyra – vonatkozó iratokat egy irategységként, ügyiratként kell kezelni. A több fázisban intézett ügyek egyes fázisaiban keletkezett iratok ügyiraton belüli irategységnek, ügyiratdarabnak (ügydarabnak) minősülnek.</w:t>
      </w:r>
    </w:p>
    <w:p w:rsidR="00CE4741" w:rsidRPr="004F73EA" w:rsidRDefault="00CE4741" w:rsidP="00DB3E4E">
      <w:pPr>
        <w:tabs>
          <w:tab w:val="clear" w:pos="708"/>
          <w:tab w:val="left" w:pos="567"/>
        </w:tabs>
        <w:ind w:left="567" w:hanging="567"/>
        <w:jc w:val="both"/>
        <w:outlineLvl w:val="0"/>
      </w:pPr>
    </w:p>
    <w:p w:rsidR="00CE4741" w:rsidRPr="004F73EA" w:rsidRDefault="00CE4741" w:rsidP="00DB3E4E">
      <w:pPr>
        <w:numPr>
          <w:ilvl w:val="0"/>
          <w:numId w:val="9"/>
        </w:numPr>
        <w:tabs>
          <w:tab w:val="clear" w:pos="708"/>
          <w:tab w:val="left" w:pos="567"/>
        </w:tabs>
        <w:ind w:left="567" w:hanging="567"/>
        <w:jc w:val="both"/>
        <w:outlineLvl w:val="0"/>
      </w:pPr>
      <w:r w:rsidRPr="004F73EA">
        <w:t>A papíralapú ügyirat fizikai együttkezelése az előadói ívben történik. Az előadói ívben a kezdőirat a legalsó, a legnagyobb alszámú irat</w:t>
      </w:r>
      <w:r w:rsidR="00E07B1C" w:rsidRPr="004F73EA">
        <w:t xml:space="preserve"> </w:t>
      </w:r>
      <w:r w:rsidRPr="004F73EA">
        <w:t>a legfelső.</w:t>
      </w:r>
    </w:p>
    <w:p w:rsidR="00CE4741" w:rsidRPr="004F73EA" w:rsidRDefault="00CE4741" w:rsidP="00DB3E4E">
      <w:pPr>
        <w:tabs>
          <w:tab w:val="clear" w:pos="708"/>
          <w:tab w:val="left" w:pos="567"/>
        </w:tabs>
        <w:ind w:left="567" w:hanging="567"/>
        <w:jc w:val="both"/>
        <w:outlineLvl w:val="0"/>
      </w:pPr>
    </w:p>
    <w:p w:rsidR="00CE4741" w:rsidRPr="004F73EA" w:rsidRDefault="00CE4741" w:rsidP="00DB3E4E">
      <w:pPr>
        <w:numPr>
          <w:ilvl w:val="0"/>
          <w:numId w:val="9"/>
        </w:numPr>
        <w:tabs>
          <w:tab w:val="clear" w:pos="708"/>
          <w:tab w:val="left" w:pos="567"/>
        </w:tabs>
        <w:ind w:left="567" w:hanging="567"/>
        <w:jc w:val="both"/>
        <w:outlineLvl w:val="0"/>
      </w:pPr>
      <w:r w:rsidRPr="004F73EA">
        <w:t>Az elektronikus ügyirathoz tartozó ügyiratdarabok nyilvántartását ügyirattérkép segítségével az elektronikus rendszer biztosítja.</w:t>
      </w:r>
    </w:p>
    <w:p w:rsidR="00AE2CBB" w:rsidRPr="004F73EA" w:rsidRDefault="00AE2CBB" w:rsidP="00DB3E4E">
      <w:pPr>
        <w:pStyle w:val="Listaszerbekezds"/>
        <w:tabs>
          <w:tab w:val="clear" w:pos="708"/>
          <w:tab w:val="left" w:pos="567"/>
        </w:tabs>
        <w:ind w:left="567" w:hanging="567"/>
      </w:pPr>
    </w:p>
    <w:p w:rsidR="00CE4741" w:rsidRPr="004F73EA" w:rsidRDefault="00CE4741" w:rsidP="00DB3E4E">
      <w:pPr>
        <w:numPr>
          <w:ilvl w:val="0"/>
          <w:numId w:val="9"/>
        </w:numPr>
        <w:tabs>
          <w:tab w:val="clear" w:pos="708"/>
          <w:tab w:val="left" w:pos="567"/>
        </w:tabs>
        <w:ind w:left="567" w:hanging="567"/>
        <w:jc w:val="both"/>
        <w:outlineLvl w:val="0"/>
      </w:pPr>
      <w:r w:rsidRPr="004F73EA">
        <w:t>Az ügyiratokat és a nem iktatással nyilvántartott egyéb irategyütteseket, valamint az önkormányzat irattári anyagába tartozó egyéb iratokat – még irattárba helyezésük előtt – az irattári terv alapján kell az irattári tételekbe sorolni, és irattári tételszámmal ellátni.</w:t>
      </w:r>
    </w:p>
    <w:p w:rsidR="00AE2CBB" w:rsidRPr="004F73EA" w:rsidRDefault="00AE2CBB" w:rsidP="00DB3E4E">
      <w:pPr>
        <w:pStyle w:val="Listaszerbekezds"/>
        <w:tabs>
          <w:tab w:val="clear" w:pos="708"/>
          <w:tab w:val="left" w:pos="567"/>
        </w:tabs>
        <w:ind w:left="567" w:hanging="567"/>
      </w:pPr>
    </w:p>
    <w:p w:rsidR="00CE4741" w:rsidRPr="004F73EA" w:rsidRDefault="00CE4741" w:rsidP="00DB3E4E">
      <w:pPr>
        <w:numPr>
          <w:ilvl w:val="0"/>
          <w:numId w:val="9"/>
        </w:numPr>
        <w:tabs>
          <w:tab w:val="clear" w:pos="708"/>
          <w:tab w:val="left" w:pos="567"/>
        </w:tabs>
        <w:ind w:left="567" w:hanging="567"/>
        <w:jc w:val="both"/>
        <w:outlineLvl w:val="0"/>
      </w:pPr>
      <w:r w:rsidRPr="004F73EA">
        <w:t xml:space="preserve">Az ügyvitelhez már nem szükséges, </w:t>
      </w:r>
      <w:proofErr w:type="spellStart"/>
      <w:r w:rsidRPr="004F73EA">
        <w:t>irattározási</w:t>
      </w:r>
      <w:proofErr w:type="spellEnd"/>
      <w:r w:rsidRPr="004F73EA">
        <w:t xml:space="preserve"> utasítással ellátott ügyiratokat az irattárban, az irattári tételszám szerinti rendszerben kell elhelyezni. </w:t>
      </w:r>
    </w:p>
    <w:p w:rsidR="00CE4741" w:rsidRPr="004F73EA" w:rsidRDefault="00CE4741" w:rsidP="00DB3E4E">
      <w:pPr>
        <w:tabs>
          <w:tab w:val="clear" w:pos="708"/>
          <w:tab w:val="left" w:pos="567"/>
        </w:tabs>
        <w:ind w:left="567" w:hanging="567"/>
        <w:jc w:val="both"/>
        <w:outlineLvl w:val="0"/>
      </w:pPr>
    </w:p>
    <w:p w:rsidR="00A82F70" w:rsidRPr="004F73EA" w:rsidRDefault="00A82F70" w:rsidP="00DB3E4E">
      <w:pPr>
        <w:tabs>
          <w:tab w:val="clear" w:pos="708"/>
          <w:tab w:val="left" w:pos="567"/>
        </w:tabs>
        <w:ind w:left="567" w:hanging="567"/>
        <w:jc w:val="both"/>
        <w:outlineLvl w:val="0"/>
      </w:pPr>
    </w:p>
    <w:p w:rsidR="00CE4741" w:rsidRPr="004F73EA" w:rsidRDefault="00CE4741" w:rsidP="00613B28">
      <w:pPr>
        <w:keepNext/>
        <w:tabs>
          <w:tab w:val="clear" w:pos="708"/>
          <w:tab w:val="left" w:pos="567"/>
        </w:tabs>
        <w:ind w:left="567" w:hanging="567"/>
        <w:jc w:val="center"/>
        <w:outlineLvl w:val="0"/>
        <w:rPr>
          <w:b/>
        </w:rPr>
      </w:pPr>
      <w:r w:rsidRPr="004F73EA">
        <w:rPr>
          <w:b/>
        </w:rPr>
        <w:t>Az iratok nyilvántartása és az iratforgalom dokumentálása</w:t>
      </w:r>
    </w:p>
    <w:p w:rsidR="00CE4741" w:rsidRPr="004F73EA" w:rsidRDefault="00CE4741" w:rsidP="00613B28">
      <w:pPr>
        <w:keepNext/>
        <w:tabs>
          <w:tab w:val="clear" w:pos="708"/>
          <w:tab w:val="left" w:pos="567"/>
        </w:tabs>
        <w:ind w:left="567" w:hanging="567"/>
        <w:jc w:val="both"/>
        <w:outlineLvl w:val="0"/>
      </w:pPr>
    </w:p>
    <w:p w:rsidR="00CE4741" w:rsidRPr="004F73EA" w:rsidRDefault="00CE4741" w:rsidP="00DB3E4E">
      <w:pPr>
        <w:numPr>
          <w:ilvl w:val="0"/>
          <w:numId w:val="9"/>
        </w:numPr>
        <w:tabs>
          <w:tab w:val="clear" w:pos="708"/>
          <w:tab w:val="left" w:pos="567"/>
        </w:tabs>
        <w:ind w:left="567" w:hanging="567"/>
        <w:jc w:val="both"/>
        <w:outlineLvl w:val="0"/>
      </w:pPr>
      <w:r w:rsidRPr="004F73EA">
        <w:t>A</w:t>
      </w:r>
      <w:r w:rsidR="00880064" w:rsidRPr="004F73EA">
        <w:t xml:space="preserve"> </w:t>
      </w:r>
      <w:r w:rsidR="004F73EA">
        <w:t>Közös Önkormányzati Hivatal</w:t>
      </w:r>
      <w:r w:rsidR="00880064" w:rsidRPr="004F73EA">
        <w:t>hoz</w:t>
      </w:r>
      <w:r w:rsidRPr="004F73EA">
        <w:t xml:space="preserve"> érkező, ott keletkező, illetve az onnan kimenő iratokat az azonosításhoz szükséges, és az ügy intézésére vonatkozó legfontosabb adatok rögzítésével, az e célra rendszeresített</w:t>
      </w:r>
      <w:r w:rsidR="00E848D0" w:rsidRPr="004F73EA">
        <w:t xml:space="preserve"> iratkezelő </w:t>
      </w:r>
      <w:r w:rsidR="001A5DD9" w:rsidRPr="004F73EA">
        <w:t>szoftverrel</w:t>
      </w:r>
      <w:r w:rsidRPr="004F73EA">
        <w:t xml:space="preserve"> vezérelt adatbázisban kell nyilvántartani. </w:t>
      </w:r>
    </w:p>
    <w:p w:rsidR="00AE2CBB" w:rsidRPr="004F73EA" w:rsidRDefault="00AE2CBB" w:rsidP="00DB3E4E">
      <w:pPr>
        <w:tabs>
          <w:tab w:val="clear" w:pos="708"/>
          <w:tab w:val="left" w:pos="567"/>
        </w:tabs>
        <w:ind w:left="567" w:hanging="567"/>
        <w:jc w:val="both"/>
        <w:outlineLvl w:val="0"/>
      </w:pPr>
    </w:p>
    <w:p w:rsidR="00CE4741" w:rsidRPr="004F73EA" w:rsidRDefault="00CE4741" w:rsidP="00DB3E4E">
      <w:pPr>
        <w:numPr>
          <w:ilvl w:val="0"/>
          <w:numId w:val="9"/>
        </w:numPr>
        <w:tabs>
          <w:tab w:val="clear" w:pos="708"/>
          <w:tab w:val="left" w:pos="567"/>
        </w:tabs>
        <w:ind w:left="567" w:hanging="567"/>
        <w:jc w:val="both"/>
        <w:outlineLvl w:val="0"/>
      </w:pPr>
      <w:r w:rsidRPr="004F73EA">
        <w:t>Az iratkezelési szabályzatban meghatározottak kivételével az</w:t>
      </w:r>
      <w:r w:rsidR="00CB5FCD" w:rsidRPr="004F73EA">
        <w:t xml:space="preserve"> </w:t>
      </w:r>
      <w:r w:rsidRPr="004F73EA">
        <w:t xml:space="preserve">iratokat iktatással kell nyilvántartásba venni. Az iktatást olyan módon kell végezni, hogy </w:t>
      </w:r>
      <w:r w:rsidR="001A5DD9" w:rsidRPr="004F73EA">
        <w:t>mind az elektronikus iktató adatbázist, mind az abból kinyer</w:t>
      </w:r>
      <w:r w:rsidR="002E6ED3" w:rsidRPr="004F73EA">
        <w:t>he</w:t>
      </w:r>
      <w:r w:rsidR="001A5DD9" w:rsidRPr="004F73EA">
        <w:t>t</w:t>
      </w:r>
      <w:r w:rsidR="002E6ED3" w:rsidRPr="004F73EA">
        <w:t>ő</w:t>
      </w:r>
      <w:r w:rsidRPr="004F73EA">
        <w:t xml:space="preserve"> papíralapú iktatókönyvet az ügyintézés hiteles dokumentumaként lehessen használni.</w:t>
      </w:r>
    </w:p>
    <w:p w:rsidR="00AE2CBB" w:rsidRPr="004F73EA" w:rsidRDefault="00AE2CBB" w:rsidP="00DB3E4E">
      <w:pPr>
        <w:pStyle w:val="Listaszerbekezds"/>
        <w:tabs>
          <w:tab w:val="clear" w:pos="708"/>
          <w:tab w:val="left" w:pos="567"/>
        </w:tabs>
        <w:ind w:left="567" w:hanging="567"/>
      </w:pPr>
    </w:p>
    <w:p w:rsidR="00CE4741" w:rsidRPr="004F73EA" w:rsidRDefault="00CE4741" w:rsidP="00DB3E4E">
      <w:pPr>
        <w:numPr>
          <w:ilvl w:val="0"/>
          <w:numId w:val="9"/>
        </w:numPr>
        <w:tabs>
          <w:tab w:val="clear" w:pos="708"/>
          <w:tab w:val="left" w:pos="567"/>
        </w:tabs>
        <w:ind w:left="567" w:hanging="567"/>
        <w:jc w:val="both"/>
        <w:outlineLvl w:val="0"/>
      </w:pPr>
      <w:r w:rsidRPr="004F73EA">
        <w:t>Az iratforgalom keretében az iratok átadását-átvételét minden esetben úgy kell végezni, hogy egyértelműen bizonyítható legyen az átadó, átvevő személye, az átadás időpontja és módja.</w:t>
      </w:r>
    </w:p>
    <w:p w:rsidR="00CE4741" w:rsidRPr="004F73EA" w:rsidRDefault="00CE4741" w:rsidP="00DB3E4E">
      <w:pPr>
        <w:tabs>
          <w:tab w:val="clear" w:pos="708"/>
          <w:tab w:val="left" w:pos="567"/>
        </w:tabs>
        <w:ind w:left="567" w:hanging="567"/>
        <w:jc w:val="both"/>
        <w:outlineLvl w:val="0"/>
      </w:pPr>
    </w:p>
    <w:p w:rsidR="00CE4741" w:rsidRPr="004F73EA" w:rsidRDefault="00CE4741" w:rsidP="00DB3E4E">
      <w:pPr>
        <w:numPr>
          <w:ilvl w:val="0"/>
          <w:numId w:val="9"/>
        </w:numPr>
        <w:tabs>
          <w:tab w:val="clear" w:pos="708"/>
          <w:tab w:val="left" w:pos="567"/>
        </w:tabs>
        <w:ind w:left="567" w:hanging="567"/>
        <w:jc w:val="both"/>
        <w:outlineLvl w:val="0"/>
      </w:pPr>
      <w:r w:rsidRPr="004F73EA">
        <w:t>Az iratok nyilvántartásba vételével, iktatásával és az iratforgalom dokumentálásával biztosítani kell, hogy az ügyintézés folyamata és az iratok szervezeten belüli útja pontosan követhető és ellenőrizhető, az iratok holléte pedig naprakészen megállapítható legyen.</w:t>
      </w:r>
    </w:p>
    <w:p w:rsidR="00CE4741" w:rsidRPr="004F73EA" w:rsidRDefault="00CE4741" w:rsidP="00DB3E4E">
      <w:pPr>
        <w:tabs>
          <w:tab w:val="clear" w:pos="708"/>
          <w:tab w:val="left" w:pos="567"/>
        </w:tabs>
        <w:ind w:left="567" w:hanging="567"/>
        <w:jc w:val="both"/>
        <w:outlineLvl w:val="0"/>
      </w:pPr>
    </w:p>
    <w:p w:rsidR="00083368" w:rsidRPr="00456DE6" w:rsidRDefault="00083368" w:rsidP="00083368">
      <w:pPr>
        <w:outlineLvl w:val="0"/>
        <w:rPr>
          <w:b/>
          <w:color w:val="FF0000"/>
        </w:rPr>
      </w:pPr>
    </w:p>
    <w:p w:rsidR="00AE2CBB" w:rsidRPr="00456DE6" w:rsidRDefault="00AE2CBB" w:rsidP="00DB3E4E">
      <w:pPr>
        <w:tabs>
          <w:tab w:val="clear" w:pos="708"/>
          <w:tab w:val="left" w:pos="567"/>
        </w:tabs>
        <w:ind w:left="567" w:hanging="567"/>
        <w:jc w:val="center"/>
        <w:outlineLvl w:val="0"/>
        <w:rPr>
          <w:b/>
          <w:color w:val="FF0000"/>
        </w:rPr>
      </w:pPr>
    </w:p>
    <w:p w:rsidR="00CE4741" w:rsidRPr="004F73EA" w:rsidRDefault="00CE4741" w:rsidP="00613B28">
      <w:pPr>
        <w:keepNext/>
        <w:tabs>
          <w:tab w:val="clear" w:pos="708"/>
          <w:tab w:val="left" w:pos="567"/>
        </w:tabs>
        <w:ind w:left="567" w:hanging="567"/>
        <w:jc w:val="center"/>
        <w:outlineLvl w:val="0"/>
        <w:rPr>
          <w:b/>
        </w:rPr>
      </w:pPr>
      <w:r w:rsidRPr="004F73EA">
        <w:rPr>
          <w:b/>
        </w:rPr>
        <w:t>Hozzáférés az iratokhoz, az iratok védelme</w:t>
      </w:r>
    </w:p>
    <w:p w:rsidR="00200C7B" w:rsidRPr="004F73EA" w:rsidRDefault="00200C7B" w:rsidP="00613B28">
      <w:pPr>
        <w:keepNext/>
        <w:tabs>
          <w:tab w:val="clear" w:pos="708"/>
          <w:tab w:val="left" w:pos="567"/>
        </w:tabs>
        <w:ind w:left="567" w:hanging="567"/>
        <w:jc w:val="both"/>
        <w:outlineLvl w:val="0"/>
      </w:pPr>
    </w:p>
    <w:p w:rsidR="00083368" w:rsidRPr="004F73EA" w:rsidRDefault="00083368" w:rsidP="00083368">
      <w:pPr>
        <w:numPr>
          <w:ilvl w:val="0"/>
          <w:numId w:val="9"/>
        </w:numPr>
        <w:tabs>
          <w:tab w:val="clear" w:pos="708"/>
          <w:tab w:val="left" w:pos="567"/>
        </w:tabs>
        <w:ind w:left="567" w:hanging="567"/>
        <w:jc w:val="both"/>
        <w:outlineLvl w:val="0"/>
      </w:pPr>
      <w:r w:rsidRPr="004F73EA">
        <w:t>Az iktatóhelyek kialakításánál figyelemmel kell lenni a tűz-, baleset-, vagyon-, adat- és titokvédelmi jogszabályi előíráso</w:t>
      </w:r>
      <w:r w:rsidR="007469C5">
        <w:t>k és szabványok betartására is.</w:t>
      </w:r>
    </w:p>
    <w:p w:rsidR="00083368" w:rsidRPr="004F73EA" w:rsidRDefault="00083368" w:rsidP="00083368">
      <w:pPr>
        <w:tabs>
          <w:tab w:val="clear" w:pos="708"/>
          <w:tab w:val="left" w:pos="567"/>
        </w:tabs>
        <w:jc w:val="both"/>
        <w:outlineLvl w:val="0"/>
      </w:pPr>
    </w:p>
    <w:p w:rsidR="00CE4741" w:rsidRPr="004F73EA" w:rsidRDefault="00CE4741" w:rsidP="00083368">
      <w:pPr>
        <w:numPr>
          <w:ilvl w:val="0"/>
          <w:numId w:val="9"/>
        </w:numPr>
        <w:tabs>
          <w:tab w:val="clear" w:pos="708"/>
          <w:tab w:val="left" w:pos="567"/>
        </w:tabs>
        <w:ind w:left="567" w:hanging="567"/>
        <w:jc w:val="both"/>
        <w:outlineLvl w:val="0"/>
      </w:pPr>
      <w:r w:rsidRPr="004F73EA">
        <w:t>Az iktatásnak külön helyiséget kell kijelölni, illetőleg a helyiséget úgy kell kialakítani, hogy az iratok tárolása az egyéb tevékenységtől (átadás-átvétel</w:t>
      </w:r>
      <w:r w:rsidR="00083368" w:rsidRPr="004F73EA">
        <w:t xml:space="preserve"> stb.) elkülönítetten történjen.</w:t>
      </w:r>
    </w:p>
    <w:p w:rsidR="00083368" w:rsidRPr="004F73EA" w:rsidRDefault="00083368" w:rsidP="00083368">
      <w:pPr>
        <w:tabs>
          <w:tab w:val="clear" w:pos="708"/>
          <w:tab w:val="left" w:pos="567"/>
        </w:tabs>
        <w:jc w:val="both"/>
        <w:outlineLvl w:val="0"/>
      </w:pPr>
    </w:p>
    <w:p w:rsidR="00CE4741" w:rsidRPr="004F73EA" w:rsidRDefault="00CE4741" w:rsidP="00083368">
      <w:pPr>
        <w:numPr>
          <w:ilvl w:val="0"/>
          <w:numId w:val="9"/>
        </w:numPr>
        <w:tabs>
          <w:tab w:val="clear" w:pos="708"/>
          <w:tab w:val="left" w:pos="567"/>
        </w:tabs>
        <w:ind w:left="567" w:hanging="567"/>
        <w:jc w:val="both"/>
        <w:outlineLvl w:val="0"/>
      </w:pPr>
      <w:r w:rsidRPr="004F73EA">
        <w:t>A helyiséget külső behatolás ellen védetté kell tenni.</w:t>
      </w:r>
      <w:r w:rsidR="00083368" w:rsidRPr="004F73EA">
        <w:t xml:space="preserve"> A fokozott biztonsági igények érvényesülése érdekében az iratkezelő helyiség és az irattár ajtaját az ügykezelő távollétében illetve a munkaidő letelte után minden esetben kulcsra kell zárni, melyet az iratkezelésért felelős vezető által elrendelt helyen kell tárolni. A helyiség munkaidőn kívül történő felnyitásáról az iratkezelésért felelős vezetőt értesíteni kell, s amennyiben az ügykezelő nincs jelen, a helyiség felnyitásának tényéről jegyzőkönyvet kell felvenni.  </w:t>
      </w:r>
      <w:r w:rsidRPr="004F73EA">
        <w:t xml:space="preserve"> A kulcsok tárolásának </w:t>
      </w:r>
      <w:r w:rsidR="0035560A" w:rsidRPr="004F73EA">
        <w:t xml:space="preserve">és használatának </w:t>
      </w:r>
      <w:r w:rsidRPr="004F73EA">
        <w:t>rendjét</w:t>
      </w:r>
      <w:r w:rsidR="0035560A" w:rsidRPr="004F73EA">
        <w:t xml:space="preserve"> a jegyző határozza meg</w:t>
      </w:r>
      <w:r w:rsidRPr="004F73EA">
        <w:t>.</w:t>
      </w:r>
    </w:p>
    <w:p w:rsidR="00CE4741" w:rsidRPr="004F73EA" w:rsidRDefault="00CE4741" w:rsidP="00DB3E4E">
      <w:pPr>
        <w:tabs>
          <w:tab w:val="clear" w:pos="708"/>
          <w:tab w:val="left" w:pos="567"/>
        </w:tabs>
        <w:ind w:left="567" w:hanging="567"/>
        <w:jc w:val="both"/>
        <w:outlineLvl w:val="0"/>
      </w:pPr>
    </w:p>
    <w:p w:rsidR="00854BB3" w:rsidRPr="004F73EA" w:rsidRDefault="00854BB3" w:rsidP="00854BB3">
      <w:pPr>
        <w:numPr>
          <w:ilvl w:val="0"/>
          <w:numId w:val="9"/>
        </w:numPr>
        <w:tabs>
          <w:tab w:val="left" w:pos="567"/>
        </w:tabs>
        <w:ind w:left="567" w:hanging="567"/>
        <w:jc w:val="both"/>
        <w:outlineLvl w:val="0"/>
      </w:pPr>
      <w:r w:rsidRPr="004F73EA">
        <w:t>Amennyiben bármelyik iratkezelő helyiségben, illetve központi irattárban elemi kár vagy tűzeset, illetve víz következtében iratok károsodtak vagy pusztultak el, a tényről haladéktalanul jegyzőkönyvet kell felvenni, és szintén haladéktalanul értesíteni kell a Magyar Nemzeti Levéltár területileg illetékes megyei levéltárát.</w:t>
      </w:r>
    </w:p>
    <w:p w:rsidR="00854BB3" w:rsidRPr="004F73EA" w:rsidRDefault="00854BB3" w:rsidP="00DB3E4E">
      <w:pPr>
        <w:tabs>
          <w:tab w:val="clear" w:pos="708"/>
          <w:tab w:val="left" w:pos="567"/>
        </w:tabs>
        <w:ind w:left="567" w:hanging="567"/>
        <w:jc w:val="both"/>
        <w:outlineLvl w:val="0"/>
      </w:pPr>
    </w:p>
    <w:p w:rsidR="00CE4741" w:rsidRPr="004F73EA" w:rsidRDefault="00CE4741" w:rsidP="00DB3E4E">
      <w:pPr>
        <w:numPr>
          <w:ilvl w:val="0"/>
          <w:numId w:val="9"/>
        </w:numPr>
        <w:tabs>
          <w:tab w:val="clear" w:pos="708"/>
          <w:tab w:val="left" w:pos="567"/>
        </w:tabs>
        <w:ind w:left="567" w:hanging="567"/>
        <w:jc w:val="both"/>
        <w:outlineLvl w:val="0"/>
      </w:pPr>
      <w:r w:rsidRPr="004F73EA">
        <w:t xml:space="preserve">A </w:t>
      </w:r>
      <w:r w:rsidR="004F73EA">
        <w:t>Közös Önkormányzati Hivatal</w:t>
      </w:r>
      <w:r w:rsidRPr="004F73EA">
        <w:t xml:space="preserve"> irattári anyaga használható belső ügyviteli célból és külső szerv vagy személy megkeresésére. A használat módjai: betekintés, kölcsönzés, másolat készítése.</w:t>
      </w:r>
    </w:p>
    <w:p w:rsidR="00CE4741" w:rsidRPr="004F73EA" w:rsidRDefault="00CE4741" w:rsidP="00DB3E4E">
      <w:pPr>
        <w:tabs>
          <w:tab w:val="clear" w:pos="708"/>
          <w:tab w:val="left" w:pos="567"/>
        </w:tabs>
        <w:ind w:left="567" w:hanging="567"/>
        <w:jc w:val="both"/>
        <w:outlineLvl w:val="0"/>
      </w:pPr>
    </w:p>
    <w:p w:rsidR="00CE4741" w:rsidRPr="004F73EA" w:rsidRDefault="00CE4741" w:rsidP="00DB3E4E">
      <w:pPr>
        <w:numPr>
          <w:ilvl w:val="0"/>
          <w:numId w:val="9"/>
        </w:numPr>
        <w:tabs>
          <w:tab w:val="clear" w:pos="708"/>
          <w:tab w:val="left" w:pos="567"/>
        </w:tabs>
        <w:ind w:left="567" w:hanging="567"/>
        <w:jc w:val="both"/>
        <w:outlineLvl w:val="0"/>
        <w:rPr>
          <w:b/>
        </w:rPr>
      </w:pPr>
      <w:r w:rsidRPr="004F73EA">
        <w:t xml:space="preserve">A </w:t>
      </w:r>
      <w:r w:rsidR="004F73EA">
        <w:t>Közös Önkormányzati Hivatal</w:t>
      </w:r>
      <w:r w:rsidR="0035560A" w:rsidRPr="004F73EA">
        <w:t>, illetve az Önkormányzat</w:t>
      </w:r>
      <w:r w:rsidRPr="004F73EA">
        <w:t xml:space="preserve"> dolgozói </w:t>
      </w:r>
      <w:r w:rsidR="00854BB3" w:rsidRPr="004F73EA">
        <w:t xml:space="preserve">fegyelmi felelősséggel tartoznak a rájuk bízott iratokért; </w:t>
      </w:r>
      <w:r w:rsidRPr="004F73EA">
        <w:t>csak azokhoz az iratokhoz, adatokhoz férhetnek hozzá, amelyekre munkakörük ellátásához szükségük van, vagy amelyre az illetékes vezető felhatalmazást ad. A hozzáférési jogosultságról naprakész nyilvántartást kell vezetni.</w:t>
      </w:r>
      <w:r w:rsidR="005C5C7D" w:rsidRPr="004F73EA">
        <w:t xml:space="preserve"> </w:t>
      </w:r>
      <w:r w:rsidR="0035560A" w:rsidRPr="004F73EA">
        <w:t>Ennek felelősei a szervezeti egységek vezetői.</w:t>
      </w:r>
    </w:p>
    <w:p w:rsidR="00AE2CBB" w:rsidRPr="004F73EA" w:rsidRDefault="00AE2CBB" w:rsidP="00DB3E4E">
      <w:pPr>
        <w:tabs>
          <w:tab w:val="clear" w:pos="708"/>
          <w:tab w:val="left" w:pos="567"/>
        </w:tabs>
        <w:ind w:left="567" w:hanging="567"/>
        <w:jc w:val="both"/>
        <w:outlineLvl w:val="0"/>
      </w:pPr>
    </w:p>
    <w:p w:rsidR="00854BB3" w:rsidRPr="004F73EA" w:rsidRDefault="00854BB3" w:rsidP="00854BB3">
      <w:pPr>
        <w:numPr>
          <w:ilvl w:val="0"/>
          <w:numId w:val="9"/>
        </w:numPr>
        <w:tabs>
          <w:tab w:val="left" w:pos="567"/>
        </w:tabs>
        <w:ind w:left="567" w:hanging="567"/>
        <w:jc w:val="both"/>
        <w:outlineLvl w:val="0"/>
      </w:pPr>
      <w:r w:rsidRPr="004F73EA">
        <w:t>Iratot – bármilyen adathordozón – munkaköri feladat ellátásához kapcsolódóan munkahelyről kivinni, valamint munkahelyen kívül tanulmányozni, feldolgozni, tárolni a vonatkozó előírások maradéktalan betartásával, a közvetlen felettes vezető engedélyével lehet, ügyelve arra, hogy tartalmát illetéktelen személy ne ismerhesse meg.</w:t>
      </w:r>
    </w:p>
    <w:p w:rsidR="00854BB3" w:rsidRPr="004F73EA" w:rsidRDefault="00854BB3" w:rsidP="00DB3E4E">
      <w:pPr>
        <w:tabs>
          <w:tab w:val="clear" w:pos="708"/>
          <w:tab w:val="left" w:pos="567"/>
        </w:tabs>
        <w:ind w:left="567" w:hanging="567"/>
        <w:jc w:val="both"/>
        <w:outlineLvl w:val="0"/>
      </w:pPr>
    </w:p>
    <w:p w:rsidR="00CE4741" w:rsidRPr="004F73EA" w:rsidRDefault="00CE4741" w:rsidP="00DB3E4E">
      <w:pPr>
        <w:numPr>
          <w:ilvl w:val="0"/>
          <w:numId w:val="9"/>
        </w:numPr>
        <w:tabs>
          <w:tab w:val="clear" w:pos="708"/>
          <w:tab w:val="left" w:pos="567"/>
        </w:tabs>
        <w:ind w:left="567" w:hanging="567"/>
        <w:jc w:val="both"/>
        <w:outlineLvl w:val="0"/>
      </w:pPr>
      <w:r w:rsidRPr="004F73EA">
        <w:t>Az irat munkahelyen kívüli tanulmányozásáról a jegyző</w:t>
      </w:r>
      <w:r w:rsidR="00C7630F" w:rsidRPr="004F73EA">
        <w:t xml:space="preserve"> </w:t>
      </w:r>
      <w:r w:rsidR="0035560A" w:rsidRPr="004F73EA">
        <w:t>vagy</w:t>
      </w:r>
      <w:r w:rsidR="00C7630F" w:rsidRPr="004F73EA">
        <w:t xml:space="preserve"> az aljegyző minden esetben </w:t>
      </w:r>
      <w:r w:rsidRPr="004F73EA">
        <w:t>írásban rendelkez</w:t>
      </w:r>
      <w:r w:rsidR="00C7630F" w:rsidRPr="004F73EA">
        <w:t>ik</w:t>
      </w:r>
      <w:r w:rsidRPr="004F73EA">
        <w:t>.</w:t>
      </w:r>
    </w:p>
    <w:p w:rsidR="00CE4741" w:rsidRPr="004F73EA" w:rsidRDefault="00CE4741" w:rsidP="0088730D">
      <w:pPr>
        <w:keepNext/>
        <w:tabs>
          <w:tab w:val="clear" w:pos="708"/>
          <w:tab w:val="left" w:pos="851"/>
        </w:tabs>
        <w:ind w:left="567"/>
        <w:jc w:val="both"/>
        <w:outlineLvl w:val="0"/>
      </w:pPr>
      <w:r w:rsidRPr="004F73EA">
        <w:t>Ennek keretében – figyelemmel az irat védelmének követelményeire – kell meghatározni:</w:t>
      </w:r>
    </w:p>
    <w:p w:rsidR="00CE4741" w:rsidRPr="004F73EA" w:rsidRDefault="00CE4741" w:rsidP="00DD1BF7">
      <w:pPr>
        <w:numPr>
          <w:ilvl w:val="0"/>
          <w:numId w:val="12"/>
        </w:numPr>
        <w:tabs>
          <w:tab w:val="clear" w:pos="708"/>
          <w:tab w:val="left" w:pos="851"/>
        </w:tabs>
        <w:ind w:left="851" w:hanging="284"/>
        <w:jc w:val="both"/>
        <w:outlineLvl w:val="0"/>
      </w:pPr>
      <w:r w:rsidRPr="004F73EA">
        <w:t>a munkahelyről kivihető iratok körét,</w:t>
      </w:r>
    </w:p>
    <w:p w:rsidR="00CE4741" w:rsidRPr="004F73EA" w:rsidRDefault="00CE4741" w:rsidP="00DD1BF7">
      <w:pPr>
        <w:numPr>
          <w:ilvl w:val="0"/>
          <w:numId w:val="12"/>
        </w:numPr>
        <w:tabs>
          <w:tab w:val="clear" w:pos="708"/>
          <w:tab w:val="left" w:pos="851"/>
        </w:tabs>
        <w:ind w:left="851" w:hanging="284"/>
        <w:jc w:val="both"/>
        <w:outlineLvl w:val="0"/>
      </w:pPr>
      <w:r w:rsidRPr="004F73EA">
        <w:t>a kivitel engedélyezésének módját,</w:t>
      </w:r>
    </w:p>
    <w:p w:rsidR="00CE4741" w:rsidRPr="004F73EA" w:rsidRDefault="00CE4741" w:rsidP="00DD1BF7">
      <w:pPr>
        <w:numPr>
          <w:ilvl w:val="0"/>
          <w:numId w:val="12"/>
        </w:numPr>
        <w:tabs>
          <w:tab w:val="clear" w:pos="708"/>
          <w:tab w:val="left" w:pos="851"/>
        </w:tabs>
        <w:ind w:left="851" w:hanging="284"/>
        <w:jc w:val="both"/>
        <w:outlineLvl w:val="0"/>
      </w:pPr>
      <w:r w:rsidRPr="004F73EA">
        <w:t>az irat munkahelyen kívüli tanulmányozásának időtartamát,</w:t>
      </w:r>
    </w:p>
    <w:p w:rsidR="00CE4741" w:rsidRPr="004F73EA" w:rsidRDefault="00CE4741" w:rsidP="00DD1BF7">
      <w:pPr>
        <w:numPr>
          <w:ilvl w:val="0"/>
          <w:numId w:val="12"/>
        </w:numPr>
        <w:tabs>
          <w:tab w:val="clear" w:pos="708"/>
          <w:tab w:val="left" w:pos="851"/>
        </w:tabs>
        <w:ind w:left="851" w:hanging="284"/>
        <w:jc w:val="both"/>
        <w:outlineLvl w:val="0"/>
      </w:pPr>
      <w:r w:rsidRPr="004F73EA">
        <w:t>az irat vissza</w:t>
      </w:r>
      <w:r w:rsidR="0035560A" w:rsidRPr="004F73EA">
        <w:t>vitelének</w:t>
      </w:r>
      <w:r w:rsidRPr="004F73EA">
        <w:t xml:space="preserve"> időpontját.</w:t>
      </w:r>
    </w:p>
    <w:p w:rsidR="00CE4741" w:rsidRPr="004F73EA" w:rsidRDefault="00CE4741" w:rsidP="00DB3E4E">
      <w:pPr>
        <w:tabs>
          <w:tab w:val="clear" w:pos="708"/>
          <w:tab w:val="left" w:pos="567"/>
        </w:tabs>
        <w:ind w:left="567" w:hanging="567"/>
        <w:jc w:val="both"/>
        <w:outlineLvl w:val="0"/>
      </w:pPr>
    </w:p>
    <w:p w:rsidR="00CE4741" w:rsidRPr="004F73EA" w:rsidRDefault="00CE4741" w:rsidP="00DB3E4E">
      <w:pPr>
        <w:numPr>
          <w:ilvl w:val="0"/>
          <w:numId w:val="9"/>
        </w:numPr>
        <w:tabs>
          <w:tab w:val="clear" w:pos="708"/>
          <w:tab w:val="left" w:pos="567"/>
        </w:tabs>
        <w:ind w:left="567" w:hanging="567"/>
        <w:jc w:val="both"/>
        <w:outlineLvl w:val="0"/>
      </w:pPr>
      <w:r w:rsidRPr="004F73EA">
        <w:lastRenderedPageBreak/>
        <w:t>Az ügyintézők és ügykezelők fegyelmi felelősséggel tartoznak a rájuk bízott iratokért</w:t>
      </w:r>
      <w:r w:rsidR="00C7630F" w:rsidRPr="004F73EA">
        <w:t xml:space="preserve"> és azok adattartalmáért egyaránt</w:t>
      </w:r>
      <w:r w:rsidRPr="004F73EA">
        <w:t>.</w:t>
      </w:r>
    </w:p>
    <w:p w:rsidR="00854BB3" w:rsidRPr="00456DE6" w:rsidRDefault="00854BB3" w:rsidP="00456DE6">
      <w:pPr>
        <w:tabs>
          <w:tab w:val="clear" w:pos="708"/>
          <w:tab w:val="left" w:pos="851"/>
        </w:tabs>
        <w:jc w:val="both"/>
        <w:outlineLvl w:val="0"/>
        <w:rPr>
          <w:color w:val="FF0000"/>
        </w:rPr>
      </w:pPr>
    </w:p>
    <w:p w:rsidR="00854BB3" w:rsidRPr="004F73EA" w:rsidRDefault="00854BB3" w:rsidP="00DB3E4E">
      <w:pPr>
        <w:tabs>
          <w:tab w:val="clear" w:pos="708"/>
          <w:tab w:val="left" w:pos="567"/>
        </w:tabs>
        <w:ind w:left="567" w:hanging="567"/>
        <w:jc w:val="both"/>
        <w:outlineLvl w:val="0"/>
      </w:pPr>
    </w:p>
    <w:p w:rsidR="00CE4741" w:rsidRPr="004F73EA" w:rsidRDefault="00CE4741" w:rsidP="00DB3E4E">
      <w:pPr>
        <w:numPr>
          <w:ilvl w:val="0"/>
          <w:numId w:val="9"/>
        </w:numPr>
        <w:tabs>
          <w:tab w:val="clear" w:pos="708"/>
          <w:tab w:val="left" w:pos="567"/>
        </w:tabs>
        <w:ind w:left="567" w:hanging="567"/>
        <w:jc w:val="both"/>
        <w:outlineLvl w:val="0"/>
      </w:pPr>
      <w:r w:rsidRPr="004F73EA">
        <w:t>Az ügyfélnek és képviselőjének a rá vonatkozó iratba való betekintést és a másolatkészítést úgy kell biztosítani, hogy azzal mások személyiségi jogai ne sérüljenek</w:t>
      </w:r>
      <w:r w:rsidR="00020243" w:rsidRPr="004F73EA">
        <w:t>.</w:t>
      </w:r>
    </w:p>
    <w:p w:rsidR="00CE4741" w:rsidRPr="004F73EA" w:rsidRDefault="00CE4741" w:rsidP="00DB3E4E">
      <w:pPr>
        <w:tabs>
          <w:tab w:val="clear" w:pos="708"/>
          <w:tab w:val="left" w:pos="567"/>
        </w:tabs>
        <w:ind w:left="567" w:hanging="567"/>
        <w:jc w:val="both"/>
        <w:outlineLvl w:val="0"/>
      </w:pPr>
    </w:p>
    <w:p w:rsidR="00CE4741" w:rsidRPr="004F73EA" w:rsidRDefault="00CE4741" w:rsidP="00DB3E4E">
      <w:pPr>
        <w:tabs>
          <w:tab w:val="clear" w:pos="708"/>
          <w:tab w:val="left" w:pos="567"/>
        </w:tabs>
        <w:ind w:left="567" w:hanging="567"/>
        <w:jc w:val="both"/>
        <w:outlineLvl w:val="0"/>
      </w:pPr>
    </w:p>
    <w:p w:rsidR="00CE4741" w:rsidRPr="004F73EA" w:rsidRDefault="00CE4741" w:rsidP="00DB3E4E">
      <w:pPr>
        <w:numPr>
          <w:ilvl w:val="0"/>
          <w:numId w:val="9"/>
        </w:numPr>
        <w:tabs>
          <w:tab w:val="clear" w:pos="708"/>
          <w:tab w:val="left" w:pos="567"/>
        </w:tabs>
        <w:ind w:left="567" w:hanging="567"/>
        <w:jc w:val="both"/>
        <w:outlineLvl w:val="0"/>
      </w:pPr>
      <w:bookmarkStart w:id="2" w:name="pr271"/>
      <w:bookmarkStart w:id="3" w:name="pr272"/>
      <w:bookmarkStart w:id="4" w:name="pr273"/>
      <w:bookmarkEnd w:id="2"/>
      <w:bookmarkEnd w:id="3"/>
      <w:bookmarkEnd w:id="4"/>
      <w:r w:rsidRPr="004F73EA">
        <w:t>A papíralapú dokumentumról történő elektronikus másolatkészítés során a másolatkészítő biztosítja a papíralapú dokumentum és az elektronikus másolat képi vagy tartalmi megfelelését és azt, hogy minden az aláírás elhelyezését követően az elektronikus másolaton tett módosítás érzékelhető legyen.</w:t>
      </w:r>
    </w:p>
    <w:p w:rsidR="00BE2083" w:rsidRPr="004F73EA" w:rsidRDefault="00BE2083" w:rsidP="00DB3E4E">
      <w:pPr>
        <w:tabs>
          <w:tab w:val="clear" w:pos="708"/>
          <w:tab w:val="left" w:pos="567"/>
        </w:tabs>
        <w:ind w:left="567" w:hanging="567"/>
        <w:jc w:val="both"/>
        <w:outlineLvl w:val="0"/>
      </w:pPr>
    </w:p>
    <w:p w:rsidR="00CE4741" w:rsidRPr="004F73EA" w:rsidRDefault="00CE4741" w:rsidP="00DB3E4E">
      <w:pPr>
        <w:numPr>
          <w:ilvl w:val="0"/>
          <w:numId w:val="9"/>
        </w:numPr>
        <w:tabs>
          <w:tab w:val="clear" w:pos="708"/>
          <w:tab w:val="left" w:pos="567"/>
        </w:tabs>
        <w:ind w:left="567" w:hanging="567"/>
        <w:jc w:val="both"/>
        <w:outlineLvl w:val="0"/>
      </w:pPr>
      <w:r w:rsidRPr="004F73EA">
        <w:t xml:space="preserve">A betekintéseket, kölcsönzéseket, másolatok készítését utólagosan is ellenőrizhető módon, papíralapon és az elektronikus iratkezelő rendszerben egyaránt dokumentálni kell. </w:t>
      </w:r>
    </w:p>
    <w:p w:rsidR="00CE4741" w:rsidRPr="004F73EA" w:rsidRDefault="00CE4741" w:rsidP="00DB3E4E">
      <w:pPr>
        <w:tabs>
          <w:tab w:val="clear" w:pos="708"/>
          <w:tab w:val="left" w:pos="567"/>
        </w:tabs>
        <w:ind w:left="567" w:hanging="567"/>
        <w:jc w:val="both"/>
        <w:outlineLvl w:val="0"/>
      </w:pPr>
    </w:p>
    <w:p w:rsidR="00CE4741" w:rsidRPr="004F73EA" w:rsidRDefault="00CE4741" w:rsidP="0088730D">
      <w:pPr>
        <w:keepNext/>
        <w:numPr>
          <w:ilvl w:val="0"/>
          <w:numId w:val="9"/>
        </w:numPr>
        <w:tabs>
          <w:tab w:val="clear" w:pos="708"/>
          <w:tab w:val="left" w:pos="567"/>
        </w:tabs>
        <w:ind w:left="567" w:hanging="567"/>
        <w:jc w:val="both"/>
        <w:outlineLvl w:val="0"/>
      </w:pPr>
      <w:r w:rsidRPr="004F73EA">
        <w:t>Az iratokhoz a kiadmányozó döntése alapján az alábbi, a hozzáférést korlátozó, kezelési utasítások alkalmazhatók:</w:t>
      </w:r>
    </w:p>
    <w:p w:rsidR="00CE4741" w:rsidRPr="004F73EA" w:rsidRDefault="00CE4741" w:rsidP="00DD1BF7">
      <w:pPr>
        <w:numPr>
          <w:ilvl w:val="0"/>
          <w:numId w:val="12"/>
        </w:numPr>
        <w:tabs>
          <w:tab w:val="clear" w:pos="708"/>
          <w:tab w:val="left" w:pos="851"/>
        </w:tabs>
        <w:ind w:left="851" w:hanging="284"/>
        <w:jc w:val="both"/>
        <w:outlineLvl w:val="0"/>
      </w:pPr>
      <w:bookmarkStart w:id="5" w:name="pr287"/>
      <w:bookmarkEnd w:id="5"/>
      <w:r w:rsidRPr="004F73EA">
        <w:t>„Saját kezű felbontásra!”,</w:t>
      </w:r>
    </w:p>
    <w:p w:rsidR="00CE4741" w:rsidRPr="004F73EA" w:rsidRDefault="00CE4741" w:rsidP="00DD1BF7">
      <w:pPr>
        <w:numPr>
          <w:ilvl w:val="0"/>
          <w:numId w:val="12"/>
        </w:numPr>
        <w:tabs>
          <w:tab w:val="clear" w:pos="708"/>
          <w:tab w:val="left" w:pos="851"/>
        </w:tabs>
        <w:ind w:left="851" w:hanging="284"/>
        <w:jc w:val="both"/>
        <w:outlineLvl w:val="0"/>
      </w:pPr>
      <w:bookmarkStart w:id="6" w:name="pr288"/>
      <w:bookmarkEnd w:id="6"/>
      <w:r w:rsidRPr="004F73EA">
        <w:t>„Más szervnek nem adható át!”,</w:t>
      </w:r>
    </w:p>
    <w:p w:rsidR="00CE4741" w:rsidRPr="004F73EA" w:rsidRDefault="00CE4741" w:rsidP="00DD1BF7">
      <w:pPr>
        <w:numPr>
          <w:ilvl w:val="0"/>
          <w:numId w:val="12"/>
        </w:numPr>
        <w:tabs>
          <w:tab w:val="clear" w:pos="708"/>
          <w:tab w:val="left" w:pos="851"/>
        </w:tabs>
        <w:ind w:left="851" w:hanging="284"/>
        <w:jc w:val="both"/>
        <w:outlineLvl w:val="0"/>
      </w:pPr>
      <w:bookmarkStart w:id="7" w:name="pr289"/>
      <w:bookmarkEnd w:id="7"/>
      <w:r w:rsidRPr="004F73EA">
        <w:t>„Nem másolható!”,</w:t>
      </w:r>
    </w:p>
    <w:p w:rsidR="00CE4741" w:rsidRPr="004F73EA" w:rsidRDefault="00CE4741" w:rsidP="00DD1BF7">
      <w:pPr>
        <w:numPr>
          <w:ilvl w:val="0"/>
          <w:numId w:val="12"/>
        </w:numPr>
        <w:tabs>
          <w:tab w:val="clear" w:pos="708"/>
          <w:tab w:val="left" w:pos="851"/>
        </w:tabs>
        <w:ind w:left="851" w:hanging="284"/>
        <w:jc w:val="both"/>
        <w:outlineLvl w:val="0"/>
      </w:pPr>
      <w:bookmarkStart w:id="8" w:name="pr290"/>
      <w:bookmarkEnd w:id="8"/>
      <w:r w:rsidRPr="004F73EA">
        <w:t>„Kivonat nem készíthető!”,</w:t>
      </w:r>
    </w:p>
    <w:p w:rsidR="00CE4741" w:rsidRPr="004F73EA" w:rsidRDefault="00CE4741" w:rsidP="00DD1BF7">
      <w:pPr>
        <w:numPr>
          <w:ilvl w:val="0"/>
          <w:numId w:val="12"/>
        </w:numPr>
        <w:tabs>
          <w:tab w:val="clear" w:pos="708"/>
          <w:tab w:val="left" w:pos="851"/>
        </w:tabs>
        <w:ind w:left="851" w:hanging="284"/>
        <w:jc w:val="both"/>
        <w:outlineLvl w:val="0"/>
      </w:pPr>
      <w:bookmarkStart w:id="9" w:name="pr291"/>
      <w:bookmarkEnd w:id="9"/>
      <w:r w:rsidRPr="004F73EA">
        <w:t>„Elolvasás után visszaküldendő!”,</w:t>
      </w:r>
    </w:p>
    <w:p w:rsidR="00CE4741" w:rsidRPr="004F73EA" w:rsidRDefault="00CE4741" w:rsidP="00DD1BF7">
      <w:pPr>
        <w:numPr>
          <w:ilvl w:val="0"/>
          <w:numId w:val="12"/>
        </w:numPr>
        <w:tabs>
          <w:tab w:val="clear" w:pos="708"/>
          <w:tab w:val="left" w:pos="851"/>
        </w:tabs>
        <w:ind w:left="851" w:hanging="284"/>
        <w:jc w:val="both"/>
        <w:outlineLvl w:val="0"/>
      </w:pPr>
      <w:bookmarkStart w:id="10" w:name="pr292"/>
      <w:bookmarkEnd w:id="10"/>
      <w:r w:rsidRPr="004F73EA">
        <w:t>„Zárt borítékban tárolandó!” (a kezelésére vonatkozó utasítások megjelölésével),</w:t>
      </w:r>
    </w:p>
    <w:p w:rsidR="00CE4741" w:rsidRPr="004F73EA" w:rsidRDefault="00CE4741" w:rsidP="00DD1BF7">
      <w:pPr>
        <w:numPr>
          <w:ilvl w:val="0"/>
          <w:numId w:val="12"/>
        </w:numPr>
        <w:tabs>
          <w:tab w:val="clear" w:pos="708"/>
          <w:tab w:val="left" w:pos="851"/>
        </w:tabs>
        <w:ind w:left="851" w:hanging="284"/>
        <w:jc w:val="both"/>
        <w:outlineLvl w:val="0"/>
      </w:pPr>
      <w:bookmarkStart w:id="11" w:name="pr293"/>
      <w:bookmarkEnd w:id="11"/>
      <w:r w:rsidRPr="004F73EA">
        <w:t>valamint más, az adathordozó sajátosságától függő egyéb szükséges utasítás.</w:t>
      </w:r>
    </w:p>
    <w:p w:rsidR="00CE4741" w:rsidRPr="004F73EA" w:rsidRDefault="00CE4741" w:rsidP="00DB3E4E">
      <w:pPr>
        <w:tabs>
          <w:tab w:val="clear" w:pos="708"/>
          <w:tab w:val="left" w:pos="567"/>
        </w:tabs>
        <w:ind w:left="567" w:hanging="567"/>
        <w:jc w:val="both"/>
        <w:outlineLvl w:val="0"/>
      </w:pPr>
      <w:bookmarkStart w:id="12" w:name="pr294"/>
      <w:bookmarkEnd w:id="12"/>
    </w:p>
    <w:p w:rsidR="00CE4741" w:rsidRPr="004F73EA" w:rsidRDefault="00CE4741" w:rsidP="0035560A">
      <w:pPr>
        <w:tabs>
          <w:tab w:val="clear" w:pos="708"/>
          <w:tab w:val="left" w:pos="567"/>
        </w:tabs>
        <w:ind w:left="1134" w:hanging="567"/>
        <w:jc w:val="both"/>
        <w:outlineLvl w:val="0"/>
      </w:pPr>
      <w:r w:rsidRPr="004F73EA">
        <w:t>A kezelési utasítások nem korlátozhatják a közérdekű adatok megismerését.</w:t>
      </w:r>
    </w:p>
    <w:p w:rsidR="00CE4741" w:rsidRPr="004F73EA" w:rsidRDefault="00CE4741" w:rsidP="00DB3E4E">
      <w:pPr>
        <w:tabs>
          <w:tab w:val="clear" w:pos="708"/>
          <w:tab w:val="left" w:pos="567"/>
        </w:tabs>
        <w:ind w:left="567" w:hanging="567"/>
        <w:jc w:val="both"/>
        <w:outlineLvl w:val="0"/>
      </w:pPr>
    </w:p>
    <w:p w:rsidR="00CE4741" w:rsidRPr="004F73EA" w:rsidRDefault="00CE4741" w:rsidP="00DB3E4E">
      <w:pPr>
        <w:numPr>
          <w:ilvl w:val="0"/>
          <w:numId w:val="9"/>
        </w:numPr>
        <w:tabs>
          <w:tab w:val="clear" w:pos="708"/>
          <w:tab w:val="left" w:pos="567"/>
        </w:tabs>
        <w:ind w:left="567" w:hanging="567"/>
        <w:jc w:val="both"/>
        <w:outlineLvl w:val="0"/>
      </w:pPr>
      <w:r w:rsidRPr="004F73EA">
        <w:t>Az iratokkal és az azok kezeléséhez alkalmazott gépi adathordozókkal kapcsolatban minden esetben rendelkezni kell a szükséges védelmi intézkedésekről.</w:t>
      </w:r>
    </w:p>
    <w:p w:rsidR="0025005D" w:rsidRPr="004F73EA" w:rsidRDefault="0025005D" w:rsidP="00DB3E4E">
      <w:pPr>
        <w:tabs>
          <w:tab w:val="clear" w:pos="708"/>
          <w:tab w:val="left" w:pos="567"/>
        </w:tabs>
        <w:ind w:left="567" w:hanging="567"/>
        <w:jc w:val="both"/>
        <w:outlineLvl w:val="0"/>
      </w:pPr>
    </w:p>
    <w:p w:rsidR="00CE4741" w:rsidRPr="004F73EA" w:rsidRDefault="00CE4741" w:rsidP="00DB3E4E">
      <w:pPr>
        <w:numPr>
          <w:ilvl w:val="0"/>
          <w:numId w:val="9"/>
        </w:numPr>
        <w:tabs>
          <w:tab w:val="clear" w:pos="708"/>
          <w:tab w:val="left" w:pos="567"/>
        </w:tabs>
        <w:ind w:left="567" w:hanging="567"/>
        <w:jc w:val="both"/>
        <w:outlineLvl w:val="0"/>
      </w:pPr>
      <w:r w:rsidRPr="004F73EA">
        <w:t>Az elektronikus dokumentumokat oly módon kell megőrizni, amely kizárja az utólagos módosítás lehetőségét, a megőrzési kötelezettség lejártáig folyamatosan biztosítja a jogosultak részére a hozzáférést, a dokumentum létrehozójának és archiválójának egyértelmű azonosíthatóságát, valamint az elektronikus dokumentumok értelmezhetőségét (olvashatóságát). Az elektronikus dokumentumokat védeni kell a jogosulatlan hozzáférés, módosítás, törlés vagy megsemmisítés ellen.</w:t>
      </w:r>
    </w:p>
    <w:p w:rsidR="0025005D" w:rsidRPr="004F73EA" w:rsidRDefault="0025005D" w:rsidP="00DB3E4E">
      <w:pPr>
        <w:tabs>
          <w:tab w:val="clear" w:pos="708"/>
          <w:tab w:val="left" w:pos="567"/>
        </w:tabs>
        <w:ind w:left="567" w:hanging="567"/>
        <w:jc w:val="both"/>
        <w:outlineLvl w:val="0"/>
      </w:pPr>
    </w:p>
    <w:p w:rsidR="00B23E6D" w:rsidRPr="004F73EA" w:rsidRDefault="00B23E6D" w:rsidP="00B23E6D">
      <w:pPr>
        <w:numPr>
          <w:ilvl w:val="0"/>
          <w:numId w:val="9"/>
        </w:numPr>
        <w:tabs>
          <w:tab w:val="left" w:pos="567"/>
        </w:tabs>
        <w:ind w:left="567" w:hanging="567"/>
        <w:jc w:val="both"/>
        <w:outlineLvl w:val="0"/>
      </w:pPr>
      <w:r w:rsidRPr="004F73EA">
        <w:t>A papíralapú iratokat az iratkezelés és az ügyintézés folyamatában szakszerűen kell kezelni, a káros fizikai hatások (nedvesség, fény, hő, tűz ) ellen védeni.</w:t>
      </w:r>
    </w:p>
    <w:p w:rsidR="00B23E6D" w:rsidRPr="004F73EA" w:rsidRDefault="00B23E6D" w:rsidP="00DB3E4E">
      <w:pPr>
        <w:tabs>
          <w:tab w:val="clear" w:pos="708"/>
          <w:tab w:val="left" w:pos="567"/>
        </w:tabs>
        <w:ind w:left="567" w:hanging="567"/>
        <w:jc w:val="both"/>
        <w:outlineLvl w:val="0"/>
      </w:pPr>
    </w:p>
    <w:p w:rsidR="0025005D" w:rsidRDefault="00E848D0" w:rsidP="002051DC">
      <w:pPr>
        <w:numPr>
          <w:ilvl w:val="0"/>
          <w:numId w:val="9"/>
        </w:numPr>
        <w:tabs>
          <w:tab w:val="clear" w:pos="708"/>
          <w:tab w:val="left" w:pos="567"/>
        </w:tabs>
        <w:ind w:left="567" w:hanging="567"/>
        <w:jc w:val="both"/>
        <w:outlineLvl w:val="0"/>
      </w:pPr>
      <w:r w:rsidRPr="004F73EA">
        <w:t xml:space="preserve">Az iratkezelő </w:t>
      </w:r>
      <w:r w:rsidR="0039518F" w:rsidRPr="004F73EA">
        <w:t>szoftver</w:t>
      </w:r>
      <w:r w:rsidR="00CE4741" w:rsidRPr="004F73EA">
        <w:t xml:space="preserve"> elemeiről (alkalmazások, adatok, operációs rendszer és környezetük) olyan mentési renddel és biztonsági mentésekkel kell rendelkezni, amelyek biztosítják azok helyreállítását.</w:t>
      </w:r>
      <w:r w:rsidR="0088792A" w:rsidRPr="004F73EA">
        <w:t xml:space="preserve"> </w:t>
      </w:r>
    </w:p>
    <w:p w:rsidR="00456DE6" w:rsidRPr="004F73EA" w:rsidRDefault="00456DE6" w:rsidP="00456DE6">
      <w:pPr>
        <w:tabs>
          <w:tab w:val="clear" w:pos="708"/>
          <w:tab w:val="left" w:pos="567"/>
        </w:tabs>
        <w:jc w:val="both"/>
        <w:outlineLvl w:val="0"/>
      </w:pPr>
    </w:p>
    <w:p w:rsidR="00CE4741" w:rsidRPr="004F73EA" w:rsidRDefault="00CE4741" w:rsidP="00DB3E4E">
      <w:pPr>
        <w:numPr>
          <w:ilvl w:val="0"/>
          <w:numId w:val="9"/>
        </w:numPr>
        <w:tabs>
          <w:tab w:val="clear" w:pos="708"/>
          <w:tab w:val="left" w:pos="567"/>
        </w:tabs>
        <w:ind w:left="567" w:hanging="567"/>
        <w:jc w:val="both"/>
        <w:outlineLvl w:val="0"/>
      </w:pPr>
      <w:r w:rsidRPr="004F73EA">
        <w:t>Az elektronikus iktatórendszer minden felhasználójának személy szerint azonosítottnak kell lennie. Az azonosított hozzáférést és a hozzáférési jogosults</w:t>
      </w:r>
      <w:r w:rsidR="00290604" w:rsidRPr="004F73EA">
        <w:t>ág változtatását naplózni kell.</w:t>
      </w:r>
    </w:p>
    <w:p w:rsidR="00290604" w:rsidRPr="004F73EA" w:rsidRDefault="00290604" w:rsidP="00DB3E4E">
      <w:pPr>
        <w:tabs>
          <w:tab w:val="clear" w:pos="708"/>
          <w:tab w:val="left" w:pos="567"/>
        </w:tabs>
        <w:ind w:left="567" w:hanging="567"/>
        <w:jc w:val="both"/>
        <w:outlineLvl w:val="0"/>
      </w:pPr>
    </w:p>
    <w:p w:rsidR="00CE4741" w:rsidRPr="004F73EA" w:rsidRDefault="00CE4741" w:rsidP="00DB3E4E">
      <w:pPr>
        <w:numPr>
          <w:ilvl w:val="0"/>
          <w:numId w:val="9"/>
        </w:numPr>
        <w:tabs>
          <w:tab w:val="clear" w:pos="708"/>
          <w:tab w:val="left" w:pos="567"/>
        </w:tabs>
        <w:ind w:left="567" w:hanging="567"/>
        <w:jc w:val="both"/>
        <w:outlineLvl w:val="0"/>
      </w:pPr>
      <w:r w:rsidRPr="004F73EA">
        <w:t>Gondoskodni kell az iratkezelési rendszer valamennyi eseményének naplózásáról.</w:t>
      </w:r>
    </w:p>
    <w:p w:rsidR="00E076A6" w:rsidRPr="004F73EA" w:rsidRDefault="00E076A6" w:rsidP="00DB3E4E">
      <w:pPr>
        <w:tabs>
          <w:tab w:val="clear" w:pos="708"/>
          <w:tab w:val="left" w:pos="567"/>
        </w:tabs>
        <w:ind w:left="567" w:hanging="567"/>
        <w:jc w:val="both"/>
        <w:outlineLvl w:val="0"/>
        <w:rPr>
          <w:highlight w:val="green"/>
        </w:rPr>
      </w:pPr>
    </w:p>
    <w:p w:rsidR="00EC5FF0" w:rsidRPr="004F73EA" w:rsidRDefault="00EC5FF0" w:rsidP="00DB3E4E">
      <w:pPr>
        <w:tabs>
          <w:tab w:val="clear" w:pos="708"/>
          <w:tab w:val="left" w:pos="567"/>
        </w:tabs>
        <w:ind w:left="567" w:hanging="567"/>
        <w:jc w:val="both"/>
        <w:outlineLvl w:val="0"/>
        <w:rPr>
          <w:highlight w:val="green"/>
        </w:rPr>
      </w:pPr>
    </w:p>
    <w:p w:rsidR="00EC5FF0" w:rsidRPr="004F73EA" w:rsidRDefault="00EC5FF0" w:rsidP="00613B28">
      <w:pPr>
        <w:keepNext/>
        <w:tabs>
          <w:tab w:val="clear" w:pos="708"/>
          <w:tab w:val="left" w:pos="-284"/>
          <w:tab w:val="left" w:pos="567"/>
        </w:tabs>
        <w:overflowPunct w:val="0"/>
        <w:autoSpaceDE w:val="0"/>
        <w:autoSpaceDN w:val="0"/>
        <w:adjustRightInd w:val="0"/>
        <w:ind w:left="567" w:hanging="567"/>
        <w:jc w:val="center"/>
        <w:outlineLvl w:val="0"/>
        <w:rPr>
          <w:b/>
          <w:bCs/>
        </w:rPr>
      </w:pPr>
      <w:r w:rsidRPr="004F73EA">
        <w:rPr>
          <w:b/>
          <w:bCs/>
        </w:rPr>
        <w:lastRenderedPageBreak/>
        <w:t>A jogosultságok kezelésének szabályai</w:t>
      </w:r>
    </w:p>
    <w:p w:rsidR="00EC5FF0" w:rsidRPr="004F73EA" w:rsidRDefault="00EC5FF0" w:rsidP="00613B28">
      <w:pPr>
        <w:keepNext/>
        <w:tabs>
          <w:tab w:val="clear" w:pos="708"/>
          <w:tab w:val="left" w:pos="-284"/>
          <w:tab w:val="left" w:pos="567"/>
        </w:tabs>
        <w:overflowPunct w:val="0"/>
        <w:autoSpaceDE w:val="0"/>
        <w:autoSpaceDN w:val="0"/>
        <w:adjustRightInd w:val="0"/>
        <w:ind w:left="567" w:hanging="567"/>
        <w:jc w:val="both"/>
        <w:rPr>
          <w:rFonts w:eastAsia="MS Mincho"/>
        </w:rPr>
      </w:pPr>
    </w:p>
    <w:p w:rsidR="00EC5FF0" w:rsidRPr="004F73EA" w:rsidRDefault="00EC5FF0" w:rsidP="00EC5FF0">
      <w:pPr>
        <w:numPr>
          <w:ilvl w:val="0"/>
          <w:numId w:val="9"/>
        </w:numPr>
        <w:tabs>
          <w:tab w:val="clear" w:pos="708"/>
          <w:tab w:val="left" w:pos="-284"/>
          <w:tab w:val="left" w:pos="567"/>
        </w:tabs>
        <w:overflowPunct w:val="0"/>
        <w:autoSpaceDE w:val="0"/>
        <w:autoSpaceDN w:val="0"/>
        <w:adjustRightInd w:val="0"/>
        <w:ind w:left="567" w:hanging="567"/>
        <w:jc w:val="both"/>
        <w:rPr>
          <w:rFonts w:eastAsia="MS Mincho"/>
        </w:rPr>
      </w:pPr>
      <w:r w:rsidRPr="004F73EA">
        <w:rPr>
          <w:rFonts w:eastAsia="MS Mincho"/>
        </w:rPr>
        <w:t xml:space="preserve">Az iratkezelő szoftverhez való hozzáférési jogosultságokat névre szólóan kell dokumentálni. A dokumentumok tárolása és kezelése az </w:t>
      </w:r>
      <w:r w:rsidRPr="00456DE6">
        <w:rPr>
          <w:rFonts w:eastAsia="MS Mincho"/>
        </w:rPr>
        <w:t>aljegyző</w:t>
      </w:r>
      <w:r w:rsidRPr="004F73EA">
        <w:rPr>
          <w:rFonts w:eastAsia="MS Mincho"/>
        </w:rPr>
        <w:t xml:space="preserve"> feladata. </w:t>
      </w:r>
    </w:p>
    <w:p w:rsidR="00EC5FF0" w:rsidRPr="004F73EA" w:rsidRDefault="00EC5FF0" w:rsidP="00456DE6">
      <w:pPr>
        <w:tabs>
          <w:tab w:val="clear" w:pos="708"/>
          <w:tab w:val="left" w:pos="-284"/>
          <w:tab w:val="left" w:pos="567"/>
        </w:tabs>
        <w:overflowPunct w:val="0"/>
        <w:autoSpaceDE w:val="0"/>
        <w:autoSpaceDN w:val="0"/>
        <w:adjustRightInd w:val="0"/>
        <w:jc w:val="both"/>
        <w:rPr>
          <w:rFonts w:eastAsia="MS Mincho"/>
        </w:rPr>
      </w:pPr>
    </w:p>
    <w:p w:rsidR="00EC5FF0" w:rsidRPr="004F73EA" w:rsidRDefault="00EC5FF0" w:rsidP="00EC5FF0">
      <w:pPr>
        <w:numPr>
          <w:ilvl w:val="0"/>
          <w:numId w:val="9"/>
        </w:numPr>
        <w:tabs>
          <w:tab w:val="clear" w:pos="708"/>
          <w:tab w:val="left" w:pos="-284"/>
          <w:tab w:val="left" w:pos="567"/>
        </w:tabs>
        <w:overflowPunct w:val="0"/>
        <w:autoSpaceDE w:val="0"/>
        <w:autoSpaceDN w:val="0"/>
        <w:adjustRightInd w:val="0"/>
        <w:ind w:left="567" w:hanging="567"/>
        <w:jc w:val="both"/>
        <w:rPr>
          <w:rFonts w:eastAsia="MS Mincho"/>
        </w:rPr>
      </w:pPr>
      <w:r w:rsidRPr="004F73EA">
        <w:rPr>
          <w:rFonts w:eastAsia="MS Mincho"/>
        </w:rPr>
        <w:t xml:space="preserve">Azon természetes személyekről, akik részére a </w:t>
      </w:r>
      <w:r w:rsidR="004F73EA">
        <w:t>Közös Önkormányzati Hivatal</w:t>
      </w:r>
      <w:r w:rsidRPr="004F73EA">
        <w:rPr>
          <w:rFonts w:eastAsia="MS Mincho"/>
        </w:rPr>
        <w:t xml:space="preserve"> elektronikus aláírást biztosít, valamint a </w:t>
      </w:r>
      <w:r w:rsidR="004F73EA">
        <w:t>Közös Önkormányzati Hivatal</w:t>
      </w:r>
      <w:r w:rsidRPr="004F73EA">
        <w:rPr>
          <w:rFonts w:eastAsia="MS Mincho"/>
        </w:rPr>
        <w:t xml:space="preserve"> által használt aláírás-bélyegzőkről a jegyző által kijelölt személy nyilvántartást köteles vezetni.</w:t>
      </w:r>
    </w:p>
    <w:p w:rsidR="00EC5FF0" w:rsidRPr="004F73EA" w:rsidRDefault="00EC5FF0" w:rsidP="00EC5FF0">
      <w:pPr>
        <w:pStyle w:val="Listaszerbekezds"/>
        <w:ind w:left="567" w:hanging="567"/>
        <w:rPr>
          <w:rFonts w:eastAsia="MS Mincho"/>
        </w:rPr>
      </w:pPr>
    </w:p>
    <w:p w:rsidR="00EC5FF0" w:rsidRPr="004F73EA" w:rsidRDefault="00EC5FF0" w:rsidP="00EC5FF0">
      <w:pPr>
        <w:numPr>
          <w:ilvl w:val="0"/>
          <w:numId w:val="9"/>
        </w:numPr>
        <w:tabs>
          <w:tab w:val="clear" w:pos="708"/>
          <w:tab w:val="left" w:pos="-284"/>
          <w:tab w:val="left" w:pos="567"/>
        </w:tabs>
        <w:overflowPunct w:val="0"/>
        <w:autoSpaceDE w:val="0"/>
        <w:autoSpaceDN w:val="0"/>
        <w:adjustRightInd w:val="0"/>
        <w:ind w:left="567" w:hanging="567"/>
        <w:jc w:val="both"/>
        <w:rPr>
          <w:rFonts w:eastAsia="MS Mincho"/>
        </w:rPr>
      </w:pPr>
      <w:r w:rsidRPr="004F73EA">
        <w:t xml:space="preserve">A hivatalos célra felhasználható elektronikus aláírásokról </w:t>
      </w:r>
      <w:r w:rsidRPr="004F73EA">
        <w:rPr>
          <w:rFonts w:eastAsia="MS Mincho"/>
        </w:rPr>
        <w:t>a jegyző által kijelölt személy nyilvántartást vezet.</w:t>
      </w:r>
    </w:p>
    <w:p w:rsidR="00EC5FF0" w:rsidRPr="004F73EA" w:rsidRDefault="00EC5FF0" w:rsidP="00EC5FF0">
      <w:pPr>
        <w:tabs>
          <w:tab w:val="clear" w:pos="708"/>
          <w:tab w:val="left" w:pos="-284"/>
          <w:tab w:val="left" w:pos="567"/>
        </w:tabs>
        <w:overflowPunct w:val="0"/>
        <w:autoSpaceDE w:val="0"/>
        <w:autoSpaceDN w:val="0"/>
        <w:adjustRightInd w:val="0"/>
        <w:ind w:left="567" w:hanging="567"/>
        <w:jc w:val="both"/>
        <w:rPr>
          <w:rFonts w:eastAsia="MS Mincho"/>
        </w:rPr>
      </w:pPr>
    </w:p>
    <w:p w:rsidR="00EC5FF0" w:rsidRPr="004F73EA" w:rsidRDefault="00EC5FF0" w:rsidP="00EC5FF0">
      <w:pPr>
        <w:numPr>
          <w:ilvl w:val="0"/>
          <w:numId w:val="9"/>
        </w:numPr>
        <w:tabs>
          <w:tab w:val="clear" w:pos="708"/>
          <w:tab w:val="left" w:pos="-284"/>
          <w:tab w:val="left" w:pos="567"/>
        </w:tabs>
        <w:overflowPunct w:val="0"/>
        <w:autoSpaceDE w:val="0"/>
        <w:autoSpaceDN w:val="0"/>
        <w:adjustRightInd w:val="0"/>
        <w:ind w:left="567" w:hanging="567"/>
        <w:jc w:val="both"/>
      </w:pPr>
      <w:r w:rsidRPr="004F73EA">
        <w:rPr>
          <w:rFonts w:eastAsia="MS Mincho"/>
        </w:rPr>
        <w:t xml:space="preserve">A jogosultsági beállítást igazoló - az Iratkezelési </w:t>
      </w:r>
      <w:r w:rsidRPr="00456DE6">
        <w:rPr>
          <w:rFonts w:eastAsia="MS Mincho"/>
        </w:rPr>
        <w:t>Szabályzat 1. számú melléklete</w:t>
      </w:r>
      <w:r w:rsidRPr="004F73EA">
        <w:rPr>
          <w:rFonts w:eastAsia="MS Mincho"/>
        </w:rPr>
        <w:t xml:space="preserve"> szerinti - dokumentumot az iratkezelő szoftver alkalmazásával iktatni kell.</w:t>
      </w:r>
    </w:p>
    <w:p w:rsidR="00EC5FF0" w:rsidRPr="004F73EA" w:rsidRDefault="00EC5FF0" w:rsidP="00EC5FF0">
      <w:pPr>
        <w:tabs>
          <w:tab w:val="clear" w:pos="708"/>
          <w:tab w:val="left" w:pos="567"/>
        </w:tabs>
        <w:ind w:left="567" w:hanging="567"/>
        <w:jc w:val="both"/>
        <w:outlineLvl w:val="0"/>
      </w:pPr>
    </w:p>
    <w:p w:rsidR="00A82F70" w:rsidRPr="004F73EA" w:rsidRDefault="00A82F70" w:rsidP="00DB3E4E">
      <w:pPr>
        <w:tabs>
          <w:tab w:val="clear" w:pos="708"/>
          <w:tab w:val="left" w:pos="567"/>
        </w:tabs>
        <w:ind w:left="567" w:hanging="567"/>
        <w:jc w:val="both"/>
        <w:outlineLvl w:val="0"/>
        <w:rPr>
          <w:highlight w:val="green"/>
        </w:rPr>
      </w:pPr>
    </w:p>
    <w:p w:rsidR="00FE6ADC" w:rsidRPr="004F73EA" w:rsidRDefault="00FE6ADC" w:rsidP="00613B28">
      <w:pPr>
        <w:keepNext/>
        <w:tabs>
          <w:tab w:val="clear" w:pos="708"/>
          <w:tab w:val="left" w:pos="567"/>
        </w:tabs>
        <w:ind w:left="567" w:hanging="567"/>
        <w:jc w:val="center"/>
        <w:outlineLvl w:val="0"/>
        <w:rPr>
          <w:b/>
        </w:rPr>
      </w:pPr>
      <w:r w:rsidRPr="004F73EA">
        <w:rPr>
          <w:b/>
        </w:rPr>
        <w:t>Ügyiratok iktatási szabályai az elektronikus iktatórendszer üzemzavara esetén</w:t>
      </w:r>
    </w:p>
    <w:p w:rsidR="00FE6ADC" w:rsidRPr="004F73EA" w:rsidRDefault="00FE6ADC" w:rsidP="00613B28">
      <w:pPr>
        <w:keepNext/>
        <w:tabs>
          <w:tab w:val="clear" w:pos="708"/>
          <w:tab w:val="left" w:pos="567"/>
        </w:tabs>
        <w:ind w:left="567" w:hanging="567"/>
        <w:jc w:val="both"/>
        <w:outlineLvl w:val="0"/>
      </w:pPr>
    </w:p>
    <w:p w:rsidR="00FE6ADC" w:rsidRPr="004F73EA" w:rsidRDefault="00FE6ADC" w:rsidP="00DB3E4E">
      <w:pPr>
        <w:numPr>
          <w:ilvl w:val="0"/>
          <w:numId w:val="9"/>
        </w:numPr>
        <w:tabs>
          <w:tab w:val="clear" w:pos="708"/>
          <w:tab w:val="left" w:pos="567"/>
        </w:tabs>
        <w:ind w:left="567" w:hanging="567"/>
        <w:jc w:val="both"/>
        <w:outlineLvl w:val="0"/>
      </w:pPr>
      <w:r w:rsidRPr="004F73EA">
        <w:t>Papíralapú iktatókönyvet (a továbbiakban: iktatókönyv) kell felfektetni arra az esetre, ha bármely oknál fogva az iratkezelők számára az iktatórendszerhez való hozzáférés több órán keresztül akadályba ütközik.</w:t>
      </w:r>
    </w:p>
    <w:p w:rsidR="00FE6ADC" w:rsidRPr="004F73EA" w:rsidRDefault="00FE6ADC" w:rsidP="00DB3E4E">
      <w:pPr>
        <w:tabs>
          <w:tab w:val="clear" w:pos="708"/>
          <w:tab w:val="left" w:pos="567"/>
        </w:tabs>
        <w:ind w:left="567" w:hanging="567"/>
        <w:jc w:val="both"/>
        <w:outlineLvl w:val="0"/>
      </w:pPr>
    </w:p>
    <w:p w:rsidR="00FE6ADC" w:rsidRPr="004F73EA" w:rsidRDefault="00FE6ADC" w:rsidP="00DB3E4E">
      <w:pPr>
        <w:numPr>
          <w:ilvl w:val="0"/>
          <w:numId w:val="9"/>
        </w:numPr>
        <w:tabs>
          <w:tab w:val="clear" w:pos="708"/>
          <w:tab w:val="left" w:pos="567"/>
        </w:tabs>
        <w:ind w:left="567" w:hanging="567"/>
        <w:jc w:val="both"/>
        <w:outlineLvl w:val="0"/>
      </w:pPr>
      <w:r w:rsidRPr="004F73EA">
        <w:t>A „sürgős”, „azonnal”, „soron kívül” jelöléssel ellátott – mind a bejövő, mind a kimenő és belső iratforgalom esetében – iratokat az adott évben 1-től kezdődő iktatószámmal erre a célra, a hitelesítés szabályai szerint megnyitott, ÜZ egyedi azonosítási jellel ellátott papíralapú iktatókönyvbe kell iktatni, ha az üzemzavar a 4 órát meghaladja, továbbá a megkülönböztetett jelölés nélküli iratokat is, ha az iktatás akadályoztatása meghaladja a 24 órát.</w:t>
      </w:r>
    </w:p>
    <w:p w:rsidR="00FE6ADC" w:rsidRPr="004F73EA" w:rsidRDefault="00FE6ADC" w:rsidP="00DB3E4E">
      <w:pPr>
        <w:tabs>
          <w:tab w:val="clear" w:pos="708"/>
          <w:tab w:val="left" w:pos="567"/>
        </w:tabs>
        <w:ind w:left="567" w:hanging="567"/>
        <w:jc w:val="both"/>
        <w:outlineLvl w:val="0"/>
      </w:pPr>
    </w:p>
    <w:p w:rsidR="00FE6ADC" w:rsidRPr="004F73EA" w:rsidRDefault="00FE6ADC" w:rsidP="00DB3E4E">
      <w:pPr>
        <w:numPr>
          <w:ilvl w:val="0"/>
          <w:numId w:val="9"/>
        </w:numPr>
        <w:tabs>
          <w:tab w:val="clear" w:pos="708"/>
          <w:tab w:val="left" w:pos="567"/>
        </w:tabs>
        <w:ind w:left="567" w:hanging="567"/>
        <w:jc w:val="both"/>
        <w:outlineLvl w:val="0"/>
      </w:pPr>
      <w:r w:rsidRPr="004F73EA">
        <w:t xml:space="preserve">Az előző pont szerint nyilvántartásba vett iratokon az iktatószám feltüntetésénél „ÜZ” egyedi azonosítási </w:t>
      </w:r>
      <w:r w:rsidR="00AE2CBB" w:rsidRPr="004F73EA">
        <w:t>jelölést kell alkalmazni. (</w:t>
      </w:r>
      <w:proofErr w:type="spellStart"/>
      <w:r w:rsidR="00AE2CBB" w:rsidRPr="004F73EA">
        <w:t>pl</w:t>
      </w:r>
      <w:proofErr w:type="spellEnd"/>
      <w:r w:rsidR="00AE2CBB" w:rsidRPr="004F73EA">
        <w:t xml:space="preserve">: </w:t>
      </w:r>
      <w:r w:rsidRPr="004F73EA">
        <w:t>233-1/2008/ÜZ). Az „ÜZ” egyedi azonosító jelöléssel ellátott papíralapú iktatókönyvek beszerzéséről és nyilvántartásáról, valamint az ÜZ iktatókönyvek, egyéb azonosítók nyilvántartásáról az iratkezelés felügyeletét ellátó</w:t>
      </w:r>
      <w:r w:rsidR="00784112">
        <w:t xml:space="preserve"> vezető </w:t>
      </w:r>
      <w:r w:rsidRPr="004F73EA">
        <w:t xml:space="preserve"> intézkedik, azok hitelesítésére, vezetésére az iratkezelési segédletekre vonatkozó szabályokat kell alkalmazni.</w:t>
      </w:r>
    </w:p>
    <w:p w:rsidR="00FE6ADC" w:rsidRPr="004F73EA" w:rsidRDefault="00FE6ADC" w:rsidP="00DB3E4E">
      <w:pPr>
        <w:tabs>
          <w:tab w:val="clear" w:pos="708"/>
          <w:tab w:val="left" w:pos="567"/>
        </w:tabs>
        <w:ind w:left="567" w:hanging="567"/>
        <w:jc w:val="both"/>
        <w:outlineLvl w:val="0"/>
      </w:pPr>
    </w:p>
    <w:p w:rsidR="00FE6ADC" w:rsidRPr="004F73EA" w:rsidRDefault="00FE6ADC" w:rsidP="00DB3E4E">
      <w:pPr>
        <w:numPr>
          <w:ilvl w:val="0"/>
          <w:numId w:val="9"/>
        </w:numPr>
        <w:tabs>
          <w:tab w:val="clear" w:pos="708"/>
          <w:tab w:val="left" w:pos="567"/>
        </w:tabs>
        <w:ind w:left="567" w:hanging="567"/>
        <w:jc w:val="both"/>
        <w:outlineLvl w:val="0"/>
      </w:pPr>
      <w:r w:rsidRPr="004F73EA">
        <w:t>Az iktatás során, amennyiben ismert az iktatórendszerben használt iktatószám, akkor azt minden esetben fel kell tüntetni a papíralapú iktatókönyv ’Megjegyzés’ rovatában.</w:t>
      </w:r>
    </w:p>
    <w:p w:rsidR="00FE6ADC" w:rsidRPr="004F73EA" w:rsidRDefault="00FE6ADC" w:rsidP="00DB3E4E">
      <w:pPr>
        <w:tabs>
          <w:tab w:val="clear" w:pos="708"/>
          <w:tab w:val="left" w:pos="567"/>
        </w:tabs>
        <w:ind w:left="567" w:hanging="567"/>
        <w:jc w:val="both"/>
        <w:outlineLvl w:val="0"/>
      </w:pPr>
    </w:p>
    <w:p w:rsidR="00FE6ADC" w:rsidRPr="004F73EA" w:rsidRDefault="00FE6ADC" w:rsidP="00DB3E4E">
      <w:pPr>
        <w:numPr>
          <w:ilvl w:val="0"/>
          <w:numId w:val="9"/>
        </w:numPr>
        <w:tabs>
          <w:tab w:val="clear" w:pos="708"/>
          <w:tab w:val="left" w:pos="567"/>
        </w:tabs>
        <w:ind w:left="567" w:hanging="567"/>
        <w:jc w:val="both"/>
        <w:outlineLvl w:val="0"/>
      </w:pPr>
      <w:r w:rsidRPr="004F73EA">
        <w:t>Az üzemzavar megszűnését követően minden ügyiratot</w:t>
      </w:r>
      <w:r w:rsidR="0088792A" w:rsidRPr="004F73EA">
        <w:t xml:space="preserve"> át kell iktatni</w:t>
      </w:r>
      <w:r w:rsidRPr="004F73EA">
        <w:t xml:space="preserve"> a</w:t>
      </w:r>
      <w:r w:rsidR="00B051C5">
        <w:t xml:space="preserve"> s</w:t>
      </w:r>
      <w:r w:rsidRPr="004F73EA">
        <w:t>z</w:t>
      </w:r>
      <w:r w:rsidR="00B051C5">
        <w:t>ámítógépes</w:t>
      </w:r>
      <w:r w:rsidRPr="004F73EA">
        <w:t xml:space="preserve"> iktatórendszerbe. Az átvezetés tényét a két nyilvántartásban a kölcsönösen hivatkozott iktatószámokkal jelezni kell.</w:t>
      </w:r>
    </w:p>
    <w:p w:rsidR="00FE6ADC" w:rsidRPr="004F73EA" w:rsidRDefault="00FE6ADC" w:rsidP="00DB3E4E">
      <w:pPr>
        <w:tabs>
          <w:tab w:val="clear" w:pos="708"/>
          <w:tab w:val="left" w:pos="567"/>
        </w:tabs>
        <w:ind w:left="567" w:hanging="567"/>
        <w:jc w:val="both"/>
        <w:outlineLvl w:val="0"/>
      </w:pPr>
    </w:p>
    <w:p w:rsidR="00FE6ADC" w:rsidRPr="004F73EA" w:rsidRDefault="00FE6ADC" w:rsidP="00DB3E4E">
      <w:pPr>
        <w:numPr>
          <w:ilvl w:val="0"/>
          <w:numId w:val="9"/>
        </w:numPr>
        <w:tabs>
          <w:tab w:val="clear" w:pos="708"/>
          <w:tab w:val="left" w:pos="567"/>
        </w:tabs>
        <w:ind w:left="567" w:hanging="567"/>
        <w:jc w:val="both"/>
        <w:outlineLvl w:val="0"/>
      </w:pPr>
      <w:r w:rsidRPr="004F73EA">
        <w:t xml:space="preserve">Az üzemzavar esetén használt iktatókönyvben az év végén az iktatásra felhasznált utolsó számot követő aláhúzással kell a zárást elvégezni, majd azt a keltezést követően aláírással és a szervezeti egység körbélyegzőjének lenyomatával kell hitelesíteni. A lap alján vízszintes vonallal le kell zárni, ha a lapon fennmaradtak számok, a lezárás átlós vonallal történik. A lapra rá kell vezetni, hogy mely iktatószámmal zárul a könyv, és mikor történt a lezárás. Az iktatókönyv lezárását – úgy, mint a megnyitását – a </w:t>
      </w:r>
      <w:r w:rsidR="00784112">
        <w:t>jegyző vagy aljegyző</w:t>
      </w:r>
      <w:r w:rsidRPr="004F73EA">
        <w:t xml:space="preserve"> aláírása és a hivatalos bélyegző lenyomat hitelesíti. Az üzemzavar esetén használt iktatókönyvet az aktuális év iratai mellett kell tartani. Papíralapú iktatókönyvben ceruzával írni, sorszámot </w:t>
      </w:r>
      <w:r w:rsidRPr="004F73EA">
        <w:lastRenderedPageBreak/>
        <w:t>üresen hagyni, a felhasznált lapokat összeragasztani, a bejegyzett adatokat kiradírozni, vagy bármely más módon olvashatatlanná tenni nem szabad. Ha helyesbítés szükséges, a téves adatot vagy számot egy vonallal úgy kell áthúzni, hogy az eredeti feljegyzés olvasható maradjon. A javítást keltezéssel és kézjeggyel kell igazolni.</w:t>
      </w:r>
    </w:p>
    <w:p w:rsidR="00FE6ADC" w:rsidRPr="004F73EA" w:rsidRDefault="00FE6ADC" w:rsidP="00DB3E4E">
      <w:pPr>
        <w:tabs>
          <w:tab w:val="clear" w:pos="708"/>
          <w:tab w:val="left" w:pos="567"/>
        </w:tabs>
        <w:ind w:left="567" w:hanging="567"/>
        <w:jc w:val="both"/>
        <w:outlineLvl w:val="0"/>
      </w:pPr>
    </w:p>
    <w:p w:rsidR="00FE6ADC" w:rsidRPr="004F73EA" w:rsidRDefault="00FE6ADC" w:rsidP="00DB3E4E">
      <w:pPr>
        <w:tabs>
          <w:tab w:val="clear" w:pos="708"/>
          <w:tab w:val="left" w:pos="567"/>
        </w:tabs>
        <w:ind w:left="567" w:hanging="567"/>
        <w:jc w:val="both"/>
        <w:outlineLvl w:val="0"/>
      </w:pPr>
    </w:p>
    <w:p w:rsidR="0055642A" w:rsidRPr="004F73EA" w:rsidRDefault="007A3DEE" w:rsidP="00613B28">
      <w:pPr>
        <w:keepNext/>
        <w:tabs>
          <w:tab w:val="clear" w:pos="708"/>
          <w:tab w:val="left" w:pos="284"/>
        </w:tabs>
        <w:jc w:val="center"/>
        <w:outlineLvl w:val="0"/>
        <w:rPr>
          <w:b/>
        </w:rPr>
      </w:pPr>
      <w:r w:rsidRPr="004F73EA">
        <w:rPr>
          <w:b/>
        </w:rPr>
        <w:t xml:space="preserve">IV. </w:t>
      </w:r>
      <w:r w:rsidR="00CE4741" w:rsidRPr="004F73EA">
        <w:rPr>
          <w:b/>
        </w:rPr>
        <w:t>FEJEZET</w:t>
      </w:r>
    </w:p>
    <w:p w:rsidR="0088792A" w:rsidRPr="004F73EA" w:rsidRDefault="0088792A" w:rsidP="00613B28">
      <w:pPr>
        <w:keepNext/>
        <w:tabs>
          <w:tab w:val="clear" w:pos="708"/>
          <w:tab w:val="left" w:pos="284"/>
        </w:tabs>
        <w:jc w:val="center"/>
        <w:outlineLvl w:val="0"/>
        <w:rPr>
          <w:b/>
        </w:rPr>
      </w:pPr>
    </w:p>
    <w:p w:rsidR="00CE4741" w:rsidRPr="004F73EA" w:rsidRDefault="00CE4741" w:rsidP="00613B28">
      <w:pPr>
        <w:keepNext/>
        <w:tabs>
          <w:tab w:val="clear" w:pos="708"/>
          <w:tab w:val="left" w:pos="0"/>
        </w:tabs>
        <w:jc w:val="center"/>
        <w:outlineLvl w:val="0"/>
        <w:rPr>
          <w:b/>
        </w:rPr>
      </w:pPr>
      <w:r w:rsidRPr="004F73EA">
        <w:rPr>
          <w:b/>
        </w:rPr>
        <w:t>AZ IRATKEZELÉS FOLYAMATA</w:t>
      </w:r>
    </w:p>
    <w:p w:rsidR="00CE4741" w:rsidRPr="004F73EA" w:rsidRDefault="00CE4741" w:rsidP="00613B28">
      <w:pPr>
        <w:keepNext/>
        <w:tabs>
          <w:tab w:val="clear" w:pos="708"/>
          <w:tab w:val="left" w:pos="0"/>
        </w:tabs>
        <w:jc w:val="center"/>
        <w:outlineLvl w:val="0"/>
      </w:pPr>
    </w:p>
    <w:p w:rsidR="0088792A" w:rsidRPr="004F73EA" w:rsidRDefault="0088792A" w:rsidP="00613B28">
      <w:pPr>
        <w:keepNext/>
        <w:tabs>
          <w:tab w:val="clear" w:pos="708"/>
          <w:tab w:val="left" w:pos="0"/>
        </w:tabs>
        <w:jc w:val="center"/>
        <w:outlineLvl w:val="0"/>
      </w:pPr>
    </w:p>
    <w:p w:rsidR="00CE4741" w:rsidRPr="00C2068D" w:rsidRDefault="00CE4741" w:rsidP="00C2068D">
      <w:pPr>
        <w:keepNext/>
        <w:tabs>
          <w:tab w:val="clear" w:pos="708"/>
          <w:tab w:val="left" w:pos="567"/>
        </w:tabs>
        <w:ind w:left="567" w:hanging="567"/>
        <w:jc w:val="center"/>
        <w:outlineLvl w:val="0"/>
        <w:rPr>
          <w:b/>
        </w:rPr>
      </w:pPr>
      <w:r w:rsidRPr="004F73EA">
        <w:rPr>
          <w:b/>
        </w:rPr>
        <w:t>A küldemények átvétele</w:t>
      </w:r>
    </w:p>
    <w:p w:rsidR="004D52AD" w:rsidRPr="004F73EA" w:rsidRDefault="004D52AD" w:rsidP="004D52AD">
      <w:pPr>
        <w:tabs>
          <w:tab w:val="clear" w:pos="708"/>
          <w:tab w:val="left" w:pos="1418"/>
        </w:tabs>
        <w:jc w:val="both"/>
        <w:outlineLvl w:val="0"/>
      </w:pPr>
    </w:p>
    <w:p w:rsidR="004D52AD" w:rsidRPr="004F73EA" w:rsidRDefault="004D52AD" w:rsidP="004D52AD">
      <w:pPr>
        <w:tabs>
          <w:tab w:val="clear" w:pos="708"/>
          <w:tab w:val="left" w:pos="1418"/>
        </w:tabs>
        <w:jc w:val="both"/>
        <w:outlineLvl w:val="0"/>
      </w:pPr>
    </w:p>
    <w:p w:rsidR="00DC3383" w:rsidRPr="00084EFE" w:rsidRDefault="005B060F" w:rsidP="0088730D">
      <w:pPr>
        <w:keepNext/>
        <w:numPr>
          <w:ilvl w:val="0"/>
          <w:numId w:val="9"/>
        </w:numPr>
        <w:tabs>
          <w:tab w:val="left" w:pos="567"/>
          <w:tab w:val="left" w:pos="1134"/>
        </w:tabs>
        <w:suppressAutoHyphens w:val="0"/>
        <w:autoSpaceDE w:val="0"/>
        <w:autoSpaceDN w:val="0"/>
        <w:ind w:left="567" w:hanging="567"/>
        <w:jc w:val="both"/>
        <w:rPr>
          <w:rFonts w:eastAsia="MS Mincho"/>
        </w:rPr>
      </w:pPr>
      <w:r w:rsidRPr="00084EFE">
        <w:rPr>
          <w:rFonts w:eastAsia="MS Mincho"/>
        </w:rPr>
        <w:t>A küldemény átvételére</w:t>
      </w:r>
      <w:r w:rsidR="0088792A" w:rsidRPr="00084EFE">
        <w:rPr>
          <w:rFonts w:eastAsia="MS Mincho"/>
        </w:rPr>
        <w:t xml:space="preserve"> - </w:t>
      </w:r>
      <w:r w:rsidRPr="00084EFE">
        <w:rPr>
          <w:rFonts w:eastAsia="MS Mincho"/>
        </w:rPr>
        <w:t xml:space="preserve">postai vagy hivatali kézbesítés esetén </w:t>
      </w:r>
      <w:r w:rsidR="0088792A" w:rsidRPr="00084EFE">
        <w:rPr>
          <w:rFonts w:eastAsia="MS Mincho"/>
        </w:rPr>
        <w:t xml:space="preserve">- </w:t>
      </w:r>
      <w:r w:rsidRPr="00084EFE">
        <w:rPr>
          <w:rFonts w:eastAsia="MS Mincho"/>
        </w:rPr>
        <w:t xml:space="preserve">a </w:t>
      </w:r>
      <w:r w:rsidR="00A10596" w:rsidRPr="00084EFE">
        <w:rPr>
          <w:rFonts w:eastAsia="MS Mincho"/>
        </w:rPr>
        <w:t>titkársági ügyintéző, kézbesítő, számítógépes adatnyilvántartó, hatósági ügyintéző, igazgatási ügyintéző</w:t>
      </w:r>
      <w:r w:rsidR="00067BA3" w:rsidRPr="00084EFE">
        <w:rPr>
          <w:rFonts w:eastAsia="MS Mincho"/>
        </w:rPr>
        <w:t xml:space="preserve"> jogosultak  az alábbi esetek kivételével:</w:t>
      </w:r>
    </w:p>
    <w:p w:rsidR="00856A78" w:rsidRPr="00084EFE" w:rsidRDefault="00DC3383" w:rsidP="00DC3383">
      <w:pPr>
        <w:numPr>
          <w:ilvl w:val="0"/>
          <w:numId w:val="12"/>
        </w:numPr>
        <w:tabs>
          <w:tab w:val="clear" w:pos="708"/>
          <w:tab w:val="left" w:pos="851"/>
        </w:tabs>
        <w:ind w:left="851" w:hanging="284"/>
        <w:jc w:val="both"/>
        <w:outlineLvl w:val="0"/>
      </w:pPr>
      <w:r w:rsidRPr="00084EFE">
        <w:t>pályázatok, közérdekű kérdés átvételére a titkársági ügyintéző,</w:t>
      </w:r>
    </w:p>
    <w:p w:rsidR="00DC3383" w:rsidRPr="00084EFE" w:rsidRDefault="00DC3383" w:rsidP="00DC3383">
      <w:pPr>
        <w:numPr>
          <w:ilvl w:val="0"/>
          <w:numId w:val="12"/>
        </w:numPr>
        <w:tabs>
          <w:tab w:val="clear" w:pos="708"/>
          <w:tab w:val="left" w:pos="851"/>
        </w:tabs>
        <w:ind w:left="851" w:hanging="284"/>
        <w:jc w:val="both"/>
        <w:outlineLvl w:val="0"/>
      </w:pPr>
      <w:r w:rsidRPr="00084EFE">
        <w:t xml:space="preserve">hatósági ügyiratok esetében az átvételére a Hatósági Iroda munkaköri leírásban megbízott </w:t>
      </w:r>
    </w:p>
    <w:p w:rsidR="00DC3383" w:rsidRPr="00084EFE" w:rsidRDefault="00DC3383" w:rsidP="00DC3383">
      <w:pPr>
        <w:numPr>
          <w:ilvl w:val="0"/>
          <w:numId w:val="12"/>
        </w:numPr>
        <w:tabs>
          <w:tab w:val="clear" w:pos="708"/>
          <w:tab w:val="left" w:pos="851"/>
        </w:tabs>
        <w:ind w:left="851" w:hanging="284"/>
        <w:jc w:val="both"/>
        <w:outlineLvl w:val="0"/>
      </w:pPr>
      <w:r w:rsidRPr="00084EFE">
        <w:t>a Vilonyai Kirendeltségen az átvételére az igazgatási ügyintéző</w:t>
      </w:r>
    </w:p>
    <w:p w:rsidR="00DC3383" w:rsidRPr="00084EFE" w:rsidRDefault="00DC3383" w:rsidP="00DC3383">
      <w:pPr>
        <w:tabs>
          <w:tab w:val="clear" w:pos="708"/>
          <w:tab w:val="left" w:pos="851"/>
        </w:tabs>
        <w:ind w:left="567"/>
        <w:jc w:val="both"/>
        <w:outlineLvl w:val="0"/>
      </w:pPr>
      <w:r w:rsidRPr="00084EFE">
        <w:t>jogosult.</w:t>
      </w:r>
    </w:p>
    <w:p w:rsidR="006E10BF" w:rsidRPr="00084EFE" w:rsidRDefault="006E10BF" w:rsidP="006E10BF">
      <w:pPr>
        <w:tabs>
          <w:tab w:val="clear" w:pos="708"/>
          <w:tab w:val="left" w:pos="567"/>
          <w:tab w:val="left" w:pos="1134"/>
        </w:tabs>
        <w:suppressAutoHyphens w:val="0"/>
        <w:autoSpaceDE w:val="0"/>
        <w:autoSpaceDN w:val="0"/>
        <w:ind w:left="567"/>
        <w:jc w:val="both"/>
        <w:rPr>
          <w:rFonts w:eastAsia="MS Mincho"/>
        </w:rPr>
      </w:pPr>
    </w:p>
    <w:p w:rsidR="005B060F" w:rsidRPr="00084EFE" w:rsidRDefault="006203C8" w:rsidP="00DB3E4E">
      <w:pPr>
        <w:numPr>
          <w:ilvl w:val="0"/>
          <w:numId w:val="9"/>
        </w:numPr>
        <w:tabs>
          <w:tab w:val="clear" w:pos="708"/>
          <w:tab w:val="left" w:pos="567"/>
          <w:tab w:val="left" w:pos="1134"/>
        </w:tabs>
        <w:suppressAutoHyphens w:val="0"/>
        <w:autoSpaceDE w:val="0"/>
        <w:autoSpaceDN w:val="0"/>
        <w:ind w:left="567" w:hanging="567"/>
        <w:jc w:val="both"/>
        <w:rPr>
          <w:rFonts w:eastAsia="MS Mincho"/>
        </w:rPr>
      </w:pPr>
      <w:r w:rsidRPr="00084EFE">
        <w:rPr>
          <w:rFonts w:eastAsia="MS Mincho"/>
        </w:rPr>
        <w:t>M</w:t>
      </w:r>
      <w:r w:rsidR="005B060F" w:rsidRPr="00084EFE">
        <w:rPr>
          <w:rFonts w:eastAsia="MS Mincho"/>
        </w:rPr>
        <w:t xml:space="preserve">unkaidőn túl érkezett küldemények átvételére </w:t>
      </w:r>
      <w:r w:rsidR="00A10596" w:rsidRPr="00084EFE">
        <w:rPr>
          <w:rFonts w:eastAsia="MS Mincho"/>
        </w:rPr>
        <w:t>a kézbesítői munkakört ellátó személy jogosult.</w:t>
      </w:r>
    </w:p>
    <w:p w:rsidR="00B0760D" w:rsidRPr="004F73EA" w:rsidRDefault="00B0760D" w:rsidP="00DB3E4E">
      <w:pPr>
        <w:tabs>
          <w:tab w:val="clear" w:pos="708"/>
          <w:tab w:val="left" w:pos="567"/>
          <w:tab w:val="left" w:pos="1134"/>
        </w:tabs>
        <w:suppressAutoHyphens w:val="0"/>
        <w:autoSpaceDE w:val="0"/>
        <w:autoSpaceDN w:val="0"/>
        <w:ind w:left="567" w:hanging="567"/>
        <w:jc w:val="both"/>
        <w:rPr>
          <w:rFonts w:eastAsia="MS Mincho"/>
        </w:rPr>
      </w:pPr>
    </w:p>
    <w:p w:rsidR="00580E76" w:rsidRPr="004F73EA" w:rsidRDefault="00580E76" w:rsidP="00580E76">
      <w:pPr>
        <w:numPr>
          <w:ilvl w:val="0"/>
          <w:numId w:val="9"/>
        </w:numPr>
        <w:tabs>
          <w:tab w:val="clear" w:pos="708"/>
          <w:tab w:val="left" w:pos="567"/>
          <w:tab w:val="left" w:pos="1134"/>
        </w:tabs>
        <w:suppressAutoHyphens w:val="0"/>
        <w:autoSpaceDE w:val="0"/>
        <w:autoSpaceDN w:val="0"/>
        <w:ind w:left="567" w:hanging="567"/>
        <w:jc w:val="both"/>
        <w:rPr>
          <w:rFonts w:eastAsia="MS Mincho"/>
        </w:rPr>
      </w:pPr>
      <w:r w:rsidRPr="004F73EA">
        <w:rPr>
          <w:rFonts w:eastAsia="MS Mincho"/>
        </w:rPr>
        <w:t xml:space="preserve">Küldemény átvételére sor kerülhet a </w:t>
      </w:r>
      <w:r w:rsidR="004F73EA">
        <w:rPr>
          <w:rFonts w:eastAsia="MS Mincho"/>
        </w:rPr>
        <w:t>Közös Önkormányzati Hivatal</w:t>
      </w:r>
      <w:r w:rsidRPr="004F73EA">
        <w:rPr>
          <w:rFonts w:eastAsia="MS Mincho"/>
        </w:rPr>
        <w:t xml:space="preserve"> Hivatali Kapuján keresztül érkező elektronikus dokumentum iratkezelő </w:t>
      </w:r>
      <w:r w:rsidR="00E848D0" w:rsidRPr="004F73EA">
        <w:rPr>
          <w:rFonts w:eastAsia="MS Mincho"/>
        </w:rPr>
        <w:t>szoftver</w:t>
      </w:r>
      <w:r w:rsidRPr="004F73EA">
        <w:rPr>
          <w:rFonts w:eastAsia="MS Mincho"/>
        </w:rPr>
        <w:t>ben történő átvételével és automatikus érkeztetésével.</w:t>
      </w:r>
    </w:p>
    <w:p w:rsidR="00580E76" w:rsidRPr="004F73EA" w:rsidRDefault="00580E76" w:rsidP="00580E76">
      <w:pPr>
        <w:tabs>
          <w:tab w:val="left" w:pos="567"/>
        </w:tabs>
        <w:overflowPunct w:val="0"/>
        <w:autoSpaceDE w:val="0"/>
        <w:autoSpaceDN w:val="0"/>
        <w:adjustRightInd w:val="0"/>
        <w:ind w:hanging="567"/>
        <w:jc w:val="both"/>
      </w:pPr>
    </w:p>
    <w:p w:rsidR="00580E76" w:rsidRPr="004F73EA" w:rsidRDefault="00580E76" w:rsidP="00580E76">
      <w:pPr>
        <w:numPr>
          <w:ilvl w:val="0"/>
          <w:numId w:val="9"/>
        </w:numPr>
        <w:tabs>
          <w:tab w:val="clear" w:pos="708"/>
          <w:tab w:val="left" w:pos="567"/>
        </w:tabs>
        <w:ind w:left="567" w:hanging="567"/>
        <w:jc w:val="both"/>
        <w:outlineLvl w:val="0"/>
      </w:pPr>
      <w:r w:rsidRPr="004F73EA">
        <w:t xml:space="preserve">Elektronikus küldemények esetében az átvevő automatikusan elküldi a feladónak a küldemény átvételét igazoló és az érkezés sorszámát is tartalmazó elektronikus visszaigazolást (átvételi nyugtát). </w:t>
      </w:r>
    </w:p>
    <w:p w:rsidR="00580E76" w:rsidRPr="004F73EA" w:rsidRDefault="00580E76" w:rsidP="00580E76">
      <w:pPr>
        <w:tabs>
          <w:tab w:val="clear" w:pos="708"/>
          <w:tab w:val="left" w:pos="567"/>
        </w:tabs>
        <w:ind w:left="567" w:hanging="567"/>
        <w:jc w:val="both"/>
        <w:outlineLvl w:val="0"/>
      </w:pPr>
    </w:p>
    <w:p w:rsidR="00580E76" w:rsidRPr="004F73EA" w:rsidRDefault="00580E76" w:rsidP="00580E76">
      <w:pPr>
        <w:numPr>
          <w:ilvl w:val="0"/>
          <w:numId w:val="9"/>
        </w:numPr>
        <w:tabs>
          <w:tab w:val="clear" w:pos="708"/>
          <w:tab w:val="left" w:pos="567"/>
        </w:tabs>
        <w:ind w:left="567" w:hanging="567"/>
        <w:jc w:val="both"/>
        <w:outlineLvl w:val="0"/>
      </w:pPr>
      <w:r w:rsidRPr="004F73EA">
        <w:t xml:space="preserve">Az átvétel időpontját rögzíteni kell a küldeményen. Az „azonnal” és „sürgős” jelzésű hatósági küldemények átvételi idejét </w:t>
      </w:r>
      <w:r w:rsidR="00367DF0" w:rsidRPr="004F73EA">
        <w:t xml:space="preserve">- </w:t>
      </w:r>
      <w:r w:rsidRPr="004F73EA">
        <w:t xml:space="preserve">óra, perc pontossággal </w:t>
      </w:r>
      <w:r w:rsidR="00367DF0" w:rsidRPr="004F73EA">
        <w:t xml:space="preserve">- </w:t>
      </w:r>
      <w:r w:rsidRPr="004F73EA">
        <w:t>kell megjelölni. A küldeményt azonnal az érintettnek vagy a postabontásért felelős szervezeti egységnek kell továbbítani.</w:t>
      </w:r>
    </w:p>
    <w:p w:rsidR="00580E76" w:rsidRPr="004F73EA" w:rsidRDefault="00580E76" w:rsidP="00580E76">
      <w:pPr>
        <w:tabs>
          <w:tab w:val="left" w:pos="567"/>
        </w:tabs>
        <w:ind w:left="1134" w:hanging="567"/>
        <w:jc w:val="both"/>
        <w:outlineLvl w:val="0"/>
      </w:pPr>
    </w:p>
    <w:p w:rsidR="00580E76" w:rsidRPr="004F73EA" w:rsidRDefault="00580E76" w:rsidP="0088730D">
      <w:pPr>
        <w:keepNext/>
        <w:numPr>
          <w:ilvl w:val="0"/>
          <w:numId w:val="9"/>
        </w:numPr>
        <w:tabs>
          <w:tab w:val="clear" w:pos="708"/>
          <w:tab w:val="left" w:pos="567"/>
        </w:tabs>
        <w:ind w:left="567" w:hanging="567"/>
        <w:jc w:val="both"/>
        <w:outlineLvl w:val="0"/>
      </w:pPr>
      <w:r w:rsidRPr="004F73EA">
        <w:t>Az átvétel során ellenőrizni kell:</w:t>
      </w:r>
    </w:p>
    <w:p w:rsidR="00580E76" w:rsidRPr="004F73EA" w:rsidRDefault="00580E76" w:rsidP="00DD1BF7">
      <w:pPr>
        <w:numPr>
          <w:ilvl w:val="0"/>
          <w:numId w:val="12"/>
        </w:numPr>
        <w:tabs>
          <w:tab w:val="clear" w:pos="708"/>
          <w:tab w:val="left" w:pos="851"/>
        </w:tabs>
        <w:ind w:left="851" w:hanging="284"/>
        <w:jc w:val="both"/>
        <w:outlineLvl w:val="0"/>
      </w:pPr>
      <w:r w:rsidRPr="004F73EA">
        <w:t>a címzés alapján a küldemény átvételére való jogosultságot,</w:t>
      </w:r>
    </w:p>
    <w:p w:rsidR="00580E76" w:rsidRPr="004F73EA" w:rsidRDefault="00580E76" w:rsidP="00DD1BF7">
      <w:pPr>
        <w:numPr>
          <w:ilvl w:val="0"/>
          <w:numId w:val="12"/>
        </w:numPr>
        <w:tabs>
          <w:tab w:val="clear" w:pos="708"/>
          <w:tab w:val="left" w:pos="851"/>
        </w:tabs>
        <w:ind w:left="851" w:hanging="284"/>
        <w:jc w:val="both"/>
        <w:outlineLvl w:val="0"/>
      </w:pPr>
      <w:r w:rsidRPr="004F73EA">
        <w:t xml:space="preserve">a kézbesítő okmányon és a küldeményen lévő azonosító jel megegyezőségét, </w:t>
      </w:r>
    </w:p>
    <w:p w:rsidR="00580E76" w:rsidRPr="004F73EA" w:rsidRDefault="00580E76" w:rsidP="00DD1BF7">
      <w:pPr>
        <w:numPr>
          <w:ilvl w:val="0"/>
          <w:numId w:val="12"/>
        </w:numPr>
        <w:tabs>
          <w:tab w:val="clear" w:pos="708"/>
          <w:tab w:val="left" w:pos="851"/>
        </w:tabs>
        <w:ind w:left="851" w:hanging="284"/>
        <w:jc w:val="both"/>
        <w:outlineLvl w:val="0"/>
      </w:pPr>
      <w:r w:rsidRPr="004F73EA">
        <w:t>az iratot tartalmazó boríték, illetve egyéb csomagolás sértetlenségét.</w:t>
      </w:r>
    </w:p>
    <w:p w:rsidR="00580E76" w:rsidRPr="004F73EA" w:rsidRDefault="00580E76" w:rsidP="00580E76">
      <w:pPr>
        <w:tabs>
          <w:tab w:val="clear" w:pos="708"/>
          <w:tab w:val="left" w:pos="567"/>
        </w:tabs>
        <w:ind w:left="142"/>
        <w:jc w:val="both"/>
        <w:outlineLvl w:val="0"/>
      </w:pPr>
    </w:p>
    <w:p w:rsidR="005A1206" w:rsidRPr="004F73EA" w:rsidRDefault="005A1206" w:rsidP="005A1206">
      <w:pPr>
        <w:numPr>
          <w:ilvl w:val="0"/>
          <w:numId w:val="9"/>
        </w:numPr>
        <w:tabs>
          <w:tab w:val="clear" w:pos="708"/>
          <w:tab w:val="left" w:pos="567"/>
        </w:tabs>
        <w:ind w:left="567" w:hanging="567"/>
        <w:jc w:val="both"/>
        <w:outlineLvl w:val="0"/>
      </w:pPr>
      <w:r w:rsidRPr="004F73EA">
        <w:t>Az átvevő tértivevényes küldemények esetén köteles gondoskodni a tértivevény visszajuttatásáról a feladóhoz. Ha az ügyfél az iratot személyesen vagy képviselő útján nyújtja be, kérésére az átvétel tényét átvételi elismervénnyel, vagy az ügyiraton vagy a másodpéldányon dátummal és aláírással kell igazolni.</w:t>
      </w:r>
    </w:p>
    <w:p w:rsidR="005A1206" w:rsidRPr="004F73EA" w:rsidRDefault="005A1206" w:rsidP="005A1206">
      <w:pPr>
        <w:tabs>
          <w:tab w:val="clear" w:pos="708"/>
          <w:tab w:val="left" w:pos="567"/>
        </w:tabs>
        <w:jc w:val="both"/>
        <w:outlineLvl w:val="0"/>
      </w:pPr>
    </w:p>
    <w:p w:rsidR="005A1206" w:rsidRPr="004F73EA" w:rsidRDefault="005A1206" w:rsidP="005A1206">
      <w:pPr>
        <w:tabs>
          <w:tab w:val="clear" w:pos="708"/>
          <w:tab w:val="left" w:pos="567"/>
        </w:tabs>
        <w:jc w:val="both"/>
        <w:outlineLvl w:val="0"/>
      </w:pPr>
    </w:p>
    <w:p w:rsidR="00580E76" w:rsidRPr="004F73EA" w:rsidRDefault="00580E76" w:rsidP="0088730D">
      <w:pPr>
        <w:keepNext/>
        <w:numPr>
          <w:ilvl w:val="0"/>
          <w:numId w:val="9"/>
        </w:numPr>
        <w:tabs>
          <w:tab w:val="clear" w:pos="708"/>
          <w:tab w:val="left" w:pos="567"/>
        </w:tabs>
        <w:ind w:left="567" w:hanging="567"/>
        <w:jc w:val="both"/>
        <w:outlineLvl w:val="0"/>
      </w:pPr>
      <w:r w:rsidRPr="004F73EA">
        <w:t xml:space="preserve">Elektronikus dokumentum átvétele során, a </w:t>
      </w:r>
      <w:r w:rsidR="004F73EA">
        <w:t>Közös Önkormányzati Hivatal</w:t>
      </w:r>
      <w:r w:rsidRPr="004F73EA">
        <w:t>nak vizsgálnia kell az alábbiakat:</w:t>
      </w:r>
    </w:p>
    <w:p w:rsidR="00580E76" w:rsidRPr="004F73EA" w:rsidRDefault="00580E76" w:rsidP="00DD1BF7">
      <w:pPr>
        <w:numPr>
          <w:ilvl w:val="0"/>
          <w:numId w:val="12"/>
        </w:numPr>
        <w:tabs>
          <w:tab w:val="clear" w:pos="708"/>
          <w:tab w:val="left" w:pos="851"/>
        </w:tabs>
        <w:ind w:left="851" w:hanging="284"/>
        <w:jc w:val="both"/>
        <w:outlineLvl w:val="0"/>
      </w:pPr>
      <w:r w:rsidRPr="004F73EA">
        <w:t>a Rendelkezési Nyilvántartás alapján az ügyfél ügyintézési rendelkezéseinek egyezőségét,</w:t>
      </w:r>
    </w:p>
    <w:p w:rsidR="00367DF0" w:rsidRPr="004F73EA" w:rsidRDefault="00580E76" w:rsidP="00DD1BF7">
      <w:pPr>
        <w:numPr>
          <w:ilvl w:val="0"/>
          <w:numId w:val="12"/>
        </w:numPr>
        <w:tabs>
          <w:tab w:val="clear" w:pos="708"/>
          <w:tab w:val="left" w:pos="851"/>
        </w:tabs>
        <w:ind w:left="851" w:hanging="284"/>
        <w:jc w:val="both"/>
        <w:outlineLvl w:val="0"/>
      </w:pPr>
      <w:r w:rsidRPr="004F73EA">
        <w:lastRenderedPageBreak/>
        <w:t>a dokumentum megnyithatóságát és olvashatóságát, továbbá azt, hogy</w:t>
      </w:r>
    </w:p>
    <w:p w:rsidR="00580E76" w:rsidRPr="004F73EA" w:rsidRDefault="00580E76" w:rsidP="00DD1BF7">
      <w:pPr>
        <w:numPr>
          <w:ilvl w:val="0"/>
          <w:numId w:val="12"/>
        </w:numPr>
        <w:tabs>
          <w:tab w:val="clear" w:pos="708"/>
          <w:tab w:val="left" w:pos="851"/>
        </w:tabs>
        <w:ind w:left="851" w:hanging="284"/>
        <w:jc w:val="both"/>
        <w:outlineLvl w:val="0"/>
      </w:pPr>
      <w:r w:rsidRPr="004F73EA">
        <w:t>a dokumentum az elektronikus tájékoztatásra vonatkozó szabályok alapján közzétett címre és formátumban érkezett-e.</w:t>
      </w:r>
    </w:p>
    <w:p w:rsidR="00580E76" w:rsidRPr="004F73EA" w:rsidRDefault="00580E76" w:rsidP="00580E76">
      <w:pPr>
        <w:pStyle w:val="Listaszerbekezds"/>
        <w:tabs>
          <w:tab w:val="clear" w:pos="708"/>
          <w:tab w:val="left" w:pos="567"/>
        </w:tabs>
        <w:suppressAutoHyphens w:val="0"/>
        <w:spacing w:line="276" w:lineRule="auto"/>
        <w:ind w:left="786"/>
        <w:jc w:val="both"/>
        <w:outlineLvl w:val="0"/>
      </w:pPr>
    </w:p>
    <w:p w:rsidR="00580E76" w:rsidRPr="004F73EA" w:rsidRDefault="00580E76" w:rsidP="005A1206">
      <w:pPr>
        <w:numPr>
          <w:ilvl w:val="0"/>
          <w:numId w:val="9"/>
        </w:numPr>
        <w:tabs>
          <w:tab w:val="left" w:pos="567"/>
        </w:tabs>
        <w:ind w:left="567" w:hanging="567"/>
        <w:jc w:val="both"/>
        <w:outlineLvl w:val="0"/>
      </w:pPr>
      <w:r w:rsidRPr="004F73EA">
        <w:t xml:space="preserve">A </w:t>
      </w:r>
      <w:r w:rsidR="004F73EA">
        <w:t>Közös Önkormányzati Hivatal</w:t>
      </w:r>
      <w:r w:rsidRPr="004F73EA">
        <w:t xml:space="preserve"> az elektronikus dokumentum sikeres benyújtásáról a természetes személy ügyfelet a Rendelkezési Nyilvántartásban meghatározottak szerint értesíti.</w:t>
      </w:r>
    </w:p>
    <w:p w:rsidR="00580E76" w:rsidRPr="004F73EA" w:rsidRDefault="00580E76" w:rsidP="00580E76">
      <w:pPr>
        <w:tabs>
          <w:tab w:val="left" w:pos="567"/>
        </w:tabs>
        <w:ind w:left="567" w:hanging="644"/>
        <w:jc w:val="both"/>
        <w:outlineLvl w:val="0"/>
      </w:pPr>
    </w:p>
    <w:p w:rsidR="005A1206" w:rsidRPr="004F73EA" w:rsidRDefault="005A1206" w:rsidP="005A1206">
      <w:pPr>
        <w:numPr>
          <w:ilvl w:val="0"/>
          <w:numId w:val="9"/>
        </w:numPr>
        <w:tabs>
          <w:tab w:val="left" w:pos="567"/>
        </w:tabs>
        <w:ind w:left="567" w:hanging="567"/>
        <w:jc w:val="both"/>
        <w:outlineLvl w:val="0"/>
      </w:pPr>
      <w:r w:rsidRPr="004F73EA">
        <w:t xml:space="preserve">A </w:t>
      </w:r>
      <w:r w:rsidR="004F73EA">
        <w:t>Közös Önkormányzati Hivatal</w:t>
      </w:r>
      <w:r w:rsidRPr="004F73EA">
        <w:t xml:space="preserve"> hivatalos helyiségein kívül iratot átvenni nem lehet, kivéve a hivatalos személy hivatali helyiségen kívül végzett hivatalos eljárása során.</w:t>
      </w:r>
    </w:p>
    <w:p w:rsidR="005A1206" w:rsidRPr="004F73EA" w:rsidRDefault="005A1206" w:rsidP="00580E76">
      <w:pPr>
        <w:tabs>
          <w:tab w:val="left" w:pos="567"/>
        </w:tabs>
        <w:ind w:left="567" w:hanging="644"/>
        <w:jc w:val="both"/>
        <w:outlineLvl w:val="0"/>
      </w:pPr>
    </w:p>
    <w:p w:rsidR="00580E76" w:rsidRPr="004F73EA" w:rsidRDefault="00580E76" w:rsidP="005A1206">
      <w:pPr>
        <w:numPr>
          <w:ilvl w:val="0"/>
          <w:numId w:val="9"/>
        </w:numPr>
        <w:tabs>
          <w:tab w:val="left" w:pos="567"/>
        </w:tabs>
        <w:ind w:left="567" w:hanging="567"/>
        <w:jc w:val="both"/>
        <w:outlineLvl w:val="0"/>
      </w:pPr>
      <w:r w:rsidRPr="004F73EA">
        <w:t xml:space="preserve">Téves címzés vagy helytelen kézbesítés esetén a küldeményt azonnal továbbítani kell az illetékeshez, vagy ha ez nem lehetséges, vissza kell küldeni a feladónak. </w:t>
      </w:r>
    </w:p>
    <w:p w:rsidR="00580E76" w:rsidRPr="004F73EA" w:rsidRDefault="00580E76" w:rsidP="00580E76">
      <w:pPr>
        <w:tabs>
          <w:tab w:val="left" w:pos="567"/>
        </w:tabs>
        <w:ind w:left="567" w:hanging="425"/>
        <w:jc w:val="both"/>
        <w:outlineLvl w:val="0"/>
      </w:pPr>
    </w:p>
    <w:p w:rsidR="00580E76" w:rsidRPr="004F73EA" w:rsidRDefault="00580E76" w:rsidP="00580E76">
      <w:pPr>
        <w:tabs>
          <w:tab w:val="left" w:pos="567"/>
        </w:tabs>
        <w:ind w:left="567"/>
        <w:jc w:val="both"/>
        <w:outlineLvl w:val="0"/>
      </w:pPr>
      <w:r w:rsidRPr="004F73EA">
        <w:t xml:space="preserve">Amennyiben a feladó nem állapítható meg, a küldeményt </w:t>
      </w:r>
      <w:proofErr w:type="spellStart"/>
      <w:r w:rsidRPr="004F73EA">
        <w:t>irattározni</w:t>
      </w:r>
      <w:proofErr w:type="spellEnd"/>
      <w:r w:rsidRPr="004F73EA">
        <w:t xml:space="preserve"> és </w:t>
      </w:r>
      <w:r w:rsidR="00367DF0" w:rsidRPr="004F73EA">
        <w:t xml:space="preserve">- </w:t>
      </w:r>
      <w:r w:rsidRPr="004F73EA">
        <w:t xml:space="preserve">az irattári tervben meghatározott idő után </w:t>
      </w:r>
      <w:r w:rsidR="00367DF0" w:rsidRPr="004F73EA">
        <w:t xml:space="preserve">- </w:t>
      </w:r>
      <w:r w:rsidRPr="004F73EA">
        <w:t>selejtezni kell.</w:t>
      </w:r>
    </w:p>
    <w:p w:rsidR="00580E76" w:rsidRPr="004F73EA" w:rsidRDefault="00580E76" w:rsidP="00580E76">
      <w:pPr>
        <w:tabs>
          <w:tab w:val="left" w:pos="567"/>
        </w:tabs>
        <w:ind w:left="1134" w:hanging="567"/>
        <w:jc w:val="both"/>
        <w:outlineLvl w:val="0"/>
      </w:pPr>
    </w:p>
    <w:p w:rsidR="00580E76" w:rsidRPr="004F73EA" w:rsidRDefault="00580E76" w:rsidP="00580E76">
      <w:pPr>
        <w:numPr>
          <w:ilvl w:val="0"/>
          <w:numId w:val="9"/>
        </w:numPr>
        <w:tabs>
          <w:tab w:val="left" w:pos="567"/>
        </w:tabs>
        <w:ind w:left="567" w:hanging="567"/>
        <w:jc w:val="both"/>
        <w:outlineLvl w:val="0"/>
      </w:pPr>
      <w:r w:rsidRPr="004F73EA">
        <w:t xml:space="preserve">Sérült küldemény esetén a sérülés tényét az átvételi okmányon jelölni kell, és soron kívül ellenőrizni kell a küldemény tartalmának meglétét. A hiányzó iratokról vagy mellékletekről a küldő szervet, személyt értesíteni kell. </w:t>
      </w:r>
    </w:p>
    <w:p w:rsidR="00580E76" w:rsidRPr="004F73EA" w:rsidRDefault="00580E76" w:rsidP="00580E76">
      <w:pPr>
        <w:tabs>
          <w:tab w:val="left" w:pos="567"/>
        </w:tabs>
        <w:ind w:left="567" w:hanging="567"/>
        <w:jc w:val="both"/>
        <w:outlineLvl w:val="0"/>
      </w:pPr>
    </w:p>
    <w:p w:rsidR="00580E76" w:rsidRPr="004F73EA" w:rsidRDefault="00580E76" w:rsidP="0088730D">
      <w:pPr>
        <w:keepNext/>
        <w:numPr>
          <w:ilvl w:val="0"/>
          <w:numId w:val="9"/>
        </w:numPr>
        <w:shd w:val="clear" w:color="auto" w:fill="FFFFFF"/>
        <w:tabs>
          <w:tab w:val="clear" w:pos="708"/>
        </w:tabs>
        <w:suppressAutoHyphens w:val="0"/>
        <w:ind w:left="567" w:hanging="567"/>
        <w:jc w:val="both"/>
        <w:rPr>
          <w:lang w:eastAsia="hu-HU"/>
        </w:rPr>
      </w:pPr>
      <w:r w:rsidRPr="004F73EA">
        <w:rPr>
          <w:lang w:eastAsia="hu-HU"/>
        </w:rPr>
        <w:t>Ha az elektronikus irat benyújtása az elektronikus tájékoztatásra vonatkozó szabályok alapján közzétett formátumban lehetséges, és a benyújtott elektronikus irat:</w:t>
      </w:r>
    </w:p>
    <w:p w:rsidR="00580E76" w:rsidRPr="004F73EA" w:rsidRDefault="00580E76" w:rsidP="00DD1BF7">
      <w:pPr>
        <w:numPr>
          <w:ilvl w:val="0"/>
          <w:numId w:val="12"/>
        </w:numPr>
        <w:tabs>
          <w:tab w:val="clear" w:pos="708"/>
          <w:tab w:val="left" w:pos="851"/>
        </w:tabs>
        <w:ind w:left="851" w:hanging="284"/>
        <w:jc w:val="both"/>
        <w:outlineLvl w:val="0"/>
      </w:pPr>
      <w:r w:rsidRPr="004F73EA">
        <w:t>nem a közzétett formátumban van, vagy</w:t>
      </w:r>
    </w:p>
    <w:p w:rsidR="00580E76" w:rsidRPr="004F73EA" w:rsidRDefault="00580E76" w:rsidP="00DD1BF7">
      <w:pPr>
        <w:numPr>
          <w:ilvl w:val="0"/>
          <w:numId w:val="12"/>
        </w:numPr>
        <w:tabs>
          <w:tab w:val="clear" w:pos="708"/>
          <w:tab w:val="left" w:pos="851"/>
        </w:tabs>
        <w:ind w:left="851" w:hanging="284"/>
        <w:jc w:val="both"/>
        <w:outlineLvl w:val="0"/>
      </w:pPr>
      <w:r w:rsidRPr="004F73EA">
        <w:t xml:space="preserve">a </w:t>
      </w:r>
      <w:r w:rsidR="004F73EA">
        <w:t>Közös Önkormányzati Hivatal</w:t>
      </w:r>
      <w:r w:rsidRPr="004F73EA">
        <w:t xml:space="preserve"> által az elektronikus tájékoztatásra vonatkozó szabályok alapján közzétett elérhetőségi címre és nem biztonságos elektronikus kézbesítési szolgáltatáson keresztül történt,</w:t>
      </w:r>
    </w:p>
    <w:p w:rsidR="00580E76" w:rsidRPr="004F73EA" w:rsidRDefault="00580E76" w:rsidP="00580E76">
      <w:pPr>
        <w:shd w:val="clear" w:color="auto" w:fill="FFFFFF"/>
        <w:tabs>
          <w:tab w:val="clear" w:pos="708"/>
        </w:tabs>
        <w:suppressAutoHyphens w:val="0"/>
        <w:ind w:left="567"/>
        <w:jc w:val="both"/>
        <w:rPr>
          <w:lang w:eastAsia="hu-HU"/>
        </w:rPr>
      </w:pPr>
      <w:r w:rsidRPr="004F73EA">
        <w:rPr>
          <w:lang w:eastAsia="hu-HU"/>
        </w:rPr>
        <w:t xml:space="preserve">abban az esetben az iratot be nem nyújtottnak kell tekinteni, amit érkeztetni sem szükséges. </w:t>
      </w:r>
    </w:p>
    <w:p w:rsidR="00580E76" w:rsidRPr="004F73EA" w:rsidRDefault="00580E76" w:rsidP="00580E76">
      <w:pPr>
        <w:shd w:val="clear" w:color="auto" w:fill="FFFFFF"/>
        <w:tabs>
          <w:tab w:val="clear" w:pos="708"/>
        </w:tabs>
        <w:suppressAutoHyphens w:val="0"/>
        <w:ind w:left="567"/>
        <w:jc w:val="both"/>
        <w:rPr>
          <w:lang w:eastAsia="hu-HU"/>
        </w:rPr>
      </w:pPr>
    </w:p>
    <w:p w:rsidR="00580E76" w:rsidRPr="004F73EA" w:rsidRDefault="00580E76" w:rsidP="00580E76">
      <w:pPr>
        <w:shd w:val="clear" w:color="auto" w:fill="FFFFFF"/>
        <w:tabs>
          <w:tab w:val="clear" w:pos="708"/>
        </w:tabs>
        <w:suppressAutoHyphens w:val="0"/>
        <w:ind w:left="567"/>
        <w:jc w:val="both"/>
        <w:rPr>
          <w:lang w:eastAsia="hu-HU"/>
        </w:rPr>
      </w:pPr>
      <w:r w:rsidRPr="00C2068D">
        <w:rPr>
          <w:lang w:eastAsia="hu-HU"/>
        </w:rPr>
        <w:t xml:space="preserve">A küldőt erről a </w:t>
      </w:r>
      <w:r w:rsidR="005C09DA" w:rsidRPr="006A3A9B">
        <w:rPr>
          <w:lang w:eastAsia="hu-HU"/>
        </w:rPr>
        <w:t>7</w:t>
      </w:r>
      <w:r w:rsidR="006A3A9B" w:rsidRPr="006A3A9B">
        <w:rPr>
          <w:lang w:eastAsia="hu-HU"/>
        </w:rPr>
        <w:t>3</w:t>
      </w:r>
      <w:r w:rsidRPr="006A3A9B">
        <w:rPr>
          <w:lang w:eastAsia="hu-HU"/>
        </w:rPr>
        <w:t xml:space="preserve">. pontban </w:t>
      </w:r>
      <w:r w:rsidR="00806A30" w:rsidRPr="006A3A9B">
        <w:rPr>
          <w:lang w:eastAsia="hu-HU"/>
        </w:rPr>
        <w:t>l</w:t>
      </w:r>
      <w:r w:rsidR="00806A30" w:rsidRPr="00C2068D">
        <w:rPr>
          <w:lang w:eastAsia="hu-HU"/>
        </w:rPr>
        <w:t>eírtak</w:t>
      </w:r>
      <w:r w:rsidRPr="00C2068D">
        <w:rPr>
          <w:lang w:eastAsia="hu-HU"/>
        </w:rPr>
        <w:t xml:space="preserve"> szerint értesíteni kell.</w:t>
      </w:r>
    </w:p>
    <w:p w:rsidR="00580E76" w:rsidRPr="004F73EA" w:rsidRDefault="00580E76" w:rsidP="00580E76">
      <w:pPr>
        <w:shd w:val="clear" w:color="auto" w:fill="FFFFFF"/>
        <w:tabs>
          <w:tab w:val="clear" w:pos="708"/>
        </w:tabs>
        <w:suppressAutoHyphens w:val="0"/>
        <w:jc w:val="both"/>
        <w:rPr>
          <w:lang w:eastAsia="hu-HU"/>
        </w:rPr>
      </w:pPr>
    </w:p>
    <w:p w:rsidR="00580E76" w:rsidRPr="004F73EA" w:rsidRDefault="00580E76" w:rsidP="00580E76">
      <w:pPr>
        <w:numPr>
          <w:ilvl w:val="0"/>
          <w:numId w:val="9"/>
        </w:numPr>
        <w:shd w:val="clear" w:color="auto" w:fill="FFFFFF"/>
        <w:tabs>
          <w:tab w:val="clear" w:pos="708"/>
        </w:tabs>
        <w:suppressAutoHyphens w:val="0"/>
        <w:ind w:left="567" w:hanging="567"/>
        <w:jc w:val="both"/>
        <w:rPr>
          <w:lang w:eastAsia="hu-HU"/>
        </w:rPr>
      </w:pPr>
      <w:r w:rsidRPr="004F73EA">
        <w:rPr>
          <w:lang w:eastAsia="hu-HU"/>
        </w:rPr>
        <w:t xml:space="preserve">Az elektronikus tájékoztatásra vonatkozó szabályok értelmezésekor </w:t>
      </w:r>
      <w:r w:rsidRPr="004F73EA">
        <w:rPr>
          <w:bCs/>
          <w:lang w:eastAsia="hu-HU"/>
        </w:rPr>
        <w:t>az elektronikus ügyintézés és a bizalmi szolgáltatások általános szabályairól szóló 2015. évi CCXXII. tv., illetve az elektronikus ügyintézési szolgáltatások nyújtására felhasználható elektronikus aláíráshoz és bélyegzőhöz kapcsolódó követelményekről rendelkező 137/2016. (VI.13.) Korm. r</w:t>
      </w:r>
      <w:r w:rsidR="00367DF0" w:rsidRPr="004F73EA">
        <w:rPr>
          <w:bCs/>
          <w:lang w:eastAsia="hu-HU"/>
        </w:rPr>
        <w:t>endelet</w:t>
      </w:r>
      <w:r w:rsidRPr="004F73EA">
        <w:rPr>
          <w:bCs/>
          <w:lang w:eastAsia="hu-HU"/>
        </w:rPr>
        <w:t xml:space="preserve"> értelmezései az irányadóak.</w:t>
      </w:r>
    </w:p>
    <w:p w:rsidR="00580E76" w:rsidRPr="004F73EA" w:rsidRDefault="00580E76" w:rsidP="00580E76">
      <w:pPr>
        <w:shd w:val="clear" w:color="auto" w:fill="FFFFFF"/>
        <w:tabs>
          <w:tab w:val="clear" w:pos="708"/>
        </w:tabs>
        <w:suppressAutoHyphens w:val="0"/>
        <w:ind w:left="567"/>
        <w:jc w:val="both"/>
        <w:rPr>
          <w:lang w:eastAsia="hu-HU"/>
        </w:rPr>
      </w:pPr>
    </w:p>
    <w:p w:rsidR="00580E76" w:rsidRPr="004F73EA" w:rsidRDefault="00580E76" w:rsidP="00580E76">
      <w:pPr>
        <w:numPr>
          <w:ilvl w:val="0"/>
          <w:numId w:val="9"/>
        </w:numPr>
        <w:shd w:val="clear" w:color="auto" w:fill="FFFFFF"/>
        <w:tabs>
          <w:tab w:val="clear" w:pos="708"/>
        </w:tabs>
        <w:suppressAutoHyphens w:val="0"/>
        <w:ind w:left="567" w:hanging="567"/>
        <w:jc w:val="both"/>
        <w:rPr>
          <w:lang w:eastAsia="hu-HU"/>
        </w:rPr>
      </w:pPr>
      <w:r w:rsidRPr="004F73EA">
        <w:rPr>
          <w:lang w:eastAsia="hu-HU"/>
        </w:rPr>
        <w:t>Ha a benyújtott elektronikus irat az elektronikus tájékoztatásra vonatkozó szabályok alapján közzétett formátumot kezelő programokkal nem nyitható meg, úgy a küldőt - amennyiben elektronikus válaszcíme ismert - az érkezéstől számított legkésőbb három munkanapon belül elektronikus úton értesíteni kell a küldemény értelmezhetetlenségéről és az általa használt és elvárt formátumokról.</w:t>
      </w:r>
    </w:p>
    <w:p w:rsidR="00580E76" w:rsidRPr="004F73EA" w:rsidRDefault="00580E76" w:rsidP="00580E76">
      <w:pPr>
        <w:tabs>
          <w:tab w:val="left" w:pos="567"/>
        </w:tabs>
        <w:ind w:left="567"/>
        <w:jc w:val="both"/>
        <w:outlineLvl w:val="0"/>
      </w:pPr>
    </w:p>
    <w:p w:rsidR="005A1206" w:rsidRDefault="00580E76" w:rsidP="005C09DA">
      <w:pPr>
        <w:numPr>
          <w:ilvl w:val="0"/>
          <w:numId w:val="9"/>
        </w:numPr>
        <w:tabs>
          <w:tab w:val="left" w:pos="567"/>
        </w:tabs>
        <w:ind w:left="567" w:hanging="567"/>
        <w:jc w:val="both"/>
        <w:outlineLvl w:val="0"/>
      </w:pPr>
      <w:r w:rsidRPr="004F73EA">
        <w:t xml:space="preserve">Az elektronikusan érkezett irat átvételét meg kell tagadni, ha az biztonsági kockázatot jelent a </w:t>
      </w:r>
      <w:r w:rsidR="004F73EA">
        <w:t>Közös Önkormányzati Hivatal</w:t>
      </w:r>
      <w:r w:rsidRPr="004F73EA">
        <w:t xml:space="preserve"> számítástechnikai rendszerére. </w:t>
      </w:r>
    </w:p>
    <w:p w:rsidR="005C09DA" w:rsidRPr="005C09DA" w:rsidRDefault="005C09DA" w:rsidP="005C09DA">
      <w:pPr>
        <w:tabs>
          <w:tab w:val="left" w:pos="567"/>
        </w:tabs>
        <w:jc w:val="both"/>
        <w:outlineLvl w:val="0"/>
      </w:pPr>
    </w:p>
    <w:p w:rsidR="00580E76" w:rsidRPr="004F73EA" w:rsidRDefault="00580E76" w:rsidP="0088730D">
      <w:pPr>
        <w:keepNext/>
        <w:numPr>
          <w:ilvl w:val="0"/>
          <w:numId w:val="9"/>
        </w:numPr>
        <w:tabs>
          <w:tab w:val="left" w:pos="567"/>
        </w:tabs>
        <w:ind w:left="567" w:hanging="567"/>
        <w:jc w:val="both"/>
        <w:outlineLvl w:val="0"/>
      </w:pPr>
      <w:r w:rsidRPr="004F73EA">
        <w:rPr>
          <w:shd w:val="clear" w:color="auto" w:fill="FFFFFF"/>
        </w:rPr>
        <w:t xml:space="preserve">Az átvett, de az átvételt követő ellenőrzés alapján biztonsági kockázatot jelentő elektronikus küldemények esetében a fogadó szerv a további feldolgozást megszakítja, és a küldőt a biztonsági kockázat miatti feldolgozás elutasításról az alábbiak szerint értesíti: </w:t>
      </w:r>
    </w:p>
    <w:p w:rsidR="00580E76" w:rsidRPr="004F73EA" w:rsidRDefault="00580E76" w:rsidP="00DD1BF7">
      <w:pPr>
        <w:numPr>
          <w:ilvl w:val="0"/>
          <w:numId w:val="12"/>
        </w:numPr>
        <w:tabs>
          <w:tab w:val="clear" w:pos="708"/>
          <w:tab w:val="left" w:pos="851"/>
        </w:tabs>
        <w:ind w:left="851" w:hanging="284"/>
        <w:jc w:val="both"/>
        <w:outlineLvl w:val="0"/>
      </w:pPr>
      <w:r w:rsidRPr="004F73EA">
        <w:t>ha a küldő az azonosításához szükséges adatait megadta, az ügyintézési rendelkezésében megadott elektronikus elérhetőségén, az ott előírt módon,</w:t>
      </w:r>
    </w:p>
    <w:p w:rsidR="00580E76" w:rsidRPr="004F73EA" w:rsidRDefault="00580E76" w:rsidP="00DD1BF7">
      <w:pPr>
        <w:numPr>
          <w:ilvl w:val="0"/>
          <w:numId w:val="12"/>
        </w:numPr>
        <w:tabs>
          <w:tab w:val="clear" w:pos="708"/>
          <w:tab w:val="left" w:pos="851"/>
        </w:tabs>
        <w:ind w:left="851" w:hanging="284"/>
        <w:jc w:val="both"/>
        <w:outlineLvl w:val="0"/>
      </w:pPr>
      <w:r w:rsidRPr="004F73EA">
        <w:lastRenderedPageBreak/>
        <w:t>ennek hiányában, ha a küldő közölte a válaszadási elektronikus postafiók címét, úgy elektronikus levélben,</w:t>
      </w:r>
    </w:p>
    <w:p w:rsidR="00580E76" w:rsidRPr="004F73EA" w:rsidRDefault="00580E76" w:rsidP="00DD1BF7">
      <w:pPr>
        <w:numPr>
          <w:ilvl w:val="0"/>
          <w:numId w:val="12"/>
        </w:numPr>
        <w:tabs>
          <w:tab w:val="clear" w:pos="708"/>
          <w:tab w:val="left" w:pos="851"/>
        </w:tabs>
        <w:ind w:left="851" w:hanging="284"/>
        <w:jc w:val="both"/>
        <w:outlineLvl w:val="0"/>
      </w:pPr>
      <w:r w:rsidRPr="004F73EA">
        <w:t>egyéb esetben papír alapon.</w:t>
      </w:r>
    </w:p>
    <w:p w:rsidR="00580E76" w:rsidRPr="004F73EA" w:rsidRDefault="00580E76" w:rsidP="00580E76">
      <w:pPr>
        <w:tabs>
          <w:tab w:val="left" w:pos="567"/>
        </w:tabs>
        <w:ind w:left="567" w:hanging="567"/>
        <w:jc w:val="both"/>
        <w:outlineLvl w:val="0"/>
      </w:pPr>
    </w:p>
    <w:p w:rsidR="00580E76" w:rsidRPr="004F73EA" w:rsidRDefault="005A1206" w:rsidP="00580E76">
      <w:pPr>
        <w:numPr>
          <w:ilvl w:val="0"/>
          <w:numId w:val="9"/>
        </w:numPr>
        <w:tabs>
          <w:tab w:val="clear" w:pos="708"/>
          <w:tab w:val="left" w:pos="-284"/>
          <w:tab w:val="left" w:pos="567"/>
        </w:tabs>
        <w:overflowPunct w:val="0"/>
        <w:autoSpaceDE w:val="0"/>
        <w:autoSpaceDN w:val="0"/>
        <w:adjustRightInd w:val="0"/>
        <w:ind w:left="567" w:hanging="567"/>
        <w:jc w:val="both"/>
      </w:pPr>
      <w:r w:rsidRPr="004F73EA">
        <w:t>A feldolgozás elmaradásáról és annak okáról n</w:t>
      </w:r>
      <w:r w:rsidR="00580E76" w:rsidRPr="004F73EA">
        <w:t xml:space="preserve">em köteles a </w:t>
      </w:r>
      <w:r w:rsidR="004F73EA">
        <w:t>Közös Önkormányzati Hivatal</w:t>
      </w:r>
      <w:r w:rsidR="00580E76" w:rsidRPr="004F73EA">
        <w:t xml:space="preserve"> értesíteni a feladót, ha korábban már érkezett azonos jellegű biztonsági kockázatot tartalmazó beadvány vag</w:t>
      </w:r>
      <w:r w:rsidR="00A10596">
        <w:t>y ismétlődés az adott küldőtől.</w:t>
      </w:r>
    </w:p>
    <w:p w:rsidR="00580E76" w:rsidRPr="004F73EA" w:rsidRDefault="00580E76" w:rsidP="00580E76">
      <w:pPr>
        <w:tabs>
          <w:tab w:val="clear" w:pos="708"/>
          <w:tab w:val="left" w:pos="-284"/>
          <w:tab w:val="left" w:pos="567"/>
        </w:tabs>
        <w:overflowPunct w:val="0"/>
        <w:autoSpaceDE w:val="0"/>
        <w:autoSpaceDN w:val="0"/>
        <w:adjustRightInd w:val="0"/>
        <w:ind w:left="567"/>
        <w:jc w:val="both"/>
      </w:pPr>
    </w:p>
    <w:p w:rsidR="008C1E4F" w:rsidRPr="004F73EA" w:rsidRDefault="008C1E4F" w:rsidP="00DB3E4E">
      <w:pPr>
        <w:tabs>
          <w:tab w:val="left" w:pos="567"/>
        </w:tabs>
        <w:ind w:left="1134" w:hanging="567"/>
        <w:jc w:val="both"/>
        <w:outlineLvl w:val="0"/>
      </w:pPr>
    </w:p>
    <w:p w:rsidR="00CE4741" w:rsidRPr="004F73EA" w:rsidRDefault="00CE4741" w:rsidP="0088730D">
      <w:pPr>
        <w:keepNext/>
        <w:tabs>
          <w:tab w:val="left" w:pos="567"/>
        </w:tabs>
        <w:ind w:left="207" w:hanging="567"/>
        <w:jc w:val="center"/>
        <w:outlineLvl w:val="0"/>
        <w:rPr>
          <w:b/>
        </w:rPr>
      </w:pPr>
      <w:r w:rsidRPr="004F73EA">
        <w:rPr>
          <w:b/>
        </w:rPr>
        <w:t>A küldemények felbontása</w:t>
      </w:r>
    </w:p>
    <w:p w:rsidR="00CE4741" w:rsidRPr="004F73EA" w:rsidRDefault="00CE4741" w:rsidP="0088730D">
      <w:pPr>
        <w:keepNext/>
        <w:tabs>
          <w:tab w:val="left" w:pos="567"/>
        </w:tabs>
        <w:ind w:left="1134" w:hanging="567"/>
        <w:jc w:val="both"/>
        <w:outlineLvl w:val="0"/>
      </w:pPr>
    </w:p>
    <w:p w:rsidR="00CE4741" w:rsidRPr="005C09DA" w:rsidRDefault="00CE4741" w:rsidP="008C1E4F">
      <w:pPr>
        <w:numPr>
          <w:ilvl w:val="0"/>
          <w:numId w:val="9"/>
        </w:numPr>
        <w:tabs>
          <w:tab w:val="clear" w:pos="708"/>
          <w:tab w:val="left" w:pos="567"/>
        </w:tabs>
        <w:ind w:left="567" w:hanging="567"/>
        <w:jc w:val="both"/>
        <w:outlineLvl w:val="0"/>
      </w:pPr>
      <w:r w:rsidRPr="004F73EA">
        <w:t>A</w:t>
      </w:r>
      <w:r w:rsidR="002604FC" w:rsidRPr="004F73EA">
        <w:t xml:space="preserve"> </w:t>
      </w:r>
      <w:r w:rsidR="004F73EA">
        <w:t>Közös Önkormányzati Hivatal</w:t>
      </w:r>
      <w:r w:rsidR="002604FC" w:rsidRPr="004F73EA">
        <w:t xml:space="preserve">hoz </w:t>
      </w:r>
      <w:r w:rsidRPr="004F73EA">
        <w:t xml:space="preserve">érkezett küldeményeket </w:t>
      </w:r>
      <w:r w:rsidR="00DC3383" w:rsidRPr="005C09DA">
        <w:t xml:space="preserve">az e feladattal munkaköri leírásukban megbízott ügyintézők </w:t>
      </w:r>
      <w:r w:rsidRPr="005C09DA">
        <w:t>bont</w:t>
      </w:r>
      <w:r w:rsidR="00167D4A" w:rsidRPr="005C09DA">
        <w:t>ják</w:t>
      </w:r>
      <w:r w:rsidRPr="005C09DA">
        <w:t xml:space="preserve"> fel és látj</w:t>
      </w:r>
      <w:r w:rsidR="00167D4A" w:rsidRPr="005C09DA">
        <w:t>ák</w:t>
      </w:r>
      <w:r w:rsidRPr="005C09DA">
        <w:t xml:space="preserve"> el érkeztető</w:t>
      </w:r>
      <w:r w:rsidR="00E10DFC" w:rsidRPr="005C09DA">
        <w:t>-</w:t>
      </w:r>
      <w:r w:rsidRPr="005C09DA">
        <w:t>bélyegzővel.</w:t>
      </w:r>
    </w:p>
    <w:p w:rsidR="00CE4741" w:rsidRPr="004F73EA" w:rsidRDefault="00CE4741" w:rsidP="00DB3E4E">
      <w:pPr>
        <w:tabs>
          <w:tab w:val="clear" w:pos="708"/>
          <w:tab w:val="left" w:pos="567"/>
          <w:tab w:val="left" w:pos="709"/>
        </w:tabs>
        <w:ind w:left="709" w:hanging="567"/>
        <w:jc w:val="both"/>
        <w:outlineLvl w:val="0"/>
      </w:pPr>
    </w:p>
    <w:p w:rsidR="00CE4741" w:rsidRPr="004F73EA" w:rsidRDefault="00CE4741" w:rsidP="0088730D">
      <w:pPr>
        <w:keepNext/>
        <w:numPr>
          <w:ilvl w:val="0"/>
          <w:numId w:val="9"/>
        </w:numPr>
        <w:tabs>
          <w:tab w:val="clear" w:pos="708"/>
          <w:tab w:val="left" w:pos="567"/>
        </w:tabs>
        <w:ind w:left="567" w:hanging="567"/>
        <w:jc w:val="both"/>
        <w:outlineLvl w:val="0"/>
      </w:pPr>
      <w:r w:rsidRPr="004F73EA">
        <w:t>Felbontás nélkül dokumentáltan a címzettnek kell továbbítani:</w:t>
      </w:r>
    </w:p>
    <w:p w:rsidR="00CE4741" w:rsidRPr="004F73EA" w:rsidRDefault="00CE4741" w:rsidP="00DD1BF7">
      <w:pPr>
        <w:numPr>
          <w:ilvl w:val="0"/>
          <w:numId w:val="12"/>
        </w:numPr>
        <w:tabs>
          <w:tab w:val="clear" w:pos="708"/>
          <w:tab w:val="left" w:pos="851"/>
        </w:tabs>
        <w:ind w:left="851" w:hanging="284"/>
        <w:jc w:val="both"/>
        <w:outlineLvl w:val="0"/>
      </w:pPr>
      <w:r w:rsidRPr="004F73EA">
        <w:t>a minősített iratokat,</w:t>
      </w:r>
    </w:p>
    <w:p w:rsidR="00CE4741" w:rsidRPr="004F73EA" w:rsidRDefault="00CE4741" w:rsidP="00DD1BF7">
      <w:pPr>
        <w:numPr>
          <w:ilvl w:val="0"/>
          <w:numId w:val="12"/>
        </w:numPr>
        <w:tabs>
          <w:tab w:val="clear" w:pos="708"/>
          <w:tab w:val="left" w:pos="851"/>
        </w:tabs>
        <w:ind w:left="851" w:hanging="284"/>
        <w:jc w:val="both"/>
        <w:outlineLvl w:val="0"/>
      </w:pPr>
      <w:r w:rsidRPr="004F73EA">
        <w:t>az „s.k.” felbontásra, a képviselők, nem képviselő</w:t>
      </w:r>
      <w:r w:rsidR="00D76886" w:rsidRPr="004F73EA">
        <w:t xml:space="preserve"> bizottsági tagok, a </w:t>
      </w:r>
      <w:r w:rsidR="00B051C5">
        <w:t>nemzetiségi</w:t>
      </w:r>
      <w:r w:rsidR="00D76886" w:rsidRPr="004F73EA">
        <w:t xml:space="preserve"> </w:t>
      </w:r>
      <w:r w:rsidRPr="004F73EA">
        <w:t>önkormányzatok és tagjaik nevére szóló küldeményeket,</w:t>
      </w:r>
    </w:p>
    <w:p w:rsidR="00CE4741" w:rsidRPr="004F73EA" w:rsidRDefault="00CE4741" w:rsidP="00DD1BF7">
      <w:pPr>
        <w:numPr>
          <w:ilvl w:val="0"/>
          <w:numId w:val="12"/>
        </w:numPr>
        <w:tabs>
          <w:tab w:val="clear" w:pos="708"/>
          <w:tab w:val="left" w:pos="851"/>
        </w:tabs>
        <w:ind w:left="851" w:hanging="284"/>
        <w:jc w:val="both"/>
        <w:outlineLvl w:val="0"/>
      </w:pPr>
      <w:r w:rsidRPr="004F73EA">
        <w:t xml:space="preserve">a pályázatra utaló felirattal ellátott küldeményeket, </w:t>
      </w:r>
    </w:p>
    <w:p w:rsidR="00CE4741" w:rsidRPr="004F73EA" w:rsidRDefault="00CE4741" w:rsidP="00DD1BF7">
      <w:pPr>
        <w:numPr>
          <w:ilvl w:val="0"/>
          <w:numId w:val="12"/>
        </w:numPr>
        <w:tabs>
          <w:tab w:val="clear" w:pos="708"/>
          <w:tab w:val="left" w:pos="851"/>
        </w:tabs>
        <w:ind w:left="851" w:hanging="284"/>
        <w:jc w:val="both"/>
        <w:outlineLvl w:val="0"/>
      </w:pPr>
      <w:r w:rsidRPr="004F73EA">
        <w:t>a jegyző által megjelölt tisztségviselők nevére címzett küldeményeket,</w:t>
      </w:r>
    </w:p>
    <w:p w:rsidR="00CE4741" w:rsidRPr="004F73EA" w:rsidRDefault="00CE4741" w:rsidP="00DD1BF7">
      <w:pPr>
        <w:numPr>
          <w:ilvl w:val="0"/>
          <w:numId w:val="12"/>
        </w:numPr>
        <w:tabs>
          <w:tab w:val="clear" w:pos="708"/>
          <w:tab w:val="left" w:pos="851"/>
        </w:tabs>
        <w:ind w:left="851" w:hanging="284"/>
        <w:jc w:val="both"/>
        <w:outlineLvl w:val="0"/>
      </w:pPr>
      <w:r w:rsidRPr="004F73EA">
        <w:t>azokat, amelyek egyébként névre szólóak és megállapíthatóan magánjellegűek.</w:t>
      </w:r>
    </w:p>
    <w:p w:rsidR="00D12BD6" w:rsidRPr="004F73EA" w:rsidRDefault="00D12BD6" w:rsidP="00D90E82">
      <w:pPr>
        <w:tabs>
          <w:tab w:val="clear" w:pos="708"/>
          <w:tab w:val="left" w:pos="567"/>
          <w:tab w:val="left" w:pos="709"/>
          <w:tab w:val="left" w:pos="1134"/>
        </w:tabs>
        <w:ind w:left="567" w:hanging="567"/>
        <w:jc w:val="both"/>
        <w:outlineLvl w:val="0"/>
      </w:pPr>
    </w:p>
    <w:p w:rsidR="00D90E82" w:rsidRPr="004F73EA" w:rsidRDefault="00D90E82" w:rsidP="00D90E82">
      <w:pPr>
        <w:tabs>
          <w:tab w:val="clear" w:pos="708"/>
          <w:tab w:val="left" w:pos="851"/>
        </w:tabs>
        <w:ind w:left="567"/>
        <w:jc w:val="both"/>
        <w:outlineLvl w:val="0"/>
      </w:pPr>
      <w:r w:rsidRPr="005C09DA">
        <w:t>A pályázati azonosítóval ellátott iratokat a jegyző vagy az aljegyző számára kell továbbítani.</w:t>
      </w:r>
    </w:p>
    <w:p w:rsidR="00D90E82" w:rsidRPr="004F73EA" w:rsidRDefault="00D90E82" w:rsidP="00D90E82">
      <w:pPr>
        <w:tabs>
          <w:tab w:val="clear" w:pos="708"/>
          <w:tab w:val="left" w:pos="567"/>
          <w:tab w:val="left" w:pos="709"/>
          <w:tab w:val="left" w:pos="1134"/>
        </w:tabs>
        <w:ind w:left="567" w:hanging="567"/>
        <w:jc w:val="both"/>
        <w:outlineLvl w:val="0"/>
      </w:pPr>
    </w:p>
    <w:p w:rsidR="00CE4741" w:rsidRPr="004F73EA" w:rsidRDefault="00CE4741" w:rsidP="008C1E4F">
      <w:pPr>
        <w:numPr>
          <w:ilvl w:val="0"/>
          <w:numId w:val="9"/>
        </w:numPr>
        <w:tabs>
          <w:tab w:val="clear" w:pos="708"/>
          <w:tab w:val="left" w:pos="567"/>
        </w:tabs>
        <w:ind w:left="567" w:hanging="567"/>
        <w:jc w:val="both"/>
        <w:outlineLvl w:val="0"/>
      </w:pPr>
      <w:r w:rsidRPr="004F73EA">
        <w:t>A felbontás nélkül átvett küldemények címzettje soron kívül köteles gondoskodni az általa átvett hivatalos küldemény Iratkezelési Szabályzat szerinti további kezeléséről.</w:t>
      </w:r>
    </w:p>
    <w:p w:rsidR="00CE4741" w:rsidRPr="004F73EA" w:rsidRDefault="00CE4741" w:rsidP="00DB3E4E">
      <w:pPr>
        <w:tabs>
          <w:tab w:val="clear" w:pos="708"/>
          <w:tab w:val="left" w:pos="567"/>
          <w:tab w:val="left" w:pos="709"/>
        </w:tabs>
        <w:ind w:left="709" w:hanging="567"/>
        <w:jc w:val="both"/>
        <w:outlineLvl w:val="0"/>
      </w:pPr>
    </w:p>
    <w:p w:rsidR="00CE4741" w:rsidRPr="004F73EA" w:rsidRDefault="00CE4741" w:rsidP="008C1E4F">
      <w:pPr>
        <w:numPr>
          <w:ilvl w:val="0"/>
          <w:numId w:val="9"/>
        </w:numPr>
        <w:tabs>
          <w:tab w:val="clear" w:pos="708"/>
          <w:tab w:val="left" w:pos="567"/>
        </w:tabs>
        <w:ind w:left="567" w:hanging="567"/>
        <w:jc w:val="both"/>
        <w:outlineLvl w:val="0"/>
      </w:pPr>
      <w:r w:rsidRPr="004F73EA">
        <w:t xml:space="preserve">A küldemény felbontásakor ellenőrizni kell a jelzett mellékletek meglétét és olvashatóságát. Az esetlegesen felmerülő problémák tényét jegyzőkönyvben, az iraton vagy az előadói íven – a keltezés pontos megjelölésével – rögzíteni kell. </w:t>
      </w:r>
    </w:p>
    <w:p w:rsidR="00CE4741" w:rsidRPr="004F73EA" w:rsidRDefault="00CE4741" w:rsidP="00DB3E4E">
      <w:pPr>
        <w:tabs>
          <w:tab w:val="clear" w:pos="708"/>
          <w:tab w:val="left" w:pos="567"/>
          <w:tab w:val="left" w:pos="709"/>
        </w:tabs>
        <w:ind w:left="709" w:hanging="567"/>
        <w:jc w:val="both"/>
        <w:outlineLvl w:val="0"/>
      </w:pPr>
    </w:p>
    <w:p w:rsidR="00CE4741" w:rsidRPr="004F73EA" w:rsidRDefault="00CE4741" w:rsidP="008C1E4F">
      <w:pPr>
        <w:numPr>
          <w:ilvl w:val="0"/>
          <w:numId w:val="9"/>
        </w:numPr>
        <w:tabs>
          <w:tab w:val="clear" w:pos="708"/>
          <w:tab w:val="left" w:pos="567"/>
        </w:tabs>
        <w:ind w:left="567" w:hanging="567"/>
        <w:jc w:val="both"/>
        <w:outlineLvl w:val="0"/>
      </w:pPr>
      <w:r w:rsidRPr="004F73EA">
        <w:t>Amennyiben az érkezett elektronikus küldemény a rendelkezésre álló eszközzel nem nyitható meg, úgy a küldőt az érkezéstől számított három napon belül értesíteni kell a küldemény értelmezhetetlenségéről, és az önkormányzat által használt elektronikus úton történő fogadás szabályairól.</w:t>
      </w:r>
    </w:p>
    <w:p w:rsidR="00CE4741" w:rsidRPr="004F73EA" w:rsidRDefault="00CE4741" w:rsidP="008C1E4F">
      <w:pPr>
        <w:tabs>
          <w:tab w:val="clear" w:pos="708"/>
          <w:tab w:val="left" w:pos="567"/>
          <w:tab w:val="left" w:pos="709"/>
        </w:tabs>
        <w:ind w:left="567"/>
        <w:jc w:val="both"/>
        <w:outlineLvl w:val="0"/>
      </w:pPr>
      <w:r w:rsidRPr="004F73EA">
        <w:t>Ilyen esetben az érkezés időpontjának az önkormányzat által is értelmezhető küldemény megérkezését kell tekinteni.</w:t>
      </w:r>
    </w:p>
    <w:p w:rsidR="00CE4741" w:rsidRPr="004F73EA" w:rsidRDefault="00CE4741" w:rsidP="00DB3E4E">
      <w:pPr>
        <w:tabs>
          <w:tab w:val="clear" w:pos="708"/>
          <w:tab w:val="left" w:pos="567"/>
          <w:tab w:val="left" w:pos="709"/>
        </w:tabs>
        <w:ind w:left="709" w:hanging="567"/>
        <w:jc w:val="both"/>
        <w:outlineLvl w:val="0"/>
      </w:pPr>
    </w:p>
    <w:p w:rsidR="00B15781" w:rsidRPr="004F73EA" w:rsidRDefault="00CE4741" w:rsidP="0066749D">
      <w:pPr>
        <w:numPr>
          <w:ilvl w:val="0"/>
          <w:numId w:val="9"/>
        </w:numPr>
        <w:tabs>
          <w:tab w:val="clear" w:pos="708"/>
          <w:tab w:val="left" w:pos="567"/>
        </w:tabs>
        <w:ind w:left="567" w:hanging="567"/>
        <w:jc w:val="both"/>
        <w:outlineLvl w:val="0"/>
      </w:pPr>
      <w:r w:rsidRPr="004F73EA">
        <w:t>Ha a felbontás alkalmával kiderül, hogy a küldemény pénzt vagy egyéb értéket tartalmaz, a felbontó az összeget, illetőleg a küldemény értékét köteles az iratokon vagy feljegyzés formájában az irathoz csatoltan feltüntetni, és a pénzt, illetékbélyeget és egyéb értéket – elismervény ellenében – a pénzkezeléssel megbízott dolgozónak átadni. Az elismervényt a</w:t>
      </w:r>
      <w:r w:rsidR="00B15781" w:rsidRPr="004F73EA">
        <w:t xml:space="preserve"> küldeményhez</w:t>
      </w:r>
      <w:r w:rsidRPr="004F73EA">
        <w:t xml:space="preserve"> kell csatolni.</w:t>
      </w:r>
    </w:p>
    <w:p w:rsidR="00CE4741" w:rsidRDefault="00CE4741" w:rsidP="0066749D">
      <w:pPr>
        <w:numPr>
          <w:ilvl w:val="0"/>
          <w:numId w:val="9"/>
        </w:numPr>
        <w:tabs>
          <w:tab w:val="clear" w:pos="708"/>
          <w:tab w:val="left" w:pos="567"/>
        </w:tabs>
        <w:ind w:left="567" w:hanging="567"/>
        <w:jc w:val="both"/>
        <w:outlineLvl w:val="0"/>
      </w:pPr>
      <w:r w:rsidRPr="004F73EA">
        <w:t>Amennyiben az irat benyújtásának időpontjához jogkövetkezmény fűződik vagy fűződhet, gondoskodni kell arról, hogy annak időpontja harmadik fél által megállapítható legyen.</w:t>
      </w:r>
      <w:r w:rsidR="008D3E6D" w:rsidRPr="004F73EA">
        <w:t xml:space="preserve"> </w:t>
      </w:r>
      <w:r w:rsidRPr="004F73EA">
        <w:t xml:space="preserve">Papíralapú </w:t>
      </w:r>
      <w:r w:rsidR="00B15781" w:rsidRPr="004F73EA">
        <w:t>küldemény</w:t>
      </w:r>
      <w:r w:rsidRPr="004F73EA">
        <w:t xml:space="preserve"> esetében a benyújtás időpontjának megállapítása a boríték csatolásával is biztosítható.</w:t>
      </w:r>
      <w:r w:rsidR="008D3E6D" w:rsidRPr="004F73EA">
        <w:t xml:space="preserve"> </w:t>
      </w:r>
      <w:r w:rsidRPr="004F73EA">
        <w:t>Elektronikus úton érkezett irat esetében az elektronikus rendszer által automatikusan generált, az elektronikus visszaigazolásban meghatározott időpont az irányadó.</w:t>
      </w:r>
      <w:r w:rsidR="00B15781" w:rsidRPr="004F73EA">
        <w:t xml:space="preserve"> </w:t>
      </w:r>
    </w:p>
    <w:p w:rsidR="0066749D" w:rsidRPr="004F73EA" w:rsidRDefault="0066749D" w:rsidP="0066749D">
      <w:pPr>
        <w:tabs>
          <w:tab w:val="clear" w:pos="708"/>
          <w:tab w:val="left" w:pos="567"/>
          <w:tab w:val="left" w:pos="709"/>
        </w:tabs>
        <w:ind w:left="709"/>
        <w:jc w:val="both"/>
        <w:outlineLvl w:val="0"/>
      </w:pPr>
    </w:p>
    <w:p w:rsidR="00CE4741" w:rsidRPr="004F73EA" w:rsidRDefault="00CE4741" w:rsidP="008C1E4F">
      <w:pPr>
        <w:numPr>
          <w:ilvl w:val="0"/>
          <w:numId w:val="9"/>
        </w:numPr>
        <w:tabs>
          <w:tab w:val="clear" w:pos="708"/>
          <w:tab w:val="left" w:pos="567"/>
        </w:tabs>
        <w:ind w:left="567" w:hanging="567"/>
        <w:jc w:val="both"/>
        <w:outlineLvl w:val="0"/>
      </w:pPr>
      <w:r w:rsidRPr="004F73EA">
        <w:t xml:space="preserve">A küldemények téves felbontásakor, valamint, ha később derül ki, hogy a küldeményben minősített irat van, a borítékot újból le kell ragasztani, rá kell vezetni a felbontó nevét, majd a </w:t>
      </w:r>
      <w:r w:rsidRPr="004F73EA">
        <w:lastRenderedPageBreak/>
        <w:t>küldeményt a felvett jegyzőkönyvvel együtt sürgősen el kell juttatni a címzetthez, illetve a minősített iratokat az illetékes iratkezelőhöz, és a minősítőt – mivel az iratot az annak megismerésére nem jogosult látta – értesíteni kell a betekintésről. (A felbontó a kézbesítőkönyvben az átvétel és a felbontás tényét köteles rögzíteni az átvétel dátumának megjelölésével.)</w:t>
      </w:r>
    </w:p>
    <w:p w:rsidR="00CE4741" w:rsidRPr="004F73EA" w:rsidRDefault="00CE4741" w:rsidP="00DB3E4E">
      <w:pPr>
        <w:tabs>
          <w:tab w:val="clear" w:pos="708"/>
          <w:tab w:val="left" w:pos="567"/>
          <w:tab w:val="left" w:pos="709"/>
        </w:tabs>
        <w:ind w:left="709" w:hanging="567"/>
        <w:jc w:val="both"/>
        <w:outlineLvl w:val="0"/>
      </w:pPr>
    </w:p>
    <w:p w:rsidR="00CE4741" w:rsidRPr="004F73EA" w:rsidRDefault="00CE4741" w:rsidP="008C1E4F">
      <w:pPr>
        <w:numPr>
          <w:ilvl w:val="0"/>
          <w:numId w:val="9"/>
        </w:numPr>
        <w:tabs>
          <w:tab w:val="clear" w:pos="708"/>
          <w:tab w:val="left" w:pos="567"/>
        </w:tabs>
        <w:ind w:left="567" w:hanging="567"/>
        <w:jc w:val="both"/>
        <w:outlineLvl w:val="0"/>
      </w:pPr>
      <w:r w:rsidRPr="004F73EA">
        <w:t xml:space="preserve">A küldemény borítékját </w:t>
      </w:r>
      <w:r w:rsidR="000A133E" w:rsidRPr="004F73EA">
        <w:t xml:space="preserve">minden esetben </w:t>
      </w:r>
      <w:r w:rsidRPr="004F73EA">
        <w:t>véglegesen az ügyirathoz kell csatolni</w:t>
      </w:r>
      <w:r w:rsidR="005C6639" w:rsidRPr="004F73EA">
        <w:t>.</w:t>
      </w:r>
    </w:p>
    <w:p w:rsidR="00167D4A" w:rsidRPr="004F73EA" w:rsidRDefault="00167D4A" w:rsidP="00A82F70">
      <w:pPr>
        <w:tabs>
          <w:tab w:val="left" w:pos="567"/>
        </w:tabs>
        <w:ind w:left="207" w:hanging="567"/>
        <w:outlineLvl w:val="0"/>
        <w:rPr>
          <w:strike/>
        </w:rPr>
      </w:pPr>
    </w:p>
    <w:p w:rsidR="00A82F70" w:rsidRPr="004F73EA" w:rsidRDefault="00A82F70" w:rsidP="00A82F70">
      <w:pPr>
        <w:tabs>
          <w:tab w:val="left" w:pos="567"/>
        </w:tabs>
        <w:ind w:left="207" w:hanging="567"/>
        <w:outlineLvl w:val="0"/>
        <w:rPr>
          <w:strike/>
        </w:rPr>
      </w:pPr>
    </w:p>
    <w:p w:rsidR="00CE4741" w:rsidRPr="006A3A9B" w:rsidRDefault="00CE4741" w:rsidP="0088730D">
      <w:pPr>
        <w:keepNext/>
        <w:tabs>
          <w:tab w:val="left" w:pos="567"/>
        </w:tabs>
        <w:ind w:left="210" w:hanging="567"/>
        <w:jc w:val="center"/>
        <w:outlineLvl w:val="0"/>
        <w:rPr>
          <w:b/>
        </w:rPr>
      </w:pPr>
      <w:r w:rsidRPr="006A3A9B">
        <w:rPr>
          <w:b/>
        </w:rPr>
        <w:t>A küldemények érkeztetése</w:t>
      </w:r>
    </w:p>
    <w:p w:rsidR="000A0BB4" w:rsidRPr="004F73EA" w:rsidRDefault="000A0BB4" w:rsidP="0088730D">
      <w:pPr>
        <w:keepNext/>
        <w:tabs>
          <w:tab w:val="left" w:pos="567"/>
        </w:tabs>
        <w:ind w:left="210" w:hanging="567"/>
        <w:jc w:val="center"/>
        <w:outlineLvl w:val="0"/>
        <w:rPr>
          <w:b/>
        </w:rPr>
      </w:pPr>
    </w:p>
    <w:p w:rsidR="00CE4741" w:rsidRPr="004F73EA" w:rsidRDefault="00CE4741" w:rsidP="00D90E82">
      <w:pPr>
        <w:numPr>
          <w:ilvl w:val="0"/>
          <w:numId w:val="9"/>
        </w:numPr>
        <w:tabs>
          <w:tab w:val="clear" w:pos="708"/>
          <w:tab w:val="left" w:pos="567"/>
        </w:tabs>
        <w:ind w:left="567" w:hanging="567"/>
        <w:jc w:val="both"/>
        <w:outlineLvl w:val="0"/>
      </w:pPr>
      <w:r w:rsidRPr="004F73EA">
        <w:t>Minden papíralapú és elektronikus küldemény átvételét érkeztető nyilvántartás segítségével hitelesen dokumentálni, érkeztetni kell. Az érkeztetés minimálisan az érkezett küldemény sorszámának, küldőjének, az érkeztetés dátumának és könyvelt postai küldeménynél a küldemény postai azonosítójának (különösen kód, ragszám) nyilvántartásba vétele</w:t>
      </w:r>
      <w:r w:rsidR="00722F4C" w:rsidRPr="004F73EA">
        <w:t>.</w:t>
      </w:r>
    </w:p>
    <w:p w:rsidR="008901B5" w:rsidRPr="004F73EA" w:rsidRDefault="008901B5" w:rsidP="002051DC">
      <w:pPr>
        <w:tabs>
          <w:tab w:val="clear" w:pos="708"/>
          <w:tab w:val="left" w:pos="567"/>
        </w:tabs>
        <w:jc w:val="both"/>
        <w:outlineLvl w:val="0"/>
      </w:pPr>
    </w:p>
    <w:p w:rsidR="008901B5" w:rsidRPr="004F73EA" w:rsidRDefault="008901B5" w:rsidP="008901B5">
      <w:pPr>
        <w:numPr>
          <w:ilvl w:val="0"/>
          <w:numId w:val="9"/>
        </w:numPr>
        <w:tabs>
          <w:tab w:val="left" w:pos="567"/>
        </w:tabs>
        <w:ind w:left="567" w:hanging="567"/>
        <w:jc w:val="both"/>
        <w:outlineLvl w:val="0"/>
      </w:pPr>
      <w:r w:rsidRPr="004F73EA">
        <w:t>A felbontás nélkül továbbítandó küldemény esetén az érkeztetés adatait a borítékon kell feltüntetni. Ebben az esetben az iktatást végzőnek kell az érkeztetés adatait az iratra felvezetnie.</w:t>
      </w:r>
    </w:p>
    <w:p w:rsidR="008901B5" w:rsidRPr="004F73EA" w:rsidRDefault="008901B5" w:rsidP="008901B5">
      <w:pPr>
        <w:tabs>
          <w:tab w:val="clear" w:pos="708"/>
          <w:tab w:val="left" w:pos="142"/>
          <w:tab w:val="left" w:pos="567"/>
        </w:tabs>
        <w:jc w:val="both"/>
        <w:outlineLvl w:val="0"/>
      </w:pPr>
    </w:p>
    <w:p w:rsidR="008901B5" w:rsidRPr="004F73EA" w:rsidRDefault="008901B5" w:rsidP="008901B5">
      <w:pPr>
        <w:numPr>
          <w:ilvl w:val="0"/>
          <w:numId w:val="9"/>
        </w:numPr>
        <w:tabs>
          <w:tab w:val="left" w:pos="567"/>
        </w:tabs>
        <w:ind w:left="567" w:hanging="567"/>
        <w:jc w:val="both"/>
        <w:outlineLvl w:val="0"/>
      </w:pPr>
      <w:r w:rsidRPr="004F73EA">
        <w:t>Ha a küldemény feladója olvashatatlan, vagy névtelen küldeményről van szó, a „Feladó ismeretlen” szövegrészt kell feltüntetni az érkeztetés során.</w:t>
      </w:r>
    </w:p>
    <w:p w:rsidR="008901B5" w:rsidRPr="004F73EA" w:rsidRDefault="008901B5" w:rsidP="008901B5">
      <w:pPr>
        <w:tabs>
          <w:tab w:val="clear" w:pos="708"/>
          <w:tab w:val="left" w:pos="142"/>
          <w:tab w:val="left" w:pos="567"/>
        </w:tabs>
        <w:jc w:val="both"/>
        <w:outlineLvl w:val="0"/>
      </w:pPr>
    </w:p>
    <w:p w:rsidR="008901B5" w:rsidRPr="004F73EA" w:rsidRDefault="008901B5" w:rsidP="008901B5">
      <w:pPr>
        <w:numPr>
          <w:ilvl w:val="0"/>
          <w:numId w:val="9"/>
        </w:numPr>
        <w:tabs>
          <w:tab w:val="left" w:pos="567"/>
        </w:tabs>
        <w:ind w:left="567" w:hanging="567"/>
        <w:jc w:val="both"/>
        <w:outlineLvl w:val="0"/>
      </w:pPr>
      <w:r w:rsidRPr="004F73EA">
        <w:t>Az érkeztetés papír alapú küldemények esetében az érkeztető bélyegző lenyomatának a borítékon/iraton való elhelyezésével, rovatainak (dátum, érkeztető szám, melléklet) kitöltésével történik.</w:t>
      </w:r>
    </w:p>
    <w:p w:rsidR="008901B5" w:rsidRPr="004F73EA" w:rsidRDefault="008901B5" w:rsidP="008901B5">
      <w:pPr>
        <w:tabs>
          <w:tab w:val="clear" w:pos="708"/>
          <w:tab w:val="left" w:pos="142"/>
          <w:tab w:val="left" w:pos="567"/>
        </w:tabs>
        <w:jc w:val="both"/>
        <w:outlineLvl w:val="0"/>
      </w:pPr>
    </w:p>
    <w:p w:rsidR="00CE4741" w:rsidRPr="004F73EA" w:rsidRDefault="00CE4741" w:rsidP="00D90E82">
      <w:pPr>
        <w:numPr>
          <w:ilvl w:val="0"/>
          <w:numId w:val="9"/>
        </w:numPr>
        <w:tabs>
          <w:tab w:val="clear" w:pos="708"/>
          <w:tab w:val="left" w:pos="567"/>
        </w:tabs>
        <w:ind w:left="567" w:hanging="567"/>
        <w:jc w:val="both"/>
        <w:outlineLvl w:val="0"/>
      </w:pPr>
      <w:r w:rsidRPr="004F73EA">
        <w:t xml:space="preserve">Az érkeztetés nyilvántartása – függetlenül az irat adathordozójától – </w:t>
      </w:r>
      <w:r w:rsidR="001F2FA3" w:rsidRPr="004F73EA">
        <w:t>a</w:t>
      </w:r>
      <w:r w:rsidR="00E848D0" w:rsidRPr="004F73EA">
        <w:t>z</w:t>
      </w:r>
      <w:r w:rsidR="001F2FA3" w:rsidRPr="004F73EA">
        <w:t xml:space="preserve"> iratkezelő szoftverben történik.</w:t>
      </w:r>
      <w:r w:rsidRPr="004F73EA">
        <w:t xml:space="preserve"> Az érkeztetési sorszám</w:t>
      </w:r>
      <w:r w:rsidR="00D173D6" w:rsidRPr="004F73EA">
        <w:t xml:space="preserve"> évente</w:t>
      </w:r>
      <w:r w:rsidRPr="004F73EA">
        <w:t xml:space="preserve"> </w:t>
      </w:r>
      <w:r w:rsidR="00D90E82" w:rsidRPr="004F73EA">
        <w:t>1-gyel (</w:t>
      </w:r>
      <w:r w:rsidRPr="004F73EA">
        <w:t>eggyel</w:t>
      </w:r>
      <w:r w:rsidR="00D90E82" w:rsidRPr="004F73EA">
        <w:t>)</w:t>
      </w:r>
      <w:r w:rsidRPr="004F73EA">
        <w:t xml:space="preserve"> kezdődő</w:t>
      </w:r>
      <w:r w:rsidR="00900F9D" w:rsidRPr="004F73EA">
        <w:t>en</w:t>
      </w:r>
      <w:r w:rsidR="001F2FA3" w:rsidRPr="004F73EA">
        <w:t xml:space="preserve"> folyamatos</w:t>
      </w:r>
      <w:r w:rsidRPr="004F73EA">
        <w:t>.</w:t>
      </w:r>
    </w:p>
    <w:p w:rsidR="000C2A68" w:rsidRPr="004F73EA" w:rsidRDefault="000C2A68" w:rsidP="00DB3E4E">
      <w:pPr>
        <w:tabs>
          <w:tab w:val="left" w:pos="567"/>
        </w:tabs>
        <w:ind w:left="709" w:hanging="567"/>
        <w:jc w:val="both"/>
        <w:outlineLvl w:val="0"/>
      </w:pPr>
    </w:p>
    <w:p w:rsidR="00CE4741" w:rsidRPr="004F73EA" w:rsidRDefault="001F2FA3" w:rsidP="00D90E82">
      <w:pPr>
        <w:tabs>
          <w:tab w:val="left" w:pos="567"/>
        </w:tabs>
        <w:ind w:left="567"/>
        <w:jc w:val="both"/>
        <w:outlineLvl w:val="0"/>
      </w:pPr>
      <w:r w:rsidRPr="004F73EA">
        <w:t>Az üzemzavar esetén alkalmaz</w:t>
      </w:r>
      <w:r w:rsidR="008C3AB6" w:rsidRPr="004F73EA">
        <w:t>a</w:t>
      </w:r>
      <w:r w:rsidRPr="004F73EA">
        <w:t>ndó p</w:t>
      </w:r>
      <w:r w:rsidR="00877686" w:rsidRPr="004F73EA">
        <w:t>apíralapú iktatás esetén az érkeztetés külön érkeztető</w:t>
      </w:r>
      <w:r w:rsidR="008C3AB6" w:rsidRPr="004F73EA">
        <w:t xml:space="preserve"> </w:t>
      </w:r>
      <w:r w:rsidR="00877686" w:rsidRPr="004F73EA">
        <w:t>könyvben történik</w:t>
      </w:r>
      <w:r w:rsidR="000C2A68" w:rsidRPr="004F73EA">
        <w:t>.</w:t>
      </w:r>
    </w:p>
    <w:p w:rsidR="00B97300" w:rsidRPr="004F73EA" w:rsidRDefault="00B97300" w:rsidP="00DB3E4E">
      <w:pPr>
        <w:tabs>
          <w:tab w:val="left" w:pos="567"/>
        </w:tabs>
        <w:ind w:left="709" w:hanging="567"/>
        <w:jc w:val="both"/>
        <w:outlineLvl w:val="0"/>
      </w:pPr>
    </w:p>
    <w:p w:rsidR="00167D4A" w:rsidRPr="004F73EA" w:rsidRDefault="00167D4A" w:rsidP="00D90E82">
      <w:pPr>
        <w:numPr>
          <w:ilvl w:val="0"/>
          <w:numId w:val="9"/>
        </w:numPr>
        <w:tabs>
          <w:tab w:val="clear" w:pos="708"/>
          <w:tab w:val="left" w:pos="567"/>
        </w:tabs>
        <w:ind w:left="567" w:hanging="567"/>
        <w:jc w:val="both"/>
        <w:outlineLvl w:val="0"/>
      </w:pPr>
      <w:r w:rsidRPr="004F73EA">
        <w:t xml:space="preserve">Az elektronikus küldeményeket a </w:t>
      </w:r>
      <w:r w:rsidR="004F73EA">
        <w:t>Közös Önkormányzati Hivatal</w:t>
      </w:r>
      <w:r w:rsidRPr="004F73EA">
        <w:t xml:space="preserve"> központi e-mail címén, illetve a jegyző által külön utasításban megállapított egyéb hivatali e-mail címeken keresztül lehet fogadni.</w:t>
      </w:r>
    </w:p>
    <w:p w:rsidR="00167D4A" w:rsidRPr="004F73EA" w:rsidRDefault="00167D4A" w:rsidP="00DB3E4E">
      <w:pPr>
        <w:tabs>
          <w:tab w:val="left" w:pos="567"/>
        </w:tabs>
        <w:ind w:left="709" w:hanging="567"/>
        <w:jc w:val="both"/>
        <w:outlineLvl w:val="0"/>
      </w:pPr>
    </w:p>
    <w:p w:rsidR="009E4838" w:rsidRPr="004F73EA" w:rsidRDefault="009E4838" w:rsidP="00D90E82">
      <w:pPr>
        <w:numPr>
          <w:ilvl w:val="0"/>
          <w:numId w:val="9"/>
        </w:numPr>
        <w:tabs>
          <w:tab w:val="clear" w:pos="708"/>
          <w:tab w:val="left" w:pos="567"/>
        </w:tabs>
        <w:ind w:left="567" w:hanging="567"/>
        <w:jc w:val="both"/>
        <w:outlineLvl w:val="0"/>
      </w:pPr>
      <w:r w:rsidRPr="004F73EA">
        <w:t xml:space="preserve">A </w:t>
      </w:r>
      <w:r w:rsidR="004F73EA">
        <w:t>Közös Önkormányzati Hivatal</w:t>
      </w:r>
      <w:r w:rsidRPr="004F73EA">
        <w:t xml:space="preserve"> központi e-mail címére vagy a jegyző által külön utasításban megállapított e-mail címre érkezett elektronikus küldeményeket az eljáró szervezeti egység </w:t>
      </w:r>
      <w:r w:rsidR="00D90E82" w:rsidRPr="004F73EA">
        <w:t>e feladatra kijelölt dolgozója</w:t>
      </w:r>
      <w:r w:rsidR="00E848D0" w:rsidRPr="004F73EA">
        <w:t xml:space="preserve"> kinyomtatja, majd az iratkezelő </w:t>
      </w:r>
      <w:r w:rsidRPr="004F73EA">
        <w:t>szoftverben érkezteti. Ezt követően az elektronikus iratokat a továbbiakban a papír alapú iratoknak megfelelően kezelik.</w:t>
      </w:r>
    </w:p>
    <w:p w:rsidR="009E4838" w:rsidRPr="004F73EA" w:rsidRDefault="009E4838" w:rsidP="009E4838">
      <w:pPr>
        <w:pStyle w:val="Listaszerbekezds"/>
        <w:rPr>
          <w:rFonts w:eastAsia="MS Mincho"/>
        </w:rPr>
      </w:pPr>
    </w:p>
    <w:p w:rsidR="00154E3D" w:rsidRPr="004F73EA" w:rsidRDefault="009E4838" w:rsidP="00D90E82">
      <w:pPr>
        <w:numPr>
          <w:ilvl w:val="0"/>
          <w:numId w:val="9"/>
        </w:numPr>
        <w:tabs>
          <w:tab w:val="clear" w:pos="708"/>
          <w:tab w:val="left" w:pos="567"/>
        </w:tabs>
        <w:ind w:left="567" w:hanging="567"/>
        <w:jc w:val="both"/>
        <w:outlineLvl w:val="0"/>
      </w:pPr>
      <w:r w:rsidRPr="004F73EA">
        <w:t xml:space="preserve">A nem a központi e-mail címre vagy a jegyző által külön utasításban megállapított e-mail címre érkező hivatalos elektronikus küldeményeket az ügyintézők kötelesek továbbítani a </w:t>
      </w:r>
      <w:r w:rsidR="004F73EA">
        <w:t>Közös Önkormányzati Hivatal</w:t>
      </w:r>
      <w:r w:rsidR="00D90E82" w:rsidRPr="004F73EA">
        <w:t xml:space="preserve"> központi e-mail címére</w:t>
      </w:r>
      <w:r w:rsidRPr="004F73EA">
        <w:t>.</w:t>
      </w:r>
    </w:p>
    <w:p w:rsidR="00BC71FE" w:rsidRPr="004F73EA" w:rsidRDefault="00BC71FE" w:rsidP="00DB3E4E">
      <w:pPr>
        <w:tabs>
          <w:tab w:val="left" w:pos="567"/>
        </w:tabs>
        <w:ind w:left="709" w:hanging="567"/>
        <w:jc w:val="both"/>
        <w:outlineLvl w:val="0"/>
      </w:pPr>
    </w:p>
    <w:p w:rsidR="00CA6CA3" w:rsidRPr="004F73EA" w:rsidRDefault="00CA6CA3" w:rsidP="00D90E82">
      <w:pPr>
        <w:tabs>
          <w:tab w:val="left" w:pos="567"/>
        </w:tabs>
        <w:ind w:left="567" w:hanging="567"/>
        <w:jc w:val="both"/>
        <w:outlineLvl w:val="0"/>
      </w:pPr>
    </w:p>
    <w:p w:rsidR="00D90E82" w:rsidRPr="004F73EA" w:rsidRDefault="00D90E82" w:rsidP="00D90E82">
      <w:pPr>
        <w:tabs>
          <w:tab w:val="left" w:pos="567"/>
        </w:tabs>
        <w:ind w:left="567" w:hanging="567"/>
        <w:jc w:val="both"/>
        <w:outlineLvl w:val="0"/>
      </w:pPr>
    </w:p>
    <w:p w:rsidR="00CE4741" w:rsidRPr="004F73EA" w:rsidRDefault="00CE4741" w:rsidP="0088730D">
      <w:pPr>
        <w:keepNext/>
        <w:tabs>
          <w:tab w:val="left" w:pos="567"/>
        </w:tabs>
        <w:jc w:val="center"/>
        <w:outlineLvl w:val="0"/>
        <w:rPr>
          <w:b/>
        </w:rPr>
      </w:pPr>
      <w:r w:rsidRPr="004F73EA">
        <w:rPr>
          <w:b/>
        </w:rPr>
        <w:lastRenderedPageBreak/>
        <w:t>Az ügyintéző kijelölése (szignálás)</w:t>
      </w:r>
    </w:p>
    <w:p w:rsidR="00CE4741" w:rsidRPr="004F73EA" w:rsidRDefault="00CE4741" w:rsidP="0088730D">
      <w:pPr>
        <w:keepNext/>
        <w:tabs>
          <w:tab w:val="left" w:pos="567"/>
        </w:tabs>
        <w:ind w:left="1134" w:hanging="567"/>
        <w:jc w:val="both"/>
        <w:outlineLvl w:val="0"/>
      </w:pPr>
    </w:p>
    <w:p w:rsidR="00CE4741" w:rsidRDefault="00CE4741" w:rsidP="00570C78">
      <w:pPr>
        <w:numPr>
          <w:ilvl w:val="0"/>
          <w:numId w:val="9"/>
        </w:numPr>
        <w:tabs>
          <w:tab w:val="clear" w:pos="708"/>
          <w:tab w:val="left" w:pos="567"/>
        </w:tabs>
        <w:ind w:left="567" w:hanging="567"/>
        <w:jc w:val="both"/>
        <w:outlineLvl w:val="0"/>
      </w:pPr>
      <w:r w:rsidRPr="004F73EA">
        <w:t>Az intézkedést igénylő beadványokat a</w:t>
      </w:r>
      <w:r w:rsidR="00643B24">
        <w:t xml:space="preserve"> </w:t>
      </w:r>
      <w:r w:rsidR="00643B24" w:rsidRPr="00EE0769">
        <w:t>titkársági ügyintézők</w:t>
      </w:r>
      <w:r w:rsidRPr="00EE0769">
        <w:t xml:space="preserve"> szignálásra előkészíti</w:t>
      </w:r>
      <w:r w:rsidR="00570C78" w:rsidRPr="00EE0769">
        <w:t>k</w:t>
      </w:r>
      <w:r w:rsidRPr="00EE0769">
        <w:t>, és továbbítj</w:t>
      </w:r>
      <w:r w:rsidR="00570C78" w:rsidRPr="00EE0769">
        <w:t>ák a jegyzőnek</w:t>
      </w:r>
      <w:r w:rsidR="00643B24" w:rsidRPr="00EE0769">
        <w:t xml:space="preserve"> - távollétében az aljegyzőnek -</w:t>
      </w:r>
      <w:r w:rsidRPr="00EE0769">
        <w:t>,</w:t>
      </w:r>
      <w:r w:rsidRPr="004F73EA">
        <w:t xml:space="preserve"> aki kijelöli az ügyintézést végző személyt (szignálás). </w:t>
      </w:r>
    </w:p>
    <w:p w:rsidR="00EE0769" w:rsidRDefault="00EE0769" w:rsidP="00EE0769">
      <w:pPr>
        <w:tabs>
          <w:tab w:val="clear" w:pos="708"/>
          <w:tab w:val="left" w:pos="567"/>
        </w:tabs>
        <w:jc w:val="both"/>
        <w:outlineLvl w:val="0"/>
      </w:pPr>
    </w:p>
    <w:p w:rsidR="00EE0769" w:rsidRDefault="00EE0769" w:rsidP="00570C78">
      <w:pPr>
        <w:numPr>
          <w:ilvl w:val="0"/>
          <w:numId w:val="9"/>
        </w:numPr>
        <w:tabs>
          <w:tab w:val="clear" w:pos="708"/>
          <w:tab w:val="left" w:pos="567"/>
        </w:tabs>
        <w:ind w:left="567" w:hanging="567"/>
        <w:jc w:val="both"/>
        <w:outlineLvl w:val="0"/>
      </w:pPr>
      <w:r>
        <w:t xml:space="preserve">A szignálás előkészítés során az irat tárgyának, tartalmának az előzményre utaló hivatkozási száma alapján automatikus szignálás is történhet. </w:t>
      </w:r>
      <w:r w:rsidR="00C21A79">
        <w:t xml:space="preserve">Ebben az esetben közvetlenül ahhoz az ügyintézőhöz kell továbbítani </w:t>
      </w:r>
      <w:r w:rsidR="002135F0">
        <w:t>az iratot, aki illetékes az ügyben eljárni és az iratkezelési feljegyzéseket megtenni.</w:t>
      </w:r>
    </w:p>
    <w:p w:rsidR="00EE0769" w:rsidRPr="004F73EA" w:rsidRDefault="00EE0769" w:rsidP="00EE0769">
      <w:pPr>
        <w:tabs>
          <w:tab w:val="clear" w:pos="708"/>
          <w:tab w:val="left" w:pos="567"/>
        </w:tabs>
        <w:jc w:val="both"/>
        <w:outlineLvl w:val="0"/>
      </w:pPr>
    </w:p>
    <w:p w:rsidR="003A186B" w:rsidRPr="004F73EA" w:rsidRDefault="003A186B" w:rsidP="00DB3E4E">
      <w:pPr>
        <w:numPr>
          <w:ilvl w:val="0"/>
          <w:numId w:val="9"/>
        </w:numPr>
        <w:tabs>
          <w:tab w:val="left" w:pos="567"/>
        </w:tabs>
        <w:ind w:left="567" w:hanging="567"/>
        <w:jc w:val="both"/>
        <w:outlineLvl w:val="0"/>
      </w:pPr>
      <w:r w:rsidRPr="004F73EA">
        <w:t>Automatikus szignálás valósítható meg abban az esetben is, ha automatikus szignálási jegyzékek állnak rendelkezésre.</w:t>
      </w:r>
    </w:p>
    <w:p w:rsidR="00CE4741" w:rsidRPr="004F73EA" w:rsidRDefault="00CE4741" w:rsidP="00DB3E4E">
      <w:pPr>
        <w:tabs>
          <w:tab w:val="left" w:pos="567"/>
        </w:tabs>
        <w:ind w:left="567" w:hanging="567"/>
        <w:jc w:val="both"/>
        <w:outlineLvl w:val="0"/>
      </w:pPr>
    </w:p>
    <w:p w:rsidR="00CE4741" w:rsidRPr="004F73EA" w:rsidRDefault="00CE4741" w:rsidP="00DB3E4E">
      <w:pPr>
        <w:numPr>
          <w:ilvl w:val="0"/>
          <w:numId w:val="9"/>
        </w:numPr>
        <w:tabs>
          <w:tab w:val="left" w:pos="567"/>
        </w:tabs>
        <w:ind w:left="567" w:hanging="567"/>
        <w:jc w:val="both"/>
        <w:outlineLvl w:val="0"/>
      </w:pPr>
      <w:r w:rsidRPr="004F73EA">
        <w:t xml:space="preserve">Az </w:t>
      </w:r>
      <w:r w:rsidR="005A6ED5" w:rsidRPr="004F73EA">
        <w:t>automatikus szignálás esetében</w:t>
      </w:r>
      <w:r w:rsidR="006B24CF" w:rsidRPr="004F73EA">
        <w:t xml:space="preserve"> </w:t>
      </w:r>
      <w:r w:rsidR="00ED256B" w:rsidRPr="004F73EA">
        <w:t>a szignálásra jogosultak</w:t>
      </w:r>
      <w:r w:rsidRPr="004F73EA">
        <w:t xml:space="preserve"> állítják össze az </w:t>
      </w:r>
      <w:r w:rsidR="0029077B" w:rsidRPr="004F73EA">
        <w:t>egyes szervezeti egységek által</w:t>
      </w:r>
      <w:r w:rsidR="00ED256B" w:rsidRPr="004F73EA">
        <w:t xml:space="preserve"> </w:t>
      </w:r>
      <w:r w:rsidRPr="004F73EA">
        <w:t xml:space="preserve">használatos ügykörök, más azonosítók és az ügyintézők nevének egymáshoz </w:t>
      </w:r>
      <w:r w:rsidR="00860497" w:rsidRPr="004F73EA">
        <w:t xml:space="preserve">rendelésével, </w:t>
      </w:r>
      <w:r w:rsidR="002B6610" w:rsidRPr="004F73EA">
        <w:t>az egyes szervezeti egységek</w:t>
      </w:r>
      <w:r w:rsidR="001E2B5C" w:rsidRPr="004F73EA">
        <w:t>nél</w:t>
      </w:r>
      <w:r w:rsidR="002B6610" w:rsidRPr="004F73EA">
        <w:t xml:space="preserve"> </w:t>
      </w:r>
      <w:r w:rsidRPr="004F73EA">
        <w:t xml:space="preserve">kialakított munkamegosztáshoz igazodva. </w:t>
      </w:r>
    </w:p>
    <w:p w:rsidR="00CE4741" w:rsidRPr="004F73EA" w:rsidRDefault="00CE4741" w:rsidP="00DB3E4E">
      <w:pPr>
        <w:tabs>
          <w:tab w:val="left" w:pos="567"/>
        </w:tabs>
        <w:ind w:left="567" w:hanging="567"/>
        <w:jc w:val="both"/>
        <w:outlineLvl w:val="0"/>
      </w:pPr>
    </w:p>
    <w:p w:rsidR="00CE4741" w:rsidRPr="004F73EA" w:rsidRDefault="005A6ED5" w:rsidP="00DB3E4E">
      <w:pPr>
        <w:numPr>
          <w:ilvl w:val="0"/>
          <w:numId w:val="9"/>
        </w:numPr>
        <w:tabs>
          <w:tab w:val="left" w:pos="567"/>
        </w:tabs>
        <w:ind w:left="567" w:hanging="567"/>
        <w:jc w:val="both"/>
        <w:outlineLvl w:val="0"/>
      </w:pPr>
      <w:r w:rsidRPr="004F73EA">
        <w:t>Az automatikus szignálási</w:t>
      </w:r>
      <w:r w:rsidR="00CE4741" w:rsidRPr="004F73EA">
        <w:t xml:space="preserve"> jegyzéket évente kötelezően felül kell vizsgálni. Az ügyintézés szervezetében történt változások esetén a jegyzéket haladéktalanul módosítani kell.</w:t>
      </w:r>
    </w:p>
    <w:p w:rsidR="00CE4741" w:rsidRPr="004F73EA" w:rsidRDefault="00CE4741" w:rsidP="00DB3E4E">
      <w:pPr>
        <w:tabs>
          <w:tab w:val="left" w:pos="567"/>
        </w:tabs>
        <w:ind w:left="567" w:hanging="567"/>
        <w:jc w:val="both"/>
        <w:outlineLvl w:val="0"/>
      </w:pPr>
    </w:p>
    <w:p w:rsidR="00CE4741" w:rsidRPr="004F73EA" w:rsidRDefault="00CE4741" w:rsidP="00DB3E4E">
      <w:pPr>
        <w:numPr>
          <w:ilvl w:val="0"/>
          <w:numId w:val="9"/>
        </w:numPr>
        <w:tabs>
          <w:tab w:val="left" w:pos="567"/>
        </w:tabs>
        <w:ind w:left="567" w:hanging="567"/>
        <w:jc w:val="both"/>
        <w:outlineLvl w:val="0"/>
      </w:pPr>
      <w:r w:rsidRPr="004F73EA">
        <w:t xml:space="preserve">A </w:t>
      </w:r>
      <w:r w:rsidR="00570C78" w:rsidRPr="002051DC">
        <w:t>jegyző</w:t>
      </w:r>
      <w:r w:rsidRPr="004F73EA">
        <w:t xml:space="preserve"> az automatikus szignálást felülbírálhatja és módosíthatja. </w:t>
      </w:r>
    </w:p>
    <w:p w:rsidR="00CE4741" w:rsidRPr="004F73EA" w:rsidRDefault="00CE4741" w:rsidP="00DB3E4E">
      <w:pPr>
        <w:tabs>
          <w:tab w:val="left" w:pos="567"/>
        </w:tabs>
        <w:ind w:left="567" w:hanging="567"/>
        <w:jc w:val="both"/>
        <w:outlineLvl w:val="0"/>
      </w:pPr>
    </w:p>
    <w:p w:rsidR="00CE4741" w:rsidRPr="004F73EA" w:rsidRDefault="00CE4741" w:rsidP="0088730D">
      <w:pPr>
        <w:keepNext/>
        <w:numPr>
          <w:ilvl w:val="0"/>
          <w:numId w:val="9"/>
        </w:numPr>
        <w:tabs>
          <w:tab w:val="left" w:pos="567"/>
        </w:tabs>
        <w:ind w:left="567" w:hanging="567"/>
        <w:jc w:val="both"/>
        <w:outlineLvl w:val="0"/>
      </w:pPr>
      <w:r w:rsidRPr="004F73EA">
        <w:t>Az irat szignálására jogosult</w:t>
      </w:r>
      <w:r w:rsidR="00570C78" w:rsidRPr="004F73EA">
        <w:t xml:space="preserve"> </w:t>
      </w:r>
      <w:r w:rsidR="00570C78" w:rsidRPr="002051DC">
        <w:t>jegyző</w:t>
      </w:r>
    </w:p>
    <w:p w:rsidR="00CE4741" w:rsidRPr="004F73EA" w:rsidRDefault="00CE4741" w:rsidP="00DD1BF7">
      <w:pPr>
        <w:numPr>
          <w:ilvl w:val="0"/>
          <w:numId w:val="12"/>
        </w:numPr>
        <w:tabs>
          <w:tab w:val="clear" w:pos="708"/>
          <w:tab w:val="left" w:pos="851"/>
        </w:tabs>
        <w:ind w:left="851" w:hanging="284"/>
        <w:jc w:val="both"/>
        <w:outlineLvl w:val="0"/>
      </w:pPr>
      <w:r w:rsidRPr="004F73EA">
        <w:t>kijelöli az ügyintézőt (szervezeti egységet, vagy személyt),</w:t>
      </w:r>
    </w:p>
    <w:p w:rsidR="00077B4A" w:rsidRPr="004F73EA" w:rsidRDefault="00CE4741" w:rsidP="00DD1BF7">
      <w:pPr>
        <w:numPr>
          <w:ilvl w:val="0"/>
          <w:numId w:val="12"/>
        </w:numPr>
        <w:tabs>
          <w:tab w:val="clear" w:pos="708"/>
          <w:tab w:val="left" w:pos="851"/>
        </w:tabs>
        <w:ind w:left="851" w:hanging="284"/>
        <w:jc w:val="both"/>
        <w:outlineLvl w:val="0"/>
      </w:pPr>
      <w:r w:rsidRPr="004F73EA">
        <w:t>közli az elintézéssel,</w:t>
      </w:r>
      <w:r w:rsidR="001E2B5C" w:rsidRPr="004F73EA">
        <w:t xml:space="preserve"> kiadmányozással</w:t>
      </w:r>
      <w:r w:rsidRPr="004F73EA">
        <w:t xml:space="preserve"> kapcsolatos esetleges külön utasításait, melyeket a szignálás idejének megjelölésével</w:t>
      </w:r>
      <w:r w:rsidR="00077B4A" w:rsidRPr="004F73EA">
        <w:t xml:space="preserve"> </w:t>
      </w:r>
      <w:r w:rsidR="00320236" w:rsidRPr="004F73EA">
        <w:t>előadói íven (írásban) rö</w:t>
      </w:r>
      <w:r w:rsidR="00077B4A" w:rsidRPr="004F73EA">
        <w:t xml:space="preserve">gzít. </w:t>
      </w:r>
    </w:p>
    <w:p w:rsidR="00722F4C" w:rsidRPr="004F73EA" w:rsidRDefault="00722F4C" w:rsidP="00DB3E4E">
      <w:pPr>
        <w:tabs>
          <w:tab w:val="left" w:pos="567"/>
        </w:tabs>
        <w:ind w:left="567" w:hanging="567"/>
        <w:jc w:val="both"/>
        <w:outlineLvl w:val="0"/>
      </w:pPr>
    </w:p>
    <w:p w:rsidR="00CE4741" w:rsidRPr="004F73EA" w:rsidRDefault="00CE4741" w:rsidP="00DB3E4E">
      <w:pPr>
        <w:numPr>
          <w:ilvl w:val="0"/>
          <w:numId w:val="9"/>
        </w:numPr>
        <w:tabs>
          <w:tab w:val="left" w:pos="567"/>
        </w:tabs>
        <w:ind w:left="567" w:hanging="567"/>
        <w:jc w:val="both"/>
        <w:outlineLvl w:val="0"/>
      </w:pPr>
      <w:r w:rsidRPr="004F73EA">
        <w:t xml:space="preserve">Az iratkezelés során az üggyel és az ügyirattal kapcsolatos fontos utasításokat, kezelési feljegyzéseket </w:t>
      </w:r>
      <w:r w:rsidR="00F73BEA" w:rsidRPr="004F73EA">
        <w:t>minden esetben a</w:t>
      </w:r>
      <w:r w:rsidR="00E848D0" w:rsidRPr="004F73EA">
        <w:t>z</w:t>
      </w:r>
      <w:r w:rsidR="00F73BEA" w:rsidRPr="004F73EA">
        <w:t xml:space="preserve"> iratkezelő szoftverben és/vagy az előadói íven kell rögzíteni.</w:t>
      </w:r>
      <w:r w:rsidRPr="004F73EA">
        <w:t xml:space="preserve"> </w:t>
      </w:r>
    </w:p>
    <w:p w:rsidR="00B0052E" w:rsidRPr="004F73EA" w:rsidRDefault="00B0052E" w:rsidP="00DB3E4E">
      <w:pPr>
        <w:tabs>
          <w:tab w:val="left" w:pos="567"/>
        </w:tabs>
        <w:ind w:left="567" w:hanging="567"/>
        <w:jc w:val="center"/>
        <w:outlineLvl w:val="0"/>
      </w:pPr>
    </w:p>
    <w:p w:rsidR="00570C78" w:rsidRPr="004F73EA" w:rsidRDefault="00570C78" w:rsidP="00DB3E4E">
      <w:pPr>
        <w:tabs>
          <w:tab w:val="left" w:pos="567"/>
        </w:tabs>
        <w:ind w:left="567" w:hanging="567"/>
        <w:jc w:val="center"/>
        <w:outlineLvl w:val="0"/>
      </w:pPr>
    </w:p>
    <w:p w:rsidR="00CE4741" w:rsidRPr="004F73EA" w:rsidRDefault="00CE4741" w:rsidP="0088730D">
      <w:pPr>
        <w:keepNext/>
        <w:tabs>
          <w:tab w:val="left" w:pos="567"/>
        </w:tabs>
        <w:ind w:left="567" w:hanging="567"/>
        <w:jc w:val="center"/>
        <w:outlineLvl w:val="0"/>
        <w:rPr>
          <w:b/>
        </w:rPr>
      </w:pPr>
      <w:r w:rsidRPr="004F73EA">
        <w:rPr>
          <w:b/>
        </w:rPr>
        <w:t>Az iktatás</w:t>
      </w:r>
    </w:p>
    <w:p w:rsidR="003C5FC8" w:rsidRPr="004F73EA" w:rsidRDefault="003C5FC8" w:rsidP="0088730D">
      <w:pPr>
        <w:keepNext/>
        <w:tabs>
          <w:tab w:val="left" w:pos="567"/>
        </w:tabs>
        <w:ind w:left="567" w:hanging="567"/>
        <w:jc w:val="both"/>
        <w:outlineLvl w:val="0"/>
      </w:pPr>
    </w:p>
    <w:p w:rsidR="00CE4741" w:rsidRPr="004F73EA" w:rsidRDefault="00CE4741" w:rsidP="00DB3E4E">
      <w:pPr>
        <w:numPr>
          <w:ilvl w:val="0"/>
          <w:numId w:val="9"/>
        </w:numPr>
        <w:tabs>
          <w:tab w:val="left" w:pos="567"/>
        </w:tabs>
        <w:ind w:left="567" w:hanging="567"/>
        <w:jc w:val="both"/>
        <w:outlineLvl w:val="0"/>
      </w:pPr>
      <w:r w:rsidRPr="004F73EA">
        <w:t xml:space="preserve">A </w:t>
      </w:r>
      <w:r w:rsidR="00A63127">
        <w:t>Közös Önkormányzati Hivatalhoz</w:t>
      </w:r>
      <w:r w:rsidRPr="004F73EA">
        <w:t xml:space="preserve"> érkező, illetve ott keletkező iratokat – </w:t>
      </w:r>
      <w:r w:rsidR="006A167A" w:rsidRPr="002F0CE0">
        <w:t xml:space="preserve">a </w:t>
      </w:r>
      <w:r w:rsidR="008901B5" w:rsidRPr="006A3A9B">
        <w:t>1</w:t>
      </w:r>
      <w:r w:rsidR="006A3A9B" w:rsidRPr="006A3A9B">
        <w:t>06</w:t>
      </w:r>
      <w:r w:rsidR="006A167A" w:rsidRPr="006A3A9B">
        <w:t>-</w:t>
      </w:r>
      <w:r w:rsidR="008901B5" w:rsidRPr="006A3A9B">
        <w:t>1</w:t>
      </w:r>
      <w:r w:rsidR="006A3A9B" w:rsidRPr="006A3A9B">
        <w:t>07</w:t>
      </w:r>
      <w:r w:rsidR="006A167A" w:rsidRPr="006A3A9B">
        <w:t>.</w:t>
      </w:r>
      <w:r w:rsidR="006A167A" w:rsidRPr="002F0CE0">
        <w:t xml:space="preserve"> </w:t>
      </w:r>
      <w:r w:rsidRPr="002F0CE0">
        <w:t>pontban</w:t>
      </w:r>
      <w:r w:rsidRPr="004F73EA">
        <w:t xml:space="preserve"> felsoroltak kivételével – ha jogszabály másként nem rendelkezik, iktatással kell nyilvántartani.</w:t>
      </w:r>
      <w:r w:rsidR="00564000" w:rsidRPr="004F73EA">
        <w:t xml:space="preserve"> </w:t>
      </w:r>
    </w:p>
    <w:p w:rsidR="00B55EA2" w:rsidRPr="004F73EA" w:rsidRDefault="00B55EA2" w:rsidP="00DB3E4E">
      <w:pPr>
        <w:tabs>
          <w:tab w:val="left" w:pos="567"/>
        </w:tabs>
        <w:ind w:left="567" w:hanging="567"/>
        <w:jc w:val="both"/>
        <w:outlineLvl w:val="0"/>
      </w:pPr>
    </w:p>
    <w:p w:rsidR="00AF6C3E" w:rsidRPr="004F73EA" w:rsidRDefault="00AF6C3E" w:rsidP="0088730D">
      <w:pPr>
        <w:keepNext/>
        <w:numPr>
          <w:ilvl w:val="0"/>
          <w:numId w:val="9"/>
        </w:numPr>
        <w:tabs>
          <w:tab w:val="left" w:pos="567"/>
        </w:tabs>
        <w:ind w:left="567" w:hanging="567"/>
        <w:jc w:val="both"/>
        <w:outlineLvl w:val="0"/>
      </w:pPr>
      <w:r w:rsidRPr="004F73EA">
        <w:t>Nem kell iktatni, de külön jogszabályban meghatározott módon kell nyilvántartani és kezelni</w:t>
      </w:r>
      <w:r w:rsidR="00843A7E" w:rsidRPr="004F73EA">
        <w:t>:</w:t>
      </w:r>
    </w:p>
    <w:p w:rsidR="00AF6C3E" w:rsidRPr="004F73EA" w:rsidRDefault="00AF6C3E" w:rsidP="00DD1BF7">
      <w:pPr>
        <w:numPr>
          <w:ilvl w:val="0"/>
          <w:numId w:val="12"/>
        </w:numPr>
        <w:tabs>
          <w:tab w:val="clear" w:pos="708"/>
          <w:tab w:val="left" w:pos="851"/>
        </w:tabs>
        <w:ind w:left="851" w:hanging="284"/>
        <w:jc w:val="both"/>
        <w:outlineLvl w:val="0"/>
      </w:pPr>
      <w:r w:rsidRPr="004F73EA">
        <w:t xml:space="preserve">pénzügyi bizonylatokat és számlákat, </w:t>
      </w:r>
    </w:p>
    <w:p w:rsidR="00AF6C3E" w:rsidRPr="004F73EA" w:rsidRDefault="00AF6C3E" w:rsidP="00DD1BF7">
      <w:pPr>
        <w:numPr>
          <w:ilvl w:val="0"/>
          <w:numId w:val="12"/>
        </w:numPr>
        <w:tabs>
          <w:tab w:val="clear" w:pos="708"/>
          <w:tab w:val="left" w:pos="851"/>
        </w:tabs>
        <w:ind w:left="851" w:hanging="284"/>
        <w:jc w:val="both"/>
        <w:outlineLvl w:val="0"/>
      </w:pPr>
      <w:r w:rsidRPr="004F73EA">
        <w:t>anyagkezeléssel kapcsolatos nyilvántartásokat,</w:t>
      </w:r>
    </w:p>
    <w:p w:rsidR="00AF6C3E" w:rsidRPr="004F73EA" w:rsidRDefault="00AF6C3E" w:rsidP="00DD1BF7">
      <w:pPr>
        <w:numPr>
          <w:ilvl w:val="0"/>
          <w:numId w:val="12"/>
        </w:numPr>
        <w:tabs>
          <w:tab w:val="clear" w:pos="708"/>
          <w:tab w:val="left" w:pos="851"/>
        </w:tabs>
        <w:ind w:left="851" w:hanging="284"/>
        <w:jc w:val="both"/>
        <w:outlineLvl w:val="0"/>
      </w:pPr>
      <w:r w:rsidRPr="004F73EA">
        <w:t>munkaügyi nyilvántartásokat,</w:t>
      </w:r>
    </w:p>
    <w:p w:rsidR="00AF6C3E" w:rsidRPr="004F73EA" w:rsidRDefault="00AF6C3E" w:rsidP="00DD1BF7">
      <w:pPr>
        <w:numPr>
          <w:ilvl w:val="0"/>
          <w:numId w:val="12"/>
        </w:numPr>
        <w:tabs>
          <w:tab w:val="clear" w:pos="708"/>
          <w:tab w:val="left" w:pos="851"/>
        </w:tabs>
        <w:ind w:left="851" w:hanging="284"/>
        <w:jc w:val="both"/>
        <w:outlineLvl w:val="0"/>
      </w:pPr>
      <w:r w:rsidRPr="004F73EA">
        <w:t>bérszámfejtési iratokat,</w:t>
      </w:r>
    </w:p>
    <w:p w:rsidR="00AF6C3E" w:rsidRPr="004F73EA" w:rsidRDefault="00AF6C3E" w:rsidP="00DD1BF7">
      <w:pPr>
        <w:numPr>
          <w:ilvl w:val="0"/>
          <w:numId w:val="12"/>
        </w:numPr>
        <w:tabs>
          <w:tab w:val="clear" w:pos="708"/>
          <w:tab w:val="left" w:pos="851"/>
        </w:tabs>
        <w:ind w:left="851" w:hanging="284"/>
        <w:jc w:val="both"/>
        <w:outlineLvl w:val="0"/>
      </w:pPr>
      <w:r w:rsidRPr="004F73EA">
        <w:t>a visszaérkezett tértivevényeket, és elektronikus visszaigazolásokat,</w:t>
      </w:r>
    </w:p>
    <w:p w:rsidR="00AF6C3E" w:rsidRPr="004F73EA" w:rsidRDefault="00AF6C3E" w:rsidP="00DD1BF7">
      <w:pPr>
        <w:numPr>
          <w:ilvl w:val="0"/>
          <w:numId w:val="12"/>
        </w:numPr>
        <w:tabs>
          <w:tab w:val="clear" w:pos="708"/>
          <w:tab w:val="left" w:pos="851"/>
        </w:tabs>
        <w:ind w:left="851" w:hanging="284"/>
        <w:jc w:val="both"/>
        <w:outlineLvl w:val="0"/>
      </w:pPr>
      <w:r w:rsidRPr="004F73EA">
        <w:t>a visszavárólag érkezett, ú</w:t>
      </w:r>
      <w:r w:rsidR="00777286" w:rsidRPr="004F73EA">
        <w:t>gynevezett</w:t>
      </w:r>
      <w:r w:rsidRPr="004F73EA">
        <w:t xml:space="preserve"> átfutó iratokat. </w:t>
      </w:r>
    </w:p>
    <w:p w:rsidR="00AF6C3E" w:rsidRPr="004F73EA" w:rsidRDefault="00AF6C3E" w:rsidP="00DB3E4E">
      <w:pPr>
        <w:tabs>
          <w:tab w:val="left" w:pos="567"/>
        </w:tabs>
        <w:ind w:left="567" w:hanging="567"/>
        <w:jc w:val="both"/>
        <w:outlineLvl w:val="0"/>
      </w:pPr>
    </w:p>
    <w:p w:rsidR="00CE4741" w:rsidRPr="004F73EA" w:rsidRDefault="00CE4741" w:rsidP="0088730D">
      <w:pPr>
        <w:keepNext/>
        <w:numPr>
          <w:ilvl w:val="0"/>
          <w:numId w:val="9"/>
        </w:numPr>
        <w:tabs>
          <w:tab w:val="left" w:pos="567"/>
        </w:tabs>
        <w:ind w:left="567" w:hanging="567"/>
        <w:jc w:val="both"/>
        <w:outlineLvl w:val="0"/>
      </w:pPr>
      <w:r w:rsidRPr="004F73EA">
        <w:t xml:space="preserve">Nem kell iktatni, és más módon sem kell nyilvántartásba venni: </w:t>
      </w:r>
    </w:p>
    <w:p w:rsidR="00CE4741" w:rsidRPr="004F73EA" w:rsidRDefault="00CE4741" w:rsidP="00DD1BF7">
      <w:pPr>
        <w:numPr>
          <w:ilvl w:val="0"/>
          <w:numId w:val="12"/>
        </w:numPr>
        <w:tabs>
          <w:tab w:val="clear" w:pos="708"/>
          <w:tab w:val="left" w:pos="851"/>
        </w:tabs>
        <w:ind w:left="851" w:hanging="284"/>
        <w:jc w:val="both"/>
        <w:outlineLvl w:val="0"/>
      </w:pPr>
      <w:r w:rsidRPr="004F73EA">
        <w:t>a tananyagokat, a tájékoztatókat,</w:t>
      </w:r>
    </w:p>
    <w:p w:rsidR="00CE4741" w:rsidRPr="004F73EA" w:rsidRDefault="00CE4741" w:rsidP="00DD1BF7">
      <w:pPr>
        <w:numPr>
          <w:ilvl w:val="0"/>
          <w:numId w:val="12"/>
        </w:numPr>
        <w:tabs>
          <w:tab w:val="clear" w:pos="708"/>
          <w:tab w:val="left" w:pos="851"/>
        </w:tabs>
        <w:ind w:left="851" w:hanging="284"/>
        <w:jc w:val="both"/>
        <w:outlineLvl w:val="0"/>
      </w:pPr>
      <w:r w:rsidRPr="004F73EA">
        <w:t>az üdvözlő lapokat,</w:t>
      </w:r>
    </w:p>
    <w:p w:rsidR="00CE4741" w:rsidRPr="004F73EA" w:rsidRDefault="00CE4741" w:rsidP="00DD1BF7">
      <w:pPr>
        <w:numPr>
          <w:ilvl w:val="0"/>
          <w:numId w:val="12"/>
        </w:numPr>
        <w:tabs>
          <w:tab w:val="clear" w:pos="708"/>
          <w:tab w:val="left" w:pos="851"/>
        </w:tabs>
        <w:ind w:left="851" w:hanging="284"/>
        <w:jc w:val="both"/>
        <w:outlineLvl w:val="0"/>
      </w:pPr>
      <w:r w:rsidRPr="004F73EA">
        <w:t>az előfizetési felhívásokat, a reklámanyagokat, az árajánlatokat, az árjegyzékeket,</w:t>
      </w:r>
    </w:p>
    <w:p w:rsidR="00CE4741" w:rsidRPr="004F73EA" w:rsidRDefault="00CE4741" w:rsidP="00DD1BF7">
      <w:pPr>
        <w:numPr>
          <w:ilvl w:val="0"/>
          <w:numId w:val="12"/>
        </w:numPr>
        <w:tabs>
          <w:tab w:val="clear" w:pos="708"/>
          <w:tab w:val="left" w:pos="851"/>
        </w:tabs>
        <w:ind w:left="851" w:hanging="284"/>
        <w:jc w:val="both"/>
        <w:outlineLvl w:val="0"/>
      </w:pPr>
      <w:r w:rsidRPr="004F73EA">
        <w:lastRenderedPageBreak/>
        <w:t>ügyintézést nem igénylő meghívókat.</w:t>
      </w:r>
    </w:p>
    <w:p w:rsidR="00CE4741" w:rsidRPr="004F73EA" w:rsidRDefault="00CE4741" w:rsidP="00DB3E4E">
      <w:pPr>
        <w:tabs>
          <w:tab w:val="left" w:pos="567"/>
        </w:tabs>
        <w:ind w:left="567" w:hanging="567"/>
        <w:jc w:val="both"/>
        <w:outlineLvl w:val="0"/>
      </w:pPr>
    </w:p>
    <w:p w:rsidR="00CE4741" w:rsidRPr="004F73EA" w:rsidRDefault="00CE4741" w:rsidP="00DB3E4E">
      <w:pPr>
        <w:numPr>
          <w:ilvl w:val="0"/>
          <w:numId w:val="9"/>
        </w:numPr>
        <w:tabs>
          <w:tab w:val="left" w:pos="567"/>
        </w:tabs>
        <w:ind w:left="567" w:hanging="567"/>
        <w:jc w:val="both"/>
        <w:outlineLvl w:val="0"/>
      </w:pPr>
      <w:r w:rsidRPr="004F73EA">
        <w:t xml:space="preserve">Az </w:t>
      </w:r>
      <w:r w:rsidRPr="002051DC">
        <w:t>iratkezelőnek</w:t>
      </w:r>
      <w:r w:rsidRPr="004F73EA">
        <w:t xml:space="preserve"> az iratokat a beérkezés napján, de legkésőbb az azt követő munkanapon be kell iktatni</w:t>
      </w:r>
      <w:r w:rsidR="007D54E7">
        <w:t>a</w:t>
      </w:r>
      <w:r w:rsidRPr="004F73EA">
        <w:t xml:space="preserve">. </w:t>
      </w:r>
    </w:p>
    <w:p w:rsidR="00CE4741" w:rsidRPr="004F73EA" w:rsidRDefault="00CE4741" w:rsidP="004107E1">
      <w:pPr>
        <w:tabs>
          <w:tab w:val="left" w:pos="567"/>
        </w:tabs>
        <w:ind w:left="567"/>
        <w:jc w:val="both"/>
        <w:outlineLvl w:val="0"/>
      </w:pPr>
      <w:r w:rsidRPr="004F73EA">
        <w:t xml:space="preserve">Soron kívül kell iktatni és továbbítani a rövid határidős iratokat, táviratokat, elsőbbségi küldeményeket, a hivatalból tett intézkedéseket tartalmazó „sürgős” jelzésű iratokat. </w:t>
      </w:r>
    </w:p>
    <w:p w:rsidR="00CE4741" w:rsidRPr="004F73EA" w:rsidRDefault="00CE4741" w:rsidP="004107E1">
      <w:pPr>
        <w:tabs>
          <w:tab w:val="left" w:pos="567"/>
        </w:tabs>
        <w:ind w:left="567"/>
        <w:jc w:val="both"/>
        <w:outlineLvl w:val="0"/>
      </w:pPr>
      <w:r w:rsidRPr="002051DC">
        <w:t>Ha az irat munkaidőn kívüli időben érkezik, azt a következő munkanapon iktatni kell, s a tényleges érkezési, átvételi időpontot a megjegyzés rovatban minden esetben jelezni kell.</w:t>
      </w:r>
    </w:p>
    <w:p w:rsidR="00CE4741" w:rsidRPr="004F73EA" w:rsidRDefault="00CE4741" w:rsidP="00DB3E4E">
      <w:pPr>
        <w:tabs>
          <w:tab w:val="left" w:pos="567"/>
        </w:tabs>
        <w:ind w:left="567" w:hanging="567"/>
        <w:jc w:val="both"/>
        <w:outlineLvl w:val="0"/>
      </w:pPr>
    </w:p>
    <w:p w:rsidR="008901B5" w:rsidRPr="004F73EA" w:rsidRDefault="008901B5" w:rsidP="008901B5">
      <w:pPr>
        <w:numPr>
          <w:ilvl w:val="0"/>
          <w:numId w:val="9"/>
        </w:numPr>
        <w:tabs>
          <w:tab w:val="left" w:pos="567"/>
        </w:tabs>
        <w:ind w:left="567" w:hanging="567"/>
        <w:jc w:val="both"/>
        <w:outlineLvl w:val="0"/>
      </w:pPr>
      <w:r w:rsidRPr="004F73EA">
        <w:t>Az iratok iktatása az elektronikus iktatókönyvbe történő bejegyzéssel, és ezzel egyidejűleg az iktatóbélyegző lenyomatának az iraton való elhelyezésével, a bélyegző rovatainak kitöltésével történik. Ha a lenyomat elhelyezése helyhiány miatt nem lehetséges, az érkeztetés és az iktatás adatait az érkeztető és az iktatóbélyegző használata nélkül kell az iraton feltüntetni.</w:t>
      </w:r>
    </w:p>
    <w:p w:rsidR="008901B5" w:rsidRPr="004F73EA" w:rsidRDefault="008901B5" w:rsidP="00DB3E4E">
      <w:pPr>
        <w:tabs>
          <w:tab w:val="left" w:pos="567"/>
        </w:tabs>
        <w:ind w:left="567" w:hanging="567"/>
        <w:jc w:val="both"/>
        <w:outlineLvl w:val="0"/>
      </w:pPr>
    </w:p>
    <w:p w:rsidR="008901B5" w:rsidRPr="004F73EA" w:rsidRDefault="008901B5" w:rsidP="0088730D">
      <w:pPr>
        <w:keepNext/>
        <w:numPr>
          <w:ilvl w:val="0"/>
          <w:numId w:val="9"/>
        </w:numPr>
        <w:tabs>
          <w:tab w:val="left" w:pos="567"/>
        </w:tabs>
        <w:ind w:left="567" w:hanging="567"/>
        <w:jc w:val="both"/>
        <w:outlineLvl w:val="0"/>
      </w:pPr>
      <w:r w:rsidRPr="004F73EA">
        <w:t>Az iktatóbélyegző lenyomata tartalmazza:</w:t>
      </w:r>
    </w:p>
    <w:p w:rsidR="008901B5" w:rsidRPr="004F73EA" w:rsidRDefault="008901B5" w:rsidP="00DD1BF7">
      <w:pPr>
        <w:numPr>
          <w:ilvl w:val="0"/>
          <w:numId w:val="12"/>
        </w:numPr>
        <w:tabs>
          <w:tab w:val="clear" w:pos="708"/>
          <w:tab w:val="left" w:pos="851"/>
        </w:tabs>
        <w:ind w:left="851" w:hanging="284"/>
        <w:jc w:val="both"/>
        <w:outlineLvl w:val="0"/>
      </w:pPr>
      <w:r w:rsidRPr="004F73EA">
        <w:t xml:space="preserve">a szerv nevét, </w:t>
      </w:r>
    </w:p>
    <w:p w:rsidR="008901B5" w:rsidRPr="004F73EA" w:rsidRDefault="008901B5" w:rsidP="00DD1BF7">
      <w:pPr>
        <w:numPr>
          <w:ilvl w:val="0"/>
          <w:numId w:val="12"/>
        </w:numPr>
        <w:tabs>
          <w:tab w:val="clear" w:pos="708"/>
          <w:tab w:val="left" w:pos="851"/>
        </w:tabs>
        <w:ind w:left="851" w:hanging="284"/>
        <w:jc w:val="both"/>
        <w:outlineLvl w:val="0"/>
      </w:pPr>
      <w:r w:rsidRPr="004F73EA">
        <w:t xml:space="preserve">az iktatás évét, hónapját, napját, </w:t>
      </w:r>
    </w:p>
    <w:p w:rsidR="008901B5" w:rsidRPr="004F73EA" w:rsidRDefault="008901B5" w:rsidP="00DD1BF7">
      <w:pPr>
        <w:numPr>
          <w:ilvl w:val="0"/>
          <w:numId w:val="12"/>
        </w:numPr>
        <w:tabs>
          <w:tab w:val="clear" w:pos="708"/>
          <w:tab w:val="left" w:pos="851"/>
        </w:tabs>
        <w:ind w:left="851" w:hanging="284"/>
        <w:jc w:val="both"/>
        <w:outlineLvl w:val="0"/>
      </w:pPr>
      <w:r w:rsidRPr="004F73EA">
        <w:t xml:space="preserve">az iktatás sorszámát, alszámának helyét, </w:t>
      </w:r>
    </w:p>
    <w:p w:rsidR="008901B5" w:rsidRPr="004F73EA" w:rsidRDefault="008901B5" w:rsidP="00DD1BF7">
      <w:pPr>
        <w:numPr>
          <w:ilvl w:val="0"/>
          <w:numId w:val="12"/>
        </w:numPr>
        <w:tabs>
          <w:tab w:val="clear" w:pos="708"/>
          <w:tab w:val="left" w:pos="851"/>
        </w:tabs>
        <w:ind w:left="851" w:hanging="284"/>
        <w:jc w:val="both"/>
        <w:outlineLvl w:val="0"/>
      </w:pPr>
      <w:r w:rsidRPr="004F73EA">
        <w:t>mellékletek számát,</w:t>
      </w:r>
    </w:p>
    <w:p w:rsidR="008901B5" w:rsidRPr="004F73EA" w:rsidRDefault="008901B5" w:rsidP="00DD1BF7">
      <w:pPr>
        <w:numPr>
          <w:ilvl w:val="0"/>
          <w:numId w:val="12"/>
        </w:numPr>
        <w:tabs>
          <w:tab w:val="clear" w:pos="708"/>
          <w:tab w:val="left" w:pos="851"/>
        </w:tabs>
        <w:ind w:left="851" w:hanging="284"/>
        <w:jc w:val="both"/>
        <w:outlineLvl w:val="0"/>
      </w:pPr>
      <w:r w:rsidRPr="004F73EA">
        <w:t>az érkezett irat és mellékleteinek lapszámát.</w:t>
      </w:r>
    </w:p>
    <w:p w:rsidR="00902BA3" w:rsidRPr="004F73EA" w:rsidRDefault="00902BA3" w:rsidP="002051DC">
      <w:pPr>
        <w:tabs>
          <w:tab w:val="left" w:pos="567"/>
        </w:tabs>
        <w:jc w:val="both"/>
        <w:outlineLvl w:val="0"/>
      </w:pPr>
    </w:p>
    <w:p w:rsidR="00902BA3" w:rsidRPr="004F73EA" w:rsidRDefault="00902BA3" w:rsidP="00DB3E4E">
      <w:pPr>
        <w:tabs>
          <w:tab w:val="left" w:pos="567"/>
        </w:tabs>
        <w:ind w:left="567" w:hanging="567"/>
        <w:jc w:val="both"/>
        <w:outlineLvl w:val="0"/>
      </w:pPr>
    </w:p>
    <w:p w:rsidR="00902BA3" w:rsidRPr="004F73EA" w:rsidRDefault="00902BA3" w:rsidP="0088730D">
      <w:pPr>
        <w:keepNext/>
        <w:tabs>
          <w:tab w:val="left" w:pos="567"/>
        </w:tabs>
        <w:ind w:left="567" w:hanging="567"/>
        <w:jc w:val="center"/>
        <w:outlineLvl w:val="0"/>
        <w:rPr>
          <w:b/>
        </w:rPr>
      </w:pPr>
      <w:r w:rsidRPr="004F73EA">
        <w:rPr>
          <w:b/>
        </w:rPr>
        <w:t>Előzményezés</w:t>
      </w:r>
    </w:p>
    <w:p w:rsidR="00902BA3" w:rsidRPr="004F73EA" w:rsidRDefault="00902BA3" w:rsidP="0088730D">
      <w:pPr>
        <w:keepNext/>
        <w:tabs>
          <w:tab w:val="left" w:pos="567"/>
        </w:tabs>
        <w:ind w:left="567" w:hanging="567"/>
        <w:jc w:val="both"/>
        <w:outlineLvl w:val="0"/>
      </w:pPr>
    </w:p>
    <w:p w:rsidR="00902BA3" w:rsidRPr="004F73EA" w:rsidRDefault="00902BA3" w:rsidP="00902BA3">
      <w:pPr>
        <w:numPr>
          <w:ilvl w:val="0"/>
          <w:numId w:val="9"/>
        </w:numPr>
        <w:tabs>
          <w:tab w:val="left" w:pos="567"/>
        </w:tabs>
        <w:ind w:left="567" w:hanging="567"/>
        <w:jc w:val="both"/>
        <w:outlineLvl w:val="0"/>
      </w:pPr>
      <w:r w:rsidRPr="004F73EA">
        <w:t xml:space="preserve">Iktatás előtt az ügykezelőnek meg kell állapítania, hogy az iratnak van-e előirata. </w:t>
      </w:r>
      <w:r w:rsidR="00024754" w:rsidRPr="004F73EA">
        <w:t xml:space="preserve">Amennyiben a küldeménynek a tárgyévben van előzménye, akkor azt az előzmény következő alszámára kell iktatni. Amennyiben a küldeménynek a korábbi évben (években) van előzménye, akkor az előzményt a tárgyévi ügyirathoz kell szerelni, és rögzíteni kell az iktatókönyvben az előirat iktatószámát, az előzménynél az utóirat iktatószámát. A szerelést papír alapú ügyirat esetében az előadó íven jelölni kell. </w:t>
      </w:r>
      <w:r w:rsidRPr="004F73EA">
        <w:t>Amennyiben az irat iktatása nem lehetséges az előzmény főszámára, rögzíteni kell az iktatókönyvben az előirat iktatószámát, és az előzménynél a jelen irat iktatószámát, mint az utóirat iktatószámát.</w:t>
      </w:r>
    </w:p>
    <w:p w:rsidR="00902BA3" w:rsidRPr="004F73EA" w:rsidRDefault="00902BA3" w:rsidP="00902BA3">
      <w:pPr>
        <w:tabs>
          <w:tab w:val="left" w:pos="567"/>
        </w:tabs>
        <w:ind w:left="567" w:hanging="567"/>
        <w:jc w:val="both"/>
        <w:outlineLvl w:val="0"/>
      </w:pPr>
    </w:p>
    <w:p w:rsidR="00902BA3" w:rsidRPr="004F73EA" w:rsidRDefault="00902BA3" w:rsidP="00902BA3">
      <w:pPr>
        <w:numPr>
          <w:ilvl w:val="0"/>
          <w:numId w:val="9"/>
        </w:numPr>
        <w:tabs>
          <w:tab w:val="left" w:pos="567"/>
        </w:tabs>
        <w:ind w:left="567" w:hanging="567"/>
        <w:jc w:val="both"/>
        <w:outlineLvl w:val="0"/>
      </w:pPr>
      <w:r w:rsidRPr="004F73EA">
        <w:t>Az előzményt ideiglenesen (csatolás), szükség esetén véglegesen (szerelés) az iktatott irathoz kell kapcsolni.</w:t>
      </w:r>
    </w:p>
    <w:p w:rsidR="00024754" w:rsidRPr="004F73EA" w:rsidRDefault="00024754" w:rsidP="002051DC">
      <w:pPr>
        <w:tabs>
          <w:tab w:val="left" w:pos="567"/>
        </w:tabs>
        <w:jc w:val="both"/>
        <w:outlineLvl w:val="0"/>
      </w:pPr>
    </w:p>
    <w:p w:rsidR="00902BA3" w:rsidRPr="004F73EA" w:rsidRDefault="00902BA3" w:rsidP="00DB3E4E">
      <w:pPr>
        <w:tabs>
          <w:tab w:val="left" w:pos="567"/>
        </w:tabs>
        <w:ind w:left="567" w:hanging="567"/>
        <w:jc w:val="both"/>
        <w:outlineLvl w:val="0"/>
      </w:pPr>
    </w:p>
    <w:p w:rsidR="00CE4741" w:rsidRPr="004F73EA" w:rsidRDefault="00CE4741" w:rsidP="0088730D">
      <w:pPr>
        <w:keepNext/>
        <w:tabs>
          <w:tab w:val="left" w:pos="567"/>
        </w:tabs>
        <w:ind w:left="567" w:hanging="567"/>
        <w:jc w:val="center"/>
        <w:outlineLvl w:val="0"/>
        <w:rPr>
          <w:b/>
        </w:rPr>
      </w:pPr>
      <w:r w:rsidRPr="004F73EA">
        <w:rPr>
          <w:b/>
        </w:rPr>
        <w:t>Az iktatószám</w:t>
      </w:r>
    </w:p>
    <w:p w:rsidR="00CE4741" w:rsidRPr="004F73EA" w:rsidRDefault="00CE4741" w:rsidP="0088730D">
      <w:pPr>
        <w:keepNext/>
        <w:tabs>
          <w:tab w:val="left" w:pos="567"/>
        </w:tabs>
        <w:ind w:left="567" w:hanging="567"/>
        <w:jc w:val="both"/>
        <w:outlineLvl w:val="0"/>
      </w:pPr>
    </w:p>
    <w:p w:rsidR="00CE4741" w:rsidRPr="004F73EA" w:rsidRDefault="00CE4741" w:rsidP="00DB3E4E">
      <w:pPr>
        <w:numPr>
          <w:ilvl w:val="0"/>
          <w:numId w:val="9"/>
        </w:numPr>
        <w:tabs>
          <w:tab w:val="left" w:pos="567"/>
        </w:tabs>
        <w:ind w:left="567" w:hanging="567"/>
        <w:jc w:val="both"/>
        <w:outlineLvl w:val="0"/>
      </w:pPr>
      <w:r w:rsidRPr="004F73EA">
        <w:t>Az</w:t>
      </w:r>
      <w:r w:rsidR="00B4443F" w:rsidRPr="004F73EA">
        <w:t xml:space="preserve"> iktatásra kijelölt</w:t>
      </w:r>
      <w:r w:rsidRPr="004F73EA">
        <w:t xml:space="preserve"> iratokat</w:t>
      </w:r>
      <w:r w:rsidR="0025790B">
        <w:t xml:space="preserve"> -</w:t>
      </w:r>
      <w:r w:rsidRPr="004F73EA">
        <w:t xml:space="preserve"> az ügyiratra, az ügyirathoz tartozó iratokra, illetve az ügy intézésére vonatkozó legfontosabb adatok rögzítésével</w:t>
      </w:r>
      <w:r w:rsidR="0025790B">
        <w:t xml:space="preserve"> -</w:t>
      </w:r>
      <w:r w:rsidRPr="004F73EA">
        <w:t xml:space="preserve"> egyedi azonosítószámon, iktatószámon kell</w:t>
      </w:r>
      <w:r w:rsidR="008E2421" w:rsidRPr="004F73EA">
        <w:t xml:space="preserve"> nyilvántartani és kezelni. </w:t>
      </w:r>
    </w:p>
    <w:p w:rsidR="00843A7E" w:rsidRPr="004F73EA" w:rsidRDefault="00843A7E" w:rsidP="00DB3E4E">
      <w:pPr>
        <w:tabs>
          <w:tab w:val="left" w:pos="567"/>
        </w:tabs>
        <w:ind w:left="567" w:hanging="567"/>
        <w:jc w:val="both"/>
        <w:outlineLvl w:val="0"/>
      </w:pPr>
    </w:p>
    <w:p w:rsidR="00A631A7" w:rsidRPr="004F73EA" w:rsidRDefault="00CE4741" w:rsidP="00DB3E4E">
      <w:pPr>
        <w:numPr>
          <w:ilvl w:val="0"/>
          <w:numId w:val="9"/>
        </w:numPr>
        <w:tabs>
          <w:tab w:val="left" w:pos="567"/>
        </w:tabs>
        <w:ind w:left="567" w:hanging="567"/>
        <w:jc w:val="both"/>
        <w:outlineLvl w:val="0"/>
      </w:pPr>
      <w:r w:rsidRPr="004F73EA">
        <w:t>Az iktatást minden évben 1-gyes</w:t>
      </w:r>
      <w:r w:rsidR="00D379B2" w:rsidRPr="004F73EA">
        <w:t xml:space="preserve"> </w:t>
      </w:r>
      <w:r w:rsidR="00722F4C" w:rsidRPr="004F73EA">
        <w:t>so</w:t>
      </w:r>
      <w:r w:rsidR="00D379B2" w:rsidRPr="004F73EA">
        <w:t>rszámmal</w:t>
      </w:r>
      <w:r w:rsidRPr="004F73EA">
        <w:t xml:space="preserve"> – számkeret alkalmazása esetén </w:t>
      </w:r>
      <w:r w:rsidR="00D379B2" w:rsidRPr="004F73EA">
        <w:t>a számkeret egyes sorszámával</w:t>
      </w:r>
      <w:r w:rsidRPr="004F73EA">
        <w:t xml:space="preserve"> – kell kezdeni.</w:t>
      </w:r>
    </w:p>
    <w:p w:rsidR="00843A7E" w:rsidRPr="004F73EA" w:rsidRDefault="00843A7E" w:rsidP="00DB3E4E">
      <w:pPr>
        <w:pStyle w:val="Listaszerbekezds"/>
        <w:tabs>
          <w:tab w:val="left" w:pos="567"/>
        </w:tabs>
        <w:ind w:left="567" w:hanging="567"/>
      </w:pPr>
    </w:p>
    <w:p w:rsidR="00CE4741" w:rsidRPr="004F73EA" w:rsidRDefault="00722F4C" w:rsidP="00DB3E4E">
      <w:pPr>
        <w:numPr>
          <w:ilvl w:val="0"/>
          <w:numId w:val="9"/>
        </w:numPr>
        <w:tabs>
          <w:tab w:val="left" w:pos="567"/>
        </w:tabs>
        <w:ind w:left="567" w:hanging="567"/>
        <w:jc w:val="both"/>
        <w:outlineLvl w:val="0"/>
      </w:pPr>
      <w:r w:rsidRPr="004F73EA">
        <w:t>A sorszámok felhasználása folyamatos</w:t>
      </w:r>
      <w:r w:rsidR="00A631A7" w:rsidRPr="004F73EA">
        <w:t xml:space="preserve">, egy iktatószámra csak egy irat iktatható. </w:t>
      </w:r>
      <w:r w:rsidR="00BA4E0C" w:rsidRPr="004F73EA">
        <w:t>T</w:t>
      </w:r>
      <w:r w:rsidRPr="004F73EA">
        <w:t>éves iktatás esetén az iktatószám nem használható fel újra.</w:t>
      </w:r>
    </w:p>
    <w:p w:rsidR="00722F4C" w:rsidRPr="004F73EA" w:rsidRDefault="00722F4C" w:rsidP="00DB3E4E">
      <w:pPr>
        <w:tabs>
          <w:tab w:val="left" w:pos="567"/>
        </w:tabs>
        <w:ind w:left="567" w:hanging="567"/>
        <w:jc w:val="both"/>
        <w:outlineLvl w:val="0"/>
      </w:pPr>
    </w:p>
    <w:p w:rsidR="0010392C" w:rsidRPr="004F73EA" w:rsidRDefault="00873E4E" w:rsidP="00DB3E4E">
      <w:pPr>
        <w:numPr>
          <w:ilvl w:val="0"/>
          <w:numId w:val="9"/>
        </w:numPr>
        <w:tabs>
          <w:tab w:val="left" w:pos="567"/>
        </w:tabs>
        <w:ind w:left="567" w:hanging="567"/>
        <w:jc w:val="both"/>
        <w:outlineLvl w:val="0"/>
      </w:pPr>
      <w:r w:rsidRPr="004F73EA">
        <w:t>Az iktatás során</w:t>
      </w:r>
      <w:r w:rsidR="00722F4C" w:rsidRPr="004F73EA">
        <w:t xml:space="preserve"> </w:t>
      </w:r>
      <w:r w:rsidR="0063054B" w:rsidRPr="004F73EA">
        <w:t>kötelező a sorszámos és</w:t>
      </w:r>
      <w:r w:rsidR="00295E65" w:rsidRPr="004F73EA">
        <w:t xml:space="preserve"> alszámos iktatás alkalmazása. Az alszámokra tagolódó sorszámos iktatásnál az egyedi ügyben keletkezett első irat önálló sorszámo</w:t>
      </w:r>
      <w:r w:rsidR="00A631A7" w:rsidRPr="004F73EA">
        <w:t>t</w:t>
      </w:r>
      <w:r w:rsidR="0030499B" w:rsidRPr="004F73EA">
        <w:t xml:space="preserve">, azaz </w:t>
      </w:r>
      <w:r w:rsidR="0030499B" w:rsidRPr="004F73EA">
        <w:lastRenderedPageBreak/>
        <w:t>főszámot</w:t>
      </w:r>
      <w:r w:rsidR="00A631A7" w:rsidRPr="004F73EA">
        <w:t xml:space="preserve"> </w:t>
      </w:r>
      <w:r w:rsidR="00295E65" w:rsidRPr="004F73EA">
        <w:t xml:space="preserve">kap. Az ügyben </w:t>
      </w:r>
      <w:r w:rsidR="004A3BAC" w:rsidRPr="004F73EA">
        <w:t>érkező</w:t>
      </w:r>
      <w:r w:rsidR="00295E65" w:rsidRPr="004F73EA">
        <w:t xml:space="preserve">, keletkező további iratok a főszám </w:t>
      </w:r>
      <w:proofErr w:type="spellStart"/>
      <w:r w:rsidR="00295E65" w:rsidRPr="004F73EA">
        <w:t>alszámain</w:t>
      </w:r>
      <w:proofErr w:type="spellEnd"/>
      <w:r w:rsidR="00295E65" w:rsidRPr="004F73EA">
        <w:t xml:space="preserve"> kerülnek nyilvántartásba. Egy főszámhoz korlátlan számú </w:t>
      </w:r>
      <w:proofErr w:type="spellStart"/>
      <w:r w:rsidR="00295E65" w:rsidRPr="004F73EA">
        <w:t>alszám</w:t>
      </w:r>
      <w:proofErr w:type="spellEnd"/>
      <w:r w:rsidR="00295E65" w:rsidRPr="004F73EA">
        <w:t xml:space="preserve"> tartozhat. </w:t>
      </w:r>
    </w:p>
    <w:p w:rsidR="00024754" w:rsidRPr="004F73EA" w:rsidRDefault="00024754" w:rsidP="002051DC">
      <w:pPr>
        <w:tabs>
          <w:tab w:val="left" w:pos="567"/>
        </w:tabs>
        <w:jc w:val="both"/>
        <w:outlineLvl w:val="0"/>
        <w:rPr>
          <w:highlight w:val="yellow"/>
        </w:rPr>
      </w:pPr>
    </w:p>
    <w:p w:rsidR="005808EE" w:rsidRPr="004F73EA" w:rsidRDefault="005808EE" w:rsidP="00DB3E4E">
      <w:pPr>
        <w:numPr>
          <w:ilvl w:val="0"/>
          <w:numId w:val="9"/>
        </w:numPr>
        <w:tabs>
          <w:tab w:val="left" w:pos="567"/>
        </w:tabs>
        <w:ind w:left="567" w:hanging="567"/>
        <w:jc w:val="both"/>
        <w:outlineLvl w:val="0"/>
      </w:pPr>
      <w:r w:rsidRPr="004F73EA">
        <w:t xml:space="preserve">Új alszámra kell iktatni – </w:t>
      </w:r>
      <w:r w:rsidR="00777286" w:rsidRPr="004F73EA">
        <w:softHyphen/>
      </w:r>
      <w:r w:rsidRPr="004F73EA">
        <w:t>mint hivatalból keletkezett iratot</w:t>
      </w:r>
      <w:r w:rsidR="00777286" w:rsidRPr="004F73EA">
        <w:t xml:space="preserve"> –</w:t>
      </w:r>
      <w:r w:rsidRPr="004F73EA">
        <w:t xml:space="preserve"> a</w:t>
      </w:r>
      <w:r w:rsidR="00EF4DB1" w:rsidRPr="004F73EA">
        <w:t xml:space="preserve"> hatósági</w:t>
      </w:r>
      <w:r w:rsidRPr="004F73EA">
        <w:t xml:space="preserve"> határozatokat. A határozatra érkező fellebbezés – mint beérkező irat –</w:t>
      </w:r>
      <w:r w:rsidR="006E0A30" w:rsidRPr="004F73EA">
        <w:t xml:space="preserve"> ugyancsak</w:t>
      </w:r>
      <w:r w:rsidRPr="004F73EA">
        <w:t xml:space="preserve"> új alszámra kerül.</w:t>
      </w:r>
    </w:p>
    <w:p w:rsidR="00295E65" w:rsidRPr="004F73EA" w:rsidRDefault="00295E65" w:rsidP="00DB3E4E">
      <w:pPr>
        <w:tabs>
          <w:tab w:val="left" w:pos="567"/>
        </w:tabs>
        <w:ind w:left="567" w:hanging="567"/>
        <w:jc w:val="both"/>
        <w:outlineLvl w:val="0"/>
        <w:rPr>
          <w:strike/>
          <w:highlight w:val="cyan"/>
        </w:rPr>
      </w:pPr>
    </w:p>
    <w:p w:rsidR="002D5684" w:rsidRPr="004F73EA" w:rsidRDefault="006C302B" w:rsidP="0088730D">
      <w:pPr>
        <w:keepNext/>
        <w:numPr>
          <w:ilvl w:val="0"/>
          <w:numId w:val="9"/>
        </w:numPr>
        <w:tabs>
          <w:tab w:val="left" w:pos="567"/>
        </w:tabs>
        <w:ind w:left="567" w:hanging="567"/>
        <w:jc w:val="both"/>
        <w:outlineLvl w:val="0"/>
      </w:pPr>
      <w:r w:rsidRPr="004F73EA">
        <w:t>Az iktatószám felépítése:</w:t>
      </w:r>
    </w:p>
    <w:p w:rsidR="002D5684" w:rsidRPr="004F73EA" w:rsidRDefault="006C302B" w:rsidP="00DD1BF7">
      <w:pPr>
        <w:numPr>
          <w:ilvl w:val="0"/>
          <w:numId w:val="12"/>
        </w:numPr>
        <w:tabs>
          <w:tab w:val="clear" w:pos="708"/>
          <w:tab w:val="left" w:pos="851"/>
        </w:tabs>
        <w:ind w:left="851" w:hanging="284"/>
        <w:jc w:val="both"/>
        <w:outlineLvl w:val="0"/>
      </w:pPr>
      <w:r w:rsidRPr="004F73EA">
        <w:t xml:space="preserve">iktatóhely vagy iktatókönyv azonosítója, perjel, főszám, kötőjel, </w:t>
      </w:r>
      <w:proofErr w:type="spellStart"/>
      <w:r w:rsidRPr="004F73EA">
        <w:t>alszám</w:t>
      </w:r>
      <w:proofErr w:type="spellEnd"/>
      <w:r w:rsidRPr="004F73EA">
        <w:t>, per</w:t>
      </w:r>
      <w:r w:rsidR="00EA1566" w:rsidRPr="004F73EA">
        <w:t xml:space="preserve">-jel, négyjegyű évszám, </w:t>
      </w:r>
      <w:r w:rsidRPr="004F73EA">
        <w:t xml:space="preserve">( pl.: </w:t>
      </w:r>
      <w:r w:rsidR="00A70D78">
        <w:t>HA</w:t>
      </w:r>
      <w:r w:rsidRPr="004F73EA">
        <w:t>/</w:t>
      </w:r>
      <w:r w:rsidR="006778D2" w:rsidRPr="004F73EA">
        <w:t>324</w:t>
      </w:r>
      <w:r w:rsidRPr="004F73EA">
        <w:t>-1</w:t>
      </w:r>
      <w:r w:rsidR="00A70D78">
        <w:t>7</w:t>
      </w:r>
      <w:r w:rsidRPr="004F73EA">
        <w:t>/</w:t>
      </w:r>
      <w:r w:rsidR="006778D2" w:rsidRPr="004F73EA">
        <w:t>201</w:t>
      </w:r>
      <w:r w:rsidR="00C14CB7" w:rsidRPr="004F73EA">
        <w:t>8</w:t>
      </w:r>
      <w:r w:rsidRPr="004F73EA">
        <w:t>)</w:t>
      </w:r>
      <w:r w:rsidR="00024754" w:rsidRPr="004F73EA">
        <w:t>.</w:t>
      </w:r>
    </w:p>
    <w:p w:rsidR="00777286" w:rsidRPr="004F73EA" w:rsidRDefault="00777286" w:rsidP="00B63488">
      <w:pPr>
        <w:tabs>
          <w:tab w:val="left" w:pos="567"/>
        </w:tabs>
        <w:ind w:left="567"/>
        <w:jc w:val="both"/>
        <w:outlineLvl w:val="0"/>
        <w:rPr>
          <w:highlight w:val="red"/>
        </w:rPr>
      </w:pPr>
    </w:p>
    <w:p w:rsidR="008B07A6" w:rsidRPr="004F73EA" w:rsidRDefault="008B07A6" w:rsidP="00A70D78">
      <w:pPr>
        <w:keepNext/>
        <w:numPr>
          <w:ilvl w:val="0"/>
          <w:numId w:val="9"/>
        </w:numPr>
        <w:tabs>
          <w:tab w:val="left" w:pos="567"/>
        </w:tabs>
        <w:ind w:left="567" w:hanging="567"/>
        <w:jc w:val="both"/>
        <w:outlineLvl w:val="0"/>
      </w:pPr>
      <w:r w:rsidRPr="004F73EA">
        <w:t>Az iktatószámban szereplő azonosítók</w:t>
      </w:r>
      <w:r w:rsidR="00A70D78">
        <w:t>:</w:t>
      </w:r>
    </w:p>
    <w:p w:rsidR="00A70D78" w:rsidRDefault="00A70D78" w:rsidP="00A70D78">
      <w:pPr>
        <w:numPr>
          <w:ilvl w:val="0"/>
          <w:numId w:val="12"/>
        </w:numPr>
        <w:tabs>
          <w:tab w:val="clear" w:pos="708"/>
          <w:tab w:val="left" w:pos="851"/>
        </w:tabs>
        <w:ind w:left="851" w:hanging="284"/>
        <w:jc w:val="both"/>
        <w:outlineLvl w:val="0"/>
      </w:pPr>
      <w:r>
        <w:t>a Közös Önkormányzati Hivatal Vilonyai Kirendeltségén „V”,</w:t>
      </w:r>
    </w:p>
    <w:p w:rsidR="00A70D78" w:rsidRDefault="00A70D78" w:rsidP="00A70D78">
      <w:pPr>
        <w:numPr>
          <w:ilvl w:val="0"/>
          <w:numId w:val="12"/>
        </w:numPr>
        <w:tabs>
          <w:tab w:val="clear" w:pos="708"/>
          <w:tab w:val="left" w:pos="851"/>
        </w:tabs>
        <w:ind w:left="851" w:hanging="284"/>
        <w:jc w:val="both"/>
        <w:outlineLvl w:val="0"/>
      </w:pPr>
      <w:r>
        <w:t>a Hatósági Irodában</w:t>
      </w:r>
      <w:r>
        <w:tab/>
        <w:t xml:space="preserve"> „HA”,</w:t>
      </w:r>
    </w:p>
    <w:p w:rsidR="00A70D78" w:rsidRDefault="00A70D78" w:rsidP="00A70D78">
      <w:pPr>
        <w:numPr>
          <w:ilvl w:val="0"/>
          <w:numId w:val="12"/>
        </w:numPr>
        <w:tabs>
          <w:tab w:val="clear" w:pos="708"/>
          <w:tab w:val="left" w:pos="851"/>
        </w:tabs>
        <w:ind w:left="851" w:hanging="284"/>
        <w:jc w:val="both"/>
        <w:outlineLvl w:val="0"/>
      </w:pPr>
      <w:r>
        <w:t>a Pénzügyi Irodában</w:t>
      </w:r>
      <w:r>
        <w:tab/>
        <w:t xml:space="preserve"> „PÉ”,</w:t>
      </w:r>
    </w:p>
    <w:p w:rsidR="00A70D78" w:rsidRDefault="00A70D78" w:rsidP="00A70D78">
      <w:pPr>
        <w:numPr>
          <w:ilvl w:val="0"/>
          <w:numId w:val="12"/>
        </w:numPr>
        <w:tabs>
          <w:tab w:val="clear" w:pos="708"/>
          <w:tab w:val="left" w:pos="851"/>
        </w:tabs>
        <w:ind w:left="851" w:hanging="284"/>
        <w:jc w:val="both"/>
        <w:outlineLvl w:val="0"/>
      </w:pPr>
      <w:r>
        <w:t>a Titkársági és Szervezési Irodában „TI”.</w:t>
      </w:r>
    </w:p>
    <w:p w:rsidR="00A70D78" w:rsidRPr="004F73EA" w:rsidRDefault="00A70D78" w:rsidP="008B07A6">
      <w:pPr>
        <w:tabs>
          <w:tab w:val="left" w:pos="567"/>
        </w:tabs>
        <w:jc w:val="both"/>
        <w:outlineLvl w:val="0"/>
        <w:rPr>
          <w:highlight w:val="red"/>
        </w:rPr>
      </w:pPr>
    </w:p>
    <w:p w:rsidR="00F96C12" w:rsidRDefault="001D5FEF" w:rsidP="00F96C12">
      <w:pPr>
        <w:numPr>
          <w:ilvl w:val="0"/>
          <w:numId w:val="9"/>
        </w:numPr>
        <w:tabs>
          <w:tab w:val="clear" w:pos="708"/>
          <w:tab w:val="left" w:pos="567"/>
          <w:tab w:val="left" w:pos="1134"/>
        </w:tabs>
        <w:ind w:left="567" w:hanging="567"/>
        <w:jc w:val="both"/>
        <w:outlineLvl w:val="0"/>
      </w:pPr>
      <w:r w:rsidRPr="004F73EA">
        <w:t>Az iktatószámot a</w:t>
      </w:r>
      <w:r w:rsidR="008B07A6" w:rsidRPr="004F73EA">
        <w:t>z iraton fel kell tüntetni.</w:t>
      </w:r>
    </w:p>
    <w:p w:rsidR="00F96C12" w:rsidRDefault="00F96C12" w:rsidP="00F96C12">
      <w:pPr>
        <w:tabs>
          <w:tab w:val="clear" w:pos="708"/>
          <w:tab w:val="left" w:pos="567"/>
          <w:tab w:val="left" w:pos="1134"/>
        </w:tabs>
        <w:ind w:left="567"/>
        <w:jc w:val="both"/>
        <w:outlineLvl w:val="0"/>
      </w:pPr>
    </w:p>
    <w:p w:rsidR="00F96C12" w:rsidRPr="004F73EA" w:rsidRDefault="00F96C12" w:rsidP="00F96C12">
      <w:pPr>
        <w:numPr>
          <w:ilvl w:val="0"/>
          <w:numId w:val="9"/>
        </w:numPr>
        <w:tabs>
          <w:tab w:val="clear" w:pos="708"/>
          <w:tab w:val="left" w:pos="567"/>
          <w:tab w:val="left" w:pos="1134"/>
        </w:tabs>
        <w:ind w:left="567" w:hanging="567"/>
        <w:jc w:val="both"/>
        <w:outlineLvl w:val="0"/>
      </w:pPr>
      <w:r>
        <w:t>Az iktatóhely azonosítók</w:t>
      </w:r>
      <w:r w:rsidR="00FD02D1">
        <w:t>a</w:t>
      </w:r>
      <w:r>
        <w:t>t az iratkezelési feladatok közvetlen felügyeletét ellátó aljegyző adja ki és tartja nyilván.</w:t>
      </w:r>
    </w:p>
    <w:p w:rsidR="006778D2" w:rsidRPr="004F73EA" w:rsidRDefault="006778D2" w:rsidP="00DB3E4E">
      <w:pPr>
        <w:tabs>
          <w:tab w:val="left" w:pos="567"/>
        </w:tabs>
        <w:ind w:left="567" w:hanging="567"/>
        <w:jc w:val="both"/>
        <w:outlineLvl w:val="0"/>
      </w:pPr>
    </w:p>
    <w:p w:rsidR="00C71E9C" w:rsidRPr="004F73EA" w:rsidRDefault="00FE6ADC" w:rsidP="00DB3E4E">
      <w:pPr>
        <w:numPr>
          <w:ilvl w:val="0"/>
          <w:numId w:val="9"/>
        </w:numPr>
        <w:tabs>
          <w:tab w:val="clear" w:pos="708"/>
          <w:tab w:val="left" w:pos="567"/>
          <w:tab w:val="left" w:pos="1134"/>
        </w:tabs>
        <w:ind w:left="567" w:hanging="567"/>
        <w:jc w:val="both"/>
        <w:outlineLvl w:val="0"/>
      </w:pPr>
      <w:r w:rsidRPr="004F73EA">
        <w:t>Az ugyanazon ügyben, ugyanabban az évben keletkezett iratokat egy főszámon kell nyilvántartani.</w:t>
      </w:r>
      <w:r w:rsidR="00A82968" w:rsidRPr="004F73EA">
        <w:t xml:space="preserve"> </w:t>
      </w:r>
      <w:r w:rsidR="00C71E9C" w:rsidRPr="004F73EA">
        <w:t xml:space="preserve">Egy iktatókönyvön belül a főszámokat folyamatos sorszámos rendszerben kell kiadni. Az ügyirathoz tartozó iratokat az iktatási főszám alatt folyamatosan kiadott alszámokon kell nyilvántartani. </w:t>
      </w:r>
    </w:p>
    <w:p w:rsidR="00545F42" w:rsidRPr="004F73EA" w:rsidRDefault="00545F42" w:rsidP="00DB3E4E">
      <w:pPr>
        <w:tabs>
          <w:tab w:val="left" w:pos="567"/>
        </w:tabs>
        <w:ind w:left="567" w:hanging="567"/>
        <w:jc w:val="both"/>
        <w:outlineLvl w:val="0"/>
      </w:pPr>
    </w:p>
    <w:p w:rsidR="00350B2B" w:rsidRPr="004F73EA" w:rsidRDefault="00350B2B" w:rsidP="00DB3E4E">
      <w:pPr>
        <w:tabs>
          <w:tab w:val="left" w:pos="567"/>
        </w:tabs>
        <w:ind w:left="567" w:hanging="567"/>
        <w:jc w:val="both"/>
        <w:outlineLvl w:val="0"/>
      </w:pPr>
    </w:p>
    <w:p w:rsidR="00CE4741" w:rsidRPr="004F73EA" w:rsidRDefault="00CE4741" w:rsidP="0088730D">
      <w:pPr>
        <w:keepNext/>
        <w:tabs>
          <w:tab w:val="left" w:pos="567"/>
        </w:tabs>
        <w:ind w:left="567" w:hanging="567"/>
        <w:jc w:val="center"/>
        <w:outlineLvl w:val="0"/>
        <w:rPr>
          <w:b/>
        </w:rPr>
      </w:pPr>
      <w:r w:rsidRPr="004F73EA">
        <w:rPr>
          <w:b/>
        </w:rPr>
        <w:t>Iktatókönyv</w:t>
      </w:r>
    </w:p>
    <w:p w:rsidR="004F70BB" w:rsidRPr="004F73EA" w:rsidRDefault="004F70BB" w:rsidP="0088730D">
      <w:pPr>
        <w:keepNext/>
        <w:tabs>
          <w:tab w:val="left" w:pos="567"/>
        </w:tabs>
        <w:ind w:left="567" w:hanging="567"/>
        <w:jc w:val="both"/>
        <w:outlineLvl w:val="0"/>
      </w:pPr>
    </w:p>
    <w:p w:rsidR="00E76BF6" w:rsidRPr="004F73EA" w:rsidRDefault="004F73EA" w:rsidP="00E76BF6">
      <w:pPr>
        <w:numPr>
          <w:ilvl w:val="0"/>
          <w:numId w:val="9"/>
        </w:numPr>
        <w:tabs>
          <w:tab w:val="left" w:pos="567"/>
        </w:tabs>
        <w:ind w:left="567" w:hanging="567"/>
        <w:jc w:val="both"/>
        <w:outlineLvl w:val="0"/>
      </w:pPr>
      <w:r>
        <w:t>Közös Önkormányzati Hivatal</w:t>
      </w:r>
      <w:r w:rsidR="00CE4741" w:rsidRPr="004F73EA">
        <w:t xml:space="preserve"> ik</w:t>
      </w:r>
      <w:r w:rsidR="007B7E4C" w:rsidRPr="004F73EA">
        <w:t xml:space="preserve">tatás céljára </w:t>
      </w:r>
      <w:r w:rsidR="0025790B">
        <w:t xml:space="preserve">az önkormányzati ASP rendszerben </w:t>
      </w:r>
      <w:r w:rsidR="00E848D0" w:rsidRPr="004F73EA">
        <w:t>iratkezelő</w:t>
      </w:r>
      <w:r w:rsidR="007B7E4C" w:rsidRPr="004F73EA">
        <w:t xml:space="preserve"> szoftvert használ</w:t>
      </w:r>
      <w:r w:rsidR="00B720CB" w:rsidRPr="004F73EA">
        <w:t>.</w:t>
      </w:r>
      <w:r w:rsidR="00E848D0" w:rsidRPr="004F73EA">
        <w:t xml:space="preserve"> Az iktatókönyv az iratkezelő </w:t>
      </w:r>
      <w:r w:rsidR="00595921" w:rsidRPr="004F73EA">
        <w:t>szoftver adatállománya.</w:t>
      </w:r>
    </w:p>
    <w:p w:rsidR="00E76BF6" w:rsidRPr="004F73EA" w:rsidRDefault="00E76BF6" w:rsidP="00595921">
      <w:pPr>
        <w:tabs>
          <w:tab w:val="left" w:pos="567"/>
        </w:tabs>
        <w:ind w:left="567"/>
        <w:jc w:val="both"/>
        <w:outlineLvl w:val="0"/>
      </w:pPr>
    </w:p>
    <w:p w:rsidR="00595921" w:rsidRPr="00F96C12" w:rsidRDefault="00595921" w:rsidP="00DB3E4E">
      <w:pPr>
        <w:numPr>
          <w:ilvl w:val="0"/>
          <w:numId w:val="9"/>
        </w:numPr>
        <w:tabs>
          <w:tab w:val="left" w:pos="567"/>
        </w:tabs>
        <w:ind w:left="567" w:hanging="567"/>
        <w:jc w:val="both"/>
        <w:outlineLvl w:val="0"/>
      </w:pPr>
      <w:r w:rsidRPr="004F73EA">
        <w:t xml:space="preserve">A vegyes rendszerű iktatás során a központi iktatókönyv mellett a jegyző írásbeli utasítására egyes szervezeti ügykörökhöz vagy szervezeti egységekhez kapcsolódóan önálló iktatókönyvek nyithatók. </w:t>
      </w:r>
      <w:r w:rsidRPr="00F96C12">
        <w:t xml:space="preserve">Az iktatókönyvek megnevezését és azonosítóját </w:t>
      </w:r>
      <w:r w:rsidR="00167D4A" w:rsidRPr="00F96C12">
        <w:t>külön</w:t>
      </w:r>
      <w:r w:rsidRPr="00F96C12">
        <w:t xml:space="preserve"> jegyzői utasítás tartalmazza.</w:t>
      </w:r>
    </w:p>
    <w:p w:rsidR="00B720CB" w:rsidRPr="004F73EA" w:rsidRDefault="00B720CB" w:rsidP="00DB3E4E">
      <w:pPr>
        <w:tabs>
          <w:tab w:val="left" w:pos="567"/>
        </w:tabs>
        <w:ind w:left="567" w:hanging="567"/>
        <w:jc w:val="both"/>
        <w:outlineLvl w:val="0"/>
      </w:pPr>
    </w:p>
    <w:p w:rsidR="00CE4741" w:rsidRPr="004F73EA" w:rsidRDefault="00CE4741" w:rsidP="0088730D">
      <w:pPr>
        <w:keepNext/>
        <w:numPr>
          <w:ilvl w:val="0"/>
          <w:numId w:val="9"/>
        </w:numPr>
        <w:tabs>
          <w:tab w:val="left" w:pos="567"/>
        </w:tabs>
        <w:ind w:left="567" w:hanging="567"/>
        <w:jc w:val="both"/>
        <w:outlineLvl w:val="0"/>
      </w:pPr>
      <w:r w:rsidRPr="004F73EA">
        <w:t xml:space="preserve">Az iktatókönyvnek kötelezően kell tartalmaznia az alábbi adatokat: </w:t>
      </w:r>
    </w:p>
    <w:p w:rsidR="00CE4741" w:rsidRPr="004F73EA" w:rsidRDefault="00CE4741" w:rsidP="00DD1BF7">
      <w:pPr>
        <w:numPr>
          <w:ilvl w:val="0"/>
          <w:numId w:val="12"/>
        </w:numPr>
        <w:tabs>
          <w:tab w:val="clear" w:pos="708"/>
          <w:tab w:val="left" w:pos="851"/>
        </w:tabs>
        <w:ind w:left="851" w:hanging="284"/>
        <w:jc w:val="both"/>
        <w:outlineLvl w:val="0"/>
      </w:pPr>
      <w:r w:rsidRPr="004F73EA">
        <w:t>iktatószám,</w:t>
      </w:r>
    </w:p>
    <w:p w:rsidR="00CE4741" w:rsidRPr="004F73EA" w:rsidRDefault="00CE4741" w:rsidP="00DD1BF7">
      <w:pPr>
        <w:numPr>
          <w:ilvl w:val="0"/>
          <w:numId w:val="12"/>
        </w:numPr>
        <w:tabs>
          <w:tab w:val="clear" w:pos="708"/>
          <w:tab w:val="left" w:pos="851"/>
        </w:tabs>
        <w:ind w:left="851" w:hanging="284"/>
        <w:jc w:val="both"/>
        <w:outlineLvl w:val="0"/>
      </w:pPr>
      <w:r w:rsidRPr="004F73EA">
        <w:t>iktatás időpontja,</w:t>
      </w:r>
    </w:p>
    <w:p w:rsidR="00CE4741" w:rsidRPr="004F73EA" w:rsidRDefault="00CE4741" w:rsidP="00DD1BF7">
      <w:pPr>
        <w:numPr>
          <w:ilvl w:val="0"/>
          <w:numId w:val="12"/>
        </w:numPr>
        <w:tabs>
          <w:tab w:val="clear" w:pos="708"/>
          <w:tab w:val="left" w:pos="851"/>
        </w:tabs>
        <w:ind w:left="851" w:hanging="284"/>
        <w:jc w:val="both"/>
        <w:outlineLvl w:val="0"/>
      </w:pPr>
      <w:r w:rsidRPr="004F73EA">
        <w:t xml:space="preserve">küldemény érkezésének időpontja, módja, érkeztető száma, </w:t>
      </w:r>
    </w:p>
    <w:p w:rsidR="00CE4741" w:rsidRPr="004F73EA" w:rsidRDefault="00CE4741" w:rsidP="00DD1BF7">
      <w:pPr>
        <w:numPr>
          <w:ilvl w:val="0"/>
          <w:numId w:val="12"/>
        </w:numPr>
        <w:tabs>
          <w:tab w:val="clear" w:pos="708"/>
          <w:tab w:val="left" w:pos="851"/>
        </w:tabs>
        <w:ind w:left="851" w:hanging="284"/>
        <w:jc w:val="both"/>
        <w:outlineLvl w:val="0"/>
      </w:pPr>
      <w:r w:rsidRPr="004F73EA">
        <w:t xml:space="preserve">küldemény elküldésének időpontja, módja, </w:t>
      </w:r>
    </w:p>
    <w:p w:rsidR="00CE4741" w:rsidRPr="004F73EA" w:rsidRDefault="00CE4741" w:rsidP="00DD1BF7">
      <w:pPr>
        <w:numPr>
          <w:ilvl w:val="0"/>
          <w:numId w:val="12"/>
        </w:numPr>
        <w:tabs>
          <w:tab w:val="clear" w:pos="708"/>
          <w:tab w:val="left" w:pos="851"/>
        </w:tabs>
        <w:ind w:left="851" w:hanging="284"/>
        <w:jc w:val="both"/>
        <w:outlineLvl w:val="0"/>
      </w:pPr>
      <w:r w:rsidRPr="004F73EA">
        <w:t>küldemény adathordozójának típusa (papíralapú, elektronikus), adathordozója,</w:t>
      </w:r>
    </w:p>
    <w:p w:rsidR="00CE4741" w:rsidRPr="004F73EA" w:rsidRDefault="00CE4741" w:rsidP="00DD1BF7">
      <w:pPr>
        <w:numPr>
          <w:ilvl w:val="0"/>
          <w:numId w:val="12"/>
        </w:numPr>
        <w:tabs>
          <w:tab w:val="clear" w:pos="708"/>
          <w:tab w:val="left" w:pos="851"/>
        </w:tabs>
        <w:ind w:left="851" w:hanging="284"/>
        <w:jc w:val="both"/>
        <w:outlineLvl w:val="0"/>
      </w:pPr>
      <w:r w:rsidRPr="004F73EA">
        <w:t>küldő megnevezése, azonosító adatai,</w:t>
      </w:r>
    </w:p>
    <w:p w:rsidR="00CE4741" w:rsidRPr="004F73EA" w:rsidRDefault="00CE4741" w:rsidP="00DD1BF7">
      <w:pPr>
        <w:numPr>
          <w:ilvl w:val="0"/>
          <w:numId w:val="12"/>
        </w:numPr>
        <w:tabs>
          <w:tab w:val="clear" w:pos="708"/>
          <w:tab w:val="left" w:pos="851"/>
        </w:tabs>
        <w:ind w:left="851" w:hanging="284"/>
        <w:jc w:val="both"/>
        <w:outlineLvl w:val="0"/>
      </w:pPr>
      <w:r w:rsidRPr="004F73EA">
        <w:t>címzett megnevezése, azonosító adatai,</w:t>
      </w:r>
    </w:p>
    <w:p w:rsidR="00CE4741" w:rsidRPr="004F73EA" w:rsidRDefault="00CE4741" w:rsidP="00DD1BF7">
      <w:pPr>
        <w:numPr>
          <w:ilvl w:val="0"/>
          <w:numId w:val="12"/>
        </w:numPr>
        <w:tabs>
          <w:tab w:val="clear" w:pos="708"/>
          <w:tab w:val="left" w:pos="851"/>
        </w:tabs>
        <w:ind w:left="851" w:hanging="284"/>
        <w:jc w:val="both"/>
        <w:outlineLvl w:val="0"/>
      </w:pPr>
      <w:r w:rsidRPr="004F73EA">
        <w:t>érkezett irat iktatószáma (idegen szám),</w:t>
      </w:r>
    </w:p>
    <w:p w:rsidR="00CE4741" w:rsidRPr="004F73EA" w:rsidRDefault="00CE4741" w:rsidP="00DD1BF7">
      <w:pPr>
        <w:numPr>
          <w:ilvl w:val="0"/>
          <w:numId w:val="12"/>
        </w:numPr>
        <w:tabs>
          <w:tab w:val="clear" w:pos="708"/>
          <w:tab w:val="left" w:pos="851"/>
        </w:tabs>
        <w:ind w:left="851" w:hanging="284"/>
        <w:jc w:val="both"/>
        <w:outlineLvl w:val="0"/>
      </w:pPr>
      <w:r w:rsidRPr="004F73EA">
        <w:t>mellékletek száma,</w:t>
      </w:r>
    </w:p>
    <w:p w:rsidR="00CE4741" w:rsidRPr="004F73EA" w:rsidRDefault="00CE4741" w:rsidP="00DD1BF7">
      <w:pPr>
        <w:numPr>
          <w:ilvl w:val="0"/>
          <w:numId w:val="12"/>
        </w:numPr>
        <w:tabs>
          <w:tab w:val="clear" w:pos="708"/>
          <w:tab w:val="left" w:pos="851"/>
        </w:tabs>
        <w:ind w:left="851" w:hanging="284"/>
        <w:jc w:val="both"/>
        <w:outlineLvl w:val="0"/>
      </w:pPr>
      <w:r w:rsidRPr="004F73EA">
        <w:t>ügyintéző szervezeti egység és az ügyintéző megnevezése,</w:t>
      </w:r>
    </w:p>
    <w:p w:rsidR="00CE4741" w:rsidRPr="004F73EA" w:rsidRDefault="00CE4741" w:rsidP="00DD1BF7">
      <w:pPr>
        <w:numPr>
          <w:ilvl w:val="0"/>
          <w:numId w:val="12"/>
        </w:numPr>
        <w:tabs>
          <w:tab w:val="clear" w:pos="708"/>
          <w:tab w:val="left" w:pos="851"/>
        </w:tabs>
        <w:ind w:left="851" w:hanging="284"/>
        <w:jc w:val="both"/>
        <w:outlineLvl w:val="0"/>
      </w:pPr>
      <w:r w:rsidRPr="004F73EA">
        <w:t>irat tárgya,</w:t>
      </w:r>
    </w:p>
    <w:p w:rsidR="00CE4741" w:rsidRPr="004F73EA" w:rsidRDefault="00CE4741" w:rsidP="00DD1BF7">
      <w:pPr>
        <w:numPr>
          <w:ilvl w:val="0"/>
          <w:numId w:val="12"/>
        </w:numPr>
        <w:tabs>
          <w:tab w:val="clear" w:pos="708"/>
          <w:tab w:val="left" w:pos="851"/>
        </w:tabs>
        <w:ind w:left="851" w:hanging="284"/>
        <w:jc w:val="both"/>
        <w:outlineLvl w:val="0"/>
      </w:pPr>
      <w:r w:rsidRPr="004F73EA">
        <w:t>elő- és utóiratok iktatószáma,</w:t>
      </w:r>
    </w:p>
    <w:p w:rsidR="00CE4741" w:rsidRPr="004F73EA" w:rsidRDefault="00CE4741" w:rsidP="00DD1BF7">
      <w:pPr>
        <w:numPr>
          <w:ilvl w:val="0"/>
          <w:numId w:val="12"/>
        </w:numPr>
        <w:tabs>
          <w:tab w:val="clear" w:pos="708"/>
          <w:tab w:val="left" w:pos="851"/>
        </w:tabs>
        <w:ind w:left="851" w:hanging="284"/>
        <w:jc w:val="both"/>
        <w:outlineLvl w:val="0"/>
      </w:pPr>
      <w:r w:rsidRPr="004F73EA">
        <w:t>kezelési feljegyzések,</w:t>
      </w:r>
    </w:p>
    <w:p w:rsidR="00CE4741" w:rsidRPr="004F73EA" w:rsidRDefault="00CE4741" w:rsidP="00DD1BF7">
      <w:pPr>
        <w:numPr>
          <w:ilvl w:val="0"/>
          <w:numId w:val="12"/>
        </w:numPr>
        <w:tabs>
          <w:tab w:val="clear" w:pos="708"/>
          <w:tab w:val="left" w:pos="851"/>
        </w:tabs>
        <w:ind w:left="851" w:hanging="284"/>
        <w:jc w:val="both"/>
        <w:outlineLvl w:val="0"/>
      </w:pPr>
      <w:r w:rsidRPr="004F73EA">
        <w:lastRenderedPageBreak/>
        <w:t>ügyintézés határideje, és végrehajtásának időpontja,</w:t>
      </w:r>
    </w:p>
    <w:p w:rsidR="00CE4741" w:rsidRPr="004F73EA" w:rsidRDefault="00CE4741" w:rsidP="00DD1BF7">
      <w:pPr>
        <w:numPr>
          <w:ilvl w:val="0"/>
          <w:numId w:val="12"/>
        </w:numPr>
        <w:tabs>
          <w:tab w:val="clear" w:pos="708"/>
          <w:tab w:val="left" w:pos="851"/>
        </w:tabs>
        <w:ind w:left="851" w:hanging="284"/>
        <w:jc w:val="both"/>
        <w:outlineLvl w:val="0"/>
      </w:pPr>
      <w:r w:rsidRPr="004F73EA">
        <w:t>irattári tételszám,</w:t>
      </w:r>
    </w:p>
    <w:p w:rsidR="00CE4741" w:rsidRPr="004F73EA" w:rsidRDefault="00CE4741" w:rsidP="00DD1BF7">
      <w:pPr>
        <w:numPr>
          <w:ilvl w:val="0"/>
          <w:numId w:val="12"/>
        </w:numPr>
        <w:tabs>
          <w:tab w:val="clear" w:pos="708"/>
          <w:tab w:val="left" w:pos="851"/>
        </w:tabs>
        <w:ind w:left="851" w:hanging="284"/>
        <w:jc w:val="both"/>
        <w:outlineLvl w:val="0"/>
      </w:pPr>
      <w:r w:rsidRPr="004F73EA">
        <w:t>irattárba helyezés időpontja.</w:t>
      </w:r>
    </w:p>
    <w:p w:rsidR="00CE4741" w:rsidRPr="004F73EA" w:rsidRDefault="00CE4741" w:rsidP="00DB3E4E">
      <w:pPr>
        <w:tabs>
          <w:tab w:val="left" w:pos="567"/>
        </w:tabs>
        <w:ind w:left="567" w:hanging="567"/>
        <w:jc w:val="both"/>
        <w:outlineLvl w:val="0"/>
      </w:pPr>
    </w:p>
    <w:p w:rsidR="00CE4741" w:rsidRPr="004F73EA" w:rsidRDefault="00E848D0" w:rsidP="00DB3E4E">
      <w:pPr>
        <w:numPr>
          <w:ilvl w:val="0"/>
          <w:numId w:val="9"/>
        </w:numPr>
        <w:tabs>
          <w:tab w:val="left" w:pos="567"/>
        </w:tabs>
        <w:ind w:left="567" w:hanging="567"/>
        <w:jc w:val="both"/>
        <w:outlineLvl w:val="0"/>
      </w:pPr>
      <w:r w:rsidRPr="004F73EA">
        <w:t xml:space="preserve">Az iratkezelő </w:t>
      </w:r>
      <w:r w:rsidR="00E63C0F" w:rsidRPr="004F73EA">
        <w:t>szoftverben a</w:t>
      </w:r>
      <w:r w:rsidR="00CE4741" w:rsidRPr="004F73EA">
        <w:t xml:space="preserve"> módosításokat</w:t>
      </w:r>
      <w:r w:rsidR="00350B2B" w:rsidRPr="004F73EA">
        <w:t xml:space="preserve"> -</w:t>
      </w:r>
      <w:r w:rsidR="00CE4741" w:rsidRPr="004F73EA">
        <w:t xml:space="preserve"> tartalmuk megőrzésével</w:t>
      </w:r>
      <w:r w:rsidR="00350B2B" w:rsidRPr="004F73EA">
        <w:t xml:space="preserve"> -</w:t>
      </w:r>
      <w:r w:rsidR="00CE4741" w:rsidRPr="004F73EA">
        <w:t xml:space="preserve"> a jogosultsággal rendelkező ügyintéző/ügykezelő azonosítójával és a javítás idejének megjelölésével, naplózással dokumentálni kell. </w:t>
      </w:r>
    </w:p>
    <w:p w:rsidR="00CE4741" w:rsidRPr="004F73EA" w:rsidRDefault="00CE4741" w:rsidP="00DB3E4E">
      <w:pPr>
        <w:tabs>
          <w:tab w:val="left" w:pos="567"/>
        </w:tabs>
        <w:ind w:left="567" w:hanging="567"/>
        <w:jc w:val="both"/>
        <w:outlineLvl w:val="0"/>
      </w:pPr>
    </w:p>
    <w:p w:rsidR="00CE4741" w:rsidRPr="004F73EA" w:rsidRDefault="00CE4741" w:rsidP="00DB3E4E">
      <w:pPr>
        <w:numPr>
          <w:ilvl w:val="0"/>
          <w:numId w:val="9"/>
        </w:numPr>
        <w:tabs>
          <w:tab w:val="left" w:pos="567"/>
        </w:tabs>
        <w:ind w:left="567" w:hanging="567"/>
        <w:jc w:val="both"/>
        <w:outlineLvl w:val="0"/>
      </w:pPr>
      <w:r w:rsidRPr="004F73EA">
        <w:t>A téves iktatás, illetőleg az automatikus iktatásnál hibásan a rendszerbe került iktatás iktatószáma nem használható fel újra, azt az utólagos módosítás szabályainak megfelelően használaton kívül kell helyezni.</w:t>
      </w:r>
    </w:p>
    <w:p w:rsidR="00F70247" w:rsidRPr="004F73EA" w:rsidRDefault="00F70247" w:rsidP="00DB3E4E">
      <w:pPr>
        <w:tabs>
          <w:tab w:val="left" w:pos="567"/>
        </w:tabs>
        <w:ind w:left="567" w:hanging="567"/>
        <w:jc w:val="both"/>
        <w:outlineLvl w:val="0"/>
      </w:pPr>
    </w:p>
    <w:p w:rsidR="00CE4741" w:rsidRPr="004F73EA" w:rsidRDefault="00CE4741" w:rsidP="00DB3E4E">
      <w:pPr>
        <w:numPr>
          <w:ilvl w:val="0"/>
          <w:numId w:val="9"/>
        </w:numPr>
        <w:tabs>
          <w:tab w:val="left" w:pos="567"/>
        </w:tabs>
        <w:ind w:left="567" w:hanging="567"/>
        <w:jc w:val="both"/>
        <w:outlineLvl w:val="0"/>
      </w:pPr>
      <w:r w:rsidRPr="004F73EA">
        <w:t>Az elektronikus iktatókönyvet (adatbázist) az év utolsó munkanapján</w:t>
      </w:r>
      <w:r w:rsidR="00350B2B" w:rsidRPr="004F73EA">
        <w:t xml:space="preserve"> (</w:t>
      </w:r>
      <w:r w:rsidRPr="004F73EA">
        <w:t>az utolsó irat iktatása után</w:t>
      </w:r>
      <w:r w:rsidR="00350B2B" w:rsidRPr="004F73EA">
        <w:t>)</w:t>
      </w:r>
      <w:r w:rsidRPr="004F73EA">
        <w:t xml:space="preserve"> hitelesen le kell zárni. </w:t>
      </w:r>
    </w:p>
    <w:p w:rsidR="00CE4741" w:rsidRPr="004F73EA" w:rsidRDefault="00CE4741" w:rsidP="00DB3E4E">
      <w:pPr>
        <w:tabs>
          <w:tab w:val="left" w:pos="567"/>
        </w:tabs>
        <w:ind w:left="567" w:hanging="567"/>
        <w:jc w:val="both"/>
        <w:outlineLvl w:val="0"/>
      </w:pPr>
    </w:p>
    <w:p w:rsidR="00CE4741" w:rsidRPr="004F73EA" w:rsidRDefault="00CE4741" w:rsidP="00DB3E4E">
      <w:pPr>
        <w:numPr>
          <w:ilvl w:val="0"/>
          <w:numId w:val="9"/>
        </w:numPr>
        <w:tabs>
          <w:tab w:val="left" w:pos="567"/>
        </w:tabs>
        <w:ind w:left="567" w:hanging="567"/>
        <w:jc w:val="both"/>
        <w:outlineLvl w:val="0"/>
      </w:pPr>
      <w:r w:rsidRPr="004F73EA">
        <w:t xml:space="preserve">A lezárást követően gépi adathordozóra el kell készíteni az elektronikus iktatókönyv (adatbázis) minősített elektronikus aláírással és időbélyegzővel ellátott másolatát, </w:t>
      </w:r>
      <w:r w:rsidR="00647869" w:rsidRPr="004F73EA">
        <w:t xml:space="preserve">illetve </w:t>
      </w:r>
      <w:r w:rsidRPr="004F73EA">
        <w:t>papírra kell nyom</w:t>
      </w:r>
      <w:r w:rsidR="00134B11" w:rsidRPr="004F73EA">
        <w:t>tatni</w:t>
      </w:r>
      <w:r w:rsidR="00350B2B" w:rsidRPr="004F73EA">
        <w:t>,</w:t>
      </w:r>
      <w:r w:rsidR="00134B11" w:rsidRPr="004F73EA">
        <w:t xml:space="preserve"> és azt hitelesíteni</w:t>
      </w:r>
      <w:r w:rsidR="00350B2B" w:rsidRPr="004F73EA">
        <w:t xml:space="preserve"> kell</w:t>
      </w:r>
      <w:r w:rsidR="00134B11" w:rsidRPr="004F73EA">
        <w:t>.</w:t>
      </w:r>
    </w:p>
    <w:p w:rsidR="00B55EA2" w:rsidRPr="004F73EA" w:rsidRDefault="00B55EA2" w:rsidP="00DB3E4E">
      <w:pPr>
        <w:tabs>
          <w:tab w:val="left" w:pos="567"/>
        </w:tabs>
        <w:ind w:left="567" w:hanging="567"/>
        <w:outlineLvl w:val="0"/>
        <w:rPr>
          <w:b/>
        </w:rPr>
      </w:pPr>
    </w:p>
    <w:p w:rsidR="00350B2B" w:rsidRPr="004F73EA" w:rsidRDefault="00350B2B" w:rsidP="00DB3E4E">
      <w:pPr>
        <w:tabs>
          <w:tab w:val="left" w:pos="567"/>
        </w:tabs>
        <w:ind w:left="567" w:hanging="567"/>
        <w:outlineLvl w:val="0"/>
        <w:rPr>
          <w:b/>
        </w:rPr>
      </w:pPr>
    </w:p>
    <w:p w:rsidR="003030A1" w:rsidRPr="004F73EA" w:rsidRDefault="003030A1" w:rsidP="0088730D">
      <w:pPr>
        <w:keepNext/>
        <w:overflowPunct w:val="0"/>
        <w:autoSpaceDE w:val="0"/>
        <w:autoSpaceDN w:val="0"/>
        <w:adjustRightInd w:val="0"/>
        <w:jc w:val="center"/>
        <w:outlineLvl w:val="0"/>
        <w:rPr>
          <w:b/>
          <w:bCs/>
        </w:rPr>
      </w:pPr>
      <w:r w:rsidRPr="004F73EA">
        <w:rPr>
          <w:b/>
          <w:bCs/>
        </w:rPr>
        <w:t>Az irat határidő</w:t>
      </w:r>
      <w:r w:rsidR="00350B2B" w:rsidRPr="004F73EA">
        <w:rPr>
          <w:b/>
          <w:bCs/>
        </w:rPr>
        <w:t>-</w:t>
      </w:r>
      <w:r w:rsidRPr="004F73EA">
        <w:rPr>
          <w:b/>
          <w:bCs/>
        </w:rPr>
        <w:t>nyilvántartásba helyezése</w:t>
      </w:r>
    </w:p>
    <w:p w:rsidR="003030A1" w:rsidRPr="004F73EA" w:rsidRDefault="003030A1" w:rsidP="0088730D">
      <w:pPr>
        <w:keepNext/>
        <w:overflowPunct w:val="0"/>
        <w:autoSpaceDE w:val="0"/>
        <w:autoSpaceDN w:val="0"/>
        <w:adjustRightInd w:val="0"/>
        <w:rPr>
          <w:rFonts w:eastAsia="MS Mincho"/>
        </w:rPr>
      </w:pPr>
    </w:p>
    <w:p w:rsidR="003030A1" w:rsidRPr="004F73EA" w:rsidRDefault="003030A1" w:rsidP="00350B2B">
      <w:pPr>
        <w:numPr>
          <w:ilvl w:val="0"/>
          <w:numId w:val="9"/>
        </w:numPr>
        <w:tabs>
          <w:tab w:val="left" w:pos="567"/>
        </w:tabs>
        <w:ind w:left="567" w:hanging="567"/>
        <w:jc w:val="both"/>
        <w:outlineLvl w:val="0"/>
      </w:pPr>
      <w:r w:rsidRPr="004F73EA">
        <w:t xml:space="preserve">Határidő-nyilvántartásba kell helyezni azt az iratot, amelynek végleges elintézése valamilyen közbeeső intézkedés elvégzése, feltétel bekövetkezése vagy megszűnése után válik lehetővé. </w:t>
      </w:r>
    </w:p>
    <w:p w:rsidR="003030A1" w:rsidRPr="004F73EA" w:rsidRDefault="003030A1" w:rsidP="00217E8E">
      <w:pPr>
        <w:tabs>
          <w:tab w:val="clear" w:pos="708"/>
          <w:tab w:val="left" w:pos="567"/>
        </w:tabs>
        <w:overflowPunct w:val="0"/>
        <w:autoSpaceDE w:val="0"/>
        <w:autoSpaceDN w:val="0"/>
        <w:adjustRightInd w:val="0"/>
        <w:ind w:left="567" w:hanging="567"/>
        <w:jc w:val="both"/>
        <w:rPr>
          <w:rFonts w:eastAsia="MS Mincho"/>
        </w:rPr>
      </w:pPr>
    </w:p>
    <w:p w:rsidR="003030A1" w:rsidRPr="004F73EA" w:rsidRDefault="003030A1" w:rsidP="00217E8E">
      <w:pPr>
        <w:pStyle w:val="Szvegtrzs21"/>
        <w:numPr>
          <w:ilvl w:val="0"/>
          <w:numId w:val="9"/>
        </w:numPr>
        <w:tabs>
          <w:tab w:val="clear" w:pos="708"/>
          <w:tab w:val="left" w:pos="567"/>
        </w:tabs>
        <w:spacing w:after="0" w:line="240" w:lineRule="auto"/>
        <w:ind w:left="567" w:hanging="567"/>
        <w:rPr>
          <w:rFonts w:eastAsia="MS Mincho"/>
        </w:rPr>
      </w:pPr>
      <w:r w:rsidRPr="004F73EA">
        <w:rPr>
          <w:rFonts w:eastAsia="MS Mincho"/>
        </w:rPr>
        <w:t xml:space="preserve">Az iratot határidő-nyilvántartásba az ügyben érdemben eljáró ügyintéző helyezi. A határidőt az előadói íven </w:t>
      </w:r>
      <w:r w:rsidR="00350B2B" w:rsidRPr="004F73EA">
        <w:rPr>
          <w:rFonts w:eastAsia="MS Mincho"/>
        </w:rPr>
        <w:t xml:space="preserve">- </w:t>
      </w:r>
      <w:r w:rsidRPr="004F73EA">
        <w:rPr>
          <w:rFonts w:eastAsia="MS Mincho"/>
        </w:rPr>
        <w:t xml:space="preserve">év, hó, nap megjelölésével </w:t>
      </w:r>
      <w:r w:rsidR="00350B2B" w:rsidRPr="004F73EA">
        <w:rPr>
          <w:rFonts w:eastAsia="MS Mincho"/>
        </w:rPr>
        <w:t xml:space="preserve">- </w:t>
      </w:r>
      <w:r w:rsidRPr="004F73EA">
        <w:rPr>
          <w:rFonts w:eastAsia="MS Mincho"/>
        </w:rPr>
        <w:t>kell meghatározni.</w:t>
      </w:r>
    </w:p>
    <w:p w:rsidR="003030A1" w:rsidRPr="004F73EA" w:rsidRDefault="003030A1" w:rsidP="00217E8E">
      <w:pPr>
        <w:overflowPunct w:val="0"/>
        <w:autoSpaceDE w:val="0"/>
        <w:autoSpaceDN w:val="0"/>
        <w:adjustRightInd w:val="0"/>
        <w:jc w:val="both"/>
      </w:pPr>
    </w:p>
    <w:p w:rsidR="003030A1" w:rsidRDefault="003030A1" w:rsidP="00DB3E4E">
      <w:pPr>
        <w:tabs>
          <w:tab w:val="left" w:pos="567"/>
        </w:tabs>
        <w:ind w:left="567" w:hanging="567"/>
        <w:jc w:val="both"/>
        <w:outlineLvl w:val="0"/>
      </w:pPr>
    </w:p>
    <w:p w:rsidR="00B6226E" w:rsidRPr="004F73EA" w:rsidRDefault="00B6226E" w:rsidP="00DB3E4E">
      <w:pPr>
        <w:tabs>
          <w:tab w:val="left" w:pos="567"/>
        </w:tabs>
        <w:ind w:left="567" w:hanging="567"/>
        <w:jc w:val="both"/>
        <w:outlineLvl w:val="0"/>
      </w:pPr>
    </w:p>
    <w:p w:rsidR="0007527A" w:rsidRPr="004F73EA" w:rsidRDefault="0007527A" w:rsidP="0088730D">
      <w:pPr>
        <w:keepNext/>
        <w:tabs>
          <w:tab w:val="left" w:pos="567"/>
        </w:tabs>
        <w:ind w:left="567" w:hanging="567"/>
        <w:jc w:val="center"/>
        <w:outlineLvl w:val="0"/>
        <w:rPr>
          <w:b/>
        </w:rPr>
      </w:pPr>
      <w:r w:rsidRPr="004F73EA">
        <w:rPr>
          <w:b/>
        </w:rPr>
        <w:t>Továbbítás az ügyintézőhöz</w:t>
      </w:r>
    </w:p>
    <w:p w:rsidR="0007527A" w:rsidRPr="004F73EA" w:rsidRDefault="0007527A" w:rsidP="0088730D">
      <w:pPr>
        <w:keepNext/>
        <w:tabs>
          <w:tab w:val="left" w:pos="567"/>
        </w:tabs>
        <w:ind w:left="567" w:hanging="567"/>
        <w:jc w:val="both"/>
        <w:outlineLvl w:val="0"/>
      </w:pPr>
    </w:p>
    <w:p w:rsidR="00695FB9" w:rsidRDefault="00695FB9" w:rsidP="00695FB9">
      <w:pPr>
        <w:numPr>
          <w:ilvl w:val="0"/>
          <w:numId w:val="9"/>
        </w:numPr>
        <w:tabs>
          <w:tab w:val="clear" w:pos="708"/>
          <w:tab w:val="left" w:pos="567"/>
        </w:tabs>
        <w:ind w:left="567" w:hanging="567"/>
        <w:jc w:val="both"/>
      </w:pPr>
      <w:r w:rsidRPr="004F73EA">
        <w:t xml:space="preserve">A szignált és nyilvántartásba vett iratokat az átvétel igazolása mellett az ügyintézőhöz kell továbbítani. Az elektronikus dokumentum (irat) elektronikus úton történő továbbítását a </w:t>
      </w:r>
      <w:r w:rsidR="004F73EA">
        <w:t>Közös Önkormányzati Hivatal</w:t>
      </w:r>
      <w:r w:rsidRPr="004F73EA">
        <w:t xml:space="preserve"> szervezetén belül az iratkezelő szoftver biztosítja</w:t>
      </w:r>
      <w:r w:rsidR="00E848D0" w:rsidRPr="004F73EA">
        <w:t xml:space="preserve">. Az átadás-átvétel igazolása az iratkezelő </w:t>
      </w:r>
      <w:r w:rsidRPr="004F73EA">
        <w:t xml:space="preserve">szoftverben történik. </w:t>
      </w:r>
    </w:p>
    <w:p w:rsidR="00FD02D1" w:rsidRDefault="00FD02D1" w:rsidP="00FD02D1">
      <w:pPr>
        <w:tabs>
          <w:tab w:val="clear" w:pos="708"/>
          <w:tab w:val="left" w:pos="567"/>
        </w:tabs>
        <w:ind w:left="567"/>
        <w:jc w:val="both"/>
      </w:pPr>
    </w:p>
    <w:p w:rsidR="00FD02D1" w:rsidRPr="004F73EA" w:rsidRDefault="00FD02D1" w:rsidP="00FD02D1">
      <w:pPr>
        <w:numPr>
          <w:ilvl w:val="0"/>
          <w:numId w:val="9"/>
        </w:numPr>
        <w:tabs>
          <w:tab w:val="left" w:pos="567"/>
        </w:tabs>
        <w:ind w:left="567" w:hanging="567"/>
        <w:jc w:val="both"/>
      </w:pPr>
      <w:r w:rsidRPr="004F73EA">
        <w:t>Elektronikus iratkezelési rendszerben mind az elektronikus mind a hagyományos úton továbbított irat elektronikus kézbesítőkönyvben az ügyintéző személyi számítógépén történt visszajelzéssel kerül átvételre, amelynek segítségével a szignálást végző vezető pontosan megállapíthatja, kinél és milyen munkafázisban van az adott irat, ami a határidő figyelést jelentősen megkönnyíti.</w:t>
      </w:r>
    </w:p>
    <w:p w:rsidR="00FD02D1" w:rsidRPr="004F73EA" w:rsidRDefault="00FD02D1" w:rsidP="00FD02D1">
      <w:pPr>
        <w:tabs>
          <w:tab w:val="left" w:pos="567"/>
        </w:tabs>
        <w:jc w:val="both"/>
      </w:pPr>
    </w:p>
    <w:p w:rsidR="00FD02D1" w:rsidRPr="004F73EA" w:rsidRDefault="00FD02D1" w:rsidP="00FD02D1">
      <w:pPr>
        <w:numPr>
          <w:ilvl w:val="0"/>
          <w:numId w:val="9"/>
        </w:numPr>
        <w:tabs>
          <w:tab w:val="left" w:pos="567"/>
        </w:tabs>
        <w:ind w:left="567" w:hanging="567"/>
        <w:jc w:val="both"/>
      </w:pPr>
      <w:r w:rsidRPr="004F73EA">
        <w:t>Az úgynevezett átfutó iratok esetében, amennyiben az iratot más szervezeti egységnek is át kell adni tájékoztatásra, egyeztetésre, részleges kiegészítésre, véleményezésre, stb., az átadás-átvételt papír alapon és elektronikusan is lehet igazolni.</w:t>
      </w:r>
    </w:p>
    <w:p w:rsidR="00FD02D1" w:rsidRPr="004F73EA" w:rsidRDefault="00FD02D1" w:rsidP="00FD02D1">
      <w:pPr>
        <w:ind w:left="207"/>
        <w:jc w:val="both"/>
        <w:outlineLvl w:val="0"/>
      </w:pPr>
    </w:p>
    <w:p w:rsidR="00FD02D1" w:rsidRPr="004F73EA" w:rsidRDefault="00FD02D1" w:rsidP="00FD02D1">
      <w:pPr>
        <w:numPr>
          <w:ilvl w:val="0"/>
          <w:numId w:val="9"/>
        </w:numPr>
        <w:tabs>
          <w:tab w:val="left" w:pos="567"/>
        </w:tabs>
        <w:ind w:left="567" w:hanging="567"/>
        <w:jc w:val="both"/>
      </w:pPr>
      <w:r w:rsidRPr="004F73EA">
        <w:t>Az ügyintéző iktatószám szerint majd lapszámonként ellenőrzi az általa átvett iratokat. Meg kell nézni az iratokat abból a célból is, hogy az iktatást végző iratkezelő elvégezte e a szükséges teendőket (pl. szerelés, csatolás, illetékkezelés stb.), végrehajtották-e a korábbi utasításokat, szükség van-e a szokásostól eltérő, különleges eljárásra.</w:t>
      </w:r>
    </w:p>
    <w:p w:rsidR="00FD02D1" w:rsidRPr="004F73EA" w:rsidRDefault="00FD02D1" w:rsidP="00FD02D1">
      <w:pPr>
        <w:jc w:val="both"/>
        <w:outlineLvl w:val="0"/>
      </w:pPr>
    </w:p>
    <w:p w:rsidR="00FD02D1" w:rsidRDefault="00FD02D1" w:rsidP="00FD02D1">
      <w:pPr>
        <w:numPr>
          <w:ilvl w:val="0"/>
          <w:numId w:val="9"/>
        </w:numPr>
        <w:tabs>
          <w:tab w:val="left" w:pos="567"/>
        </w:tabs>
        <w:ind w:left="567" w:hanging="567"/>
        <w:jc w:val="both"/>
      </w:pPr>
      <w:r w:rsidRPr="004F73EA">
        <w:t>Írásbeli ügyintézésnél előadói ívet kell használni: az irat borítója tartalmazza az ügyirat legfontosabb adatait és az egyes iratkezelési mozzanatokat, a belső oldala a kiadmánytervezet, valamint a feljegyzések leírására alkalmas. Az előadói ívben rögzített feljegyzést úgy kell megszerkeszteni, hogy annak alapján a teljes ügymenetről bárki tájékozódhasson.</w:t>
      </w:r>
    </w:p>
    <w:p w:rsidR="00FD02D1" w:rsidRPr="004F73EA" w:rsidRDefault="00FD02D1" w:rsidP="00FD02D1">
      <w:pPr>
        <w:jc w:val="both"/>
        <w:outlineLvl w:val="0"/>
      </w:pPr>
    </w:p>
    <w:p w:rsidR="00FD02D1" w:rsidRPr="004F73EA" w:rsidRDefault="00FD02D1" w:rsidP="00FD02D1">
      <w:pPr>
        <w:tabs>
          <w:tab w:val="clear" w:pos="708"/>
          <w:tab w:val="left" w:pos="567"/>
        </w:tabs>
        <w:ind w:left="567"/>
        <w:jc w:val="both"/>
      </w:pPr>
    </w:p>
    <w:p w:rsidR="00E47810" w:rsidRPr="004F73EA" w:rsidRDefault="00E47810" w:rsidP="0088730D">
      <w:pPr>
        <w:keepNext/>
        <w:tabs>
          <w:tab w:val="left" w:pos="567"/>
        </w:tabs>
        <w:ind w:left="567" w:hanging="567"/>
        <w:jc w:val="center"/>
        <w:outlineLvl w:val="0"/>
        <w:rPr>
          <w:b/>
        </w:rPr>
      </w:pPr>
      <w:r w:rsidRPr="004F73EA">
        <w:rPr>
          <w:b/>
        </w:rPr>
        <w:t>Kiadmányozás (aláírás, hitelesítés)</w:t>
      </w:r>
    </w:p>
    <w:p w:rsidR="00E47810" w:rsidRPr="004F73EA" w:rsidRDefault="00E47810" w:rsidP="0088730D">
      <w:pPr>
        <w:keepNext/>
        <w:tabs>
          <w:tab w:val="left" w:pos="567"/>
        </w:tabs>
        <w:ind w:left="567" w:hanging="567"/>
        <w:jc w:val="both"/>
        <w:outlineLvl w:val="0"/>
      </w:pPr>
    </w:p>
    <w:p w:rsidR="00E47810" w:rsidRPr="004F73EA" w:rsidRDefault="00E47810" w:rsidP="00DB3E4E">
      <w:pPr>
        <w:numPr>
          <w:ilvl w:val="0"/>
          <w:numId w:val="9"/>
        </w:numPr>
        <w:tabs>
          <w:tab w:val="left" w:pos="567"/>
        </w:tabs>
        <w:ind w:left="567" w:hanging="567"/>
        <w:jc w:val="both"/>
        <w:outlineLvl w:val="0"/>
      </w:pPr>
      <w:r w:rsidRPr="004F73EA">
        <w:t xml:space="preserve">Külső szervhez vagy személyhez csak hiteles kiadmányt lehet továbbítani. </w:t>
      </w:r>
    </w:p>
    <w:p w:rsidR="00E47810" w:rsidRPr="004F73EA" w:rsidRDefault="00E47810" w:rsidP="00DB3E4E">
      <w:pPr>
        <w:tabs>
          <w:tab w:val="left" w:pos="567"/>
        </w:tabs>
        <w:ind w:left="567" w:hanging="567"/>
        <w:jc w:val="both"/>
        <w:outlineLvl w:val="0"/>
      </w:pPr>
    </w:p>
    <w:p w:rsidR="00E47810" w:rsidRPr="004F73EA" w:rsidRDefault="00E47810" w:rsidP="0088730D">
      <w:pPr>
        <w:keepNext/>
        <w:numPr>
          <w:ilvl w:val="0"/>
          <w:numId w:val="9"/>
        </w:numPr>
        <w:tabs>
          <w:tab w:val="left" w:pos="567"/>
        </w:tabs>
        <w:ind w:left="567" w:hanging="567"/>
        <w:jc w:val="both"/>
        <w:outlineLvl w:val="0"/>
      </w:pPr>
      <w:r w:rsidRPr="004F73EA">
        <w:t>Nem minősül kiadmánynak:</w:t>
      </w:r>
    </w:p>
    <w:p w:rsidR="00E47810" w:rsidRPr="004F73EA" w:rsidRDefault="00E47810" w:rsidP="00DD1BF7">
      <w:pPr>
        <w:numPr>
          <w:ilvl w:val="0"/>
          <w:numId w:val="12"/>
        </w:numPr>
        <w:tabs>
          <w:tab w:val="clear" w:pos="708"/>
          <w:tab w:val="left" w:pos="851"/>
        </w:tabs>
        <w:ind w:left="851" w:hanging="284"/>
        <w:jc w:val="both"/>
        <w:outlineLvl w:val="0"/>
      </w:pPr>
      <w:r w:rsidRPr="004F73EA">
        <w:t>az elektronikus visszaigazolás,</w:t>
      </w:r>
    </w:p>
    <w:p w:rsidR="00E47810" w:rsidRPr="004F73EA" w:rsidRDefault="00E47810" w:rsidP="00DD1BF7">
      <w:pPr>
        <w:numPr>
          <w:ilvl w:val="0"/>
          <w:numId w:val="12"/>
        </w:numPr>
        <w:tabs>
          <w:tab w:val="clear" w:pos="708"/>
          <w:tab w:val="left" w:pos="851"/>
        </w:tabs>
        <w:ind w:left="851" w:hanging="284"/>
        <w:jc w:val="both"/>
        <w:outlineLvl w:val="0"/>
      </w:pPr>
      <w:r w:rsidRPr="004F73EA">
        <w:t>a fizetési azonosítóról és az iktatószámról szóló elektronikus tájékoztatás, valamint</w:t>
      </w:r>
    </w:p>
    <w:p w:rsidR="00E47810" w:rsidRPr="004F73EA" w:rsidRDefault="00E47810" w:rsidP="00DD1BF7">
      <w:pPr>
        <w:numPr>
          <w:ilvl w:val="0"/>
          <w:numId w:val="12"/>
        </w:numPr>
        <w:tabs>
          <w:tab w:val="clear" w:pos="708"/>
          <w:tab w:val="left" w:pos="851"/>
        </w:tabs>
        <w:ind w:left="851" w:hanging="284"/>
        <w:jc w:val="both"/>
        <w:outlineLvl w:val="0"/>
      </w:pPr>
      <w:r w:rsidRPr="004F73EA">
        <w:t xml:space="preserve">az </w:t>
      </w:r>
      <w:r w:rsidR="00350B2B" w:rsidRPr="004F73EA">
        <w:t>I</w:t>
      </w:r>
      <w:r w:rsidRPr="004F73EA">
        <w:t xml:space="preserve">ratkezelési </w:t>
      </w:r>
      <w:r w:rsidR="00350B2B" w:rsidRPr="004F73EA">
        <w:t>S</w:t>
      </w:r>
      <w:r w:rsidRPr="004F73EA">
        <w:t>zabályzatban meghatározott egyéb iratok.</w:t>
      </w:r>
    </w:p>
    <w:p w:rsidR="00E47810" w:rsidRPr="004F73EA" w:rsidRDefault="00E47810" w:rsidP="00DB3E4E">
      <w:pPr>
        <w:tabs>
          <w:tab w:val="left" w:pos="567"/>
        </w:tabs>
        <w:ind w:left="567" w:hanging="567"/>
        <w:jc w:val="both"/>
        <w:outlineLvl w:val="0"/>
        <w:rPr>
          <w:highlight w:val="yellow"/>
        </w:rPr>
      </w:pPr>
    </w:p>
    <w:p w:rsidR="00E47810" w:rsidRPr="004F73EA" w:rsidRDefault="00E47810" w:rsidP="00DB3E4E">
      <w:pPr>
        <w:numPr>
          <w:ilvl w:val="0"/>
          <w:numId w:val="9"/>
        </w:numPr>
        <w:tabs>
          <w:tab w:val="left" w:pos="567"/>
        </w:tabs>
        <w:ind w:left="567" w:hanging="567"/>
        <w:jc w:val="both"/>
        <w:outlineLvl w:val="0"/>
      </w:pPr>
      <w:r w:rsidRPr="004F73EA">
        <w:t>A papír alapú kiadmányokat (válaszleveleket és hivatalból kezdeményezett iratokat egyaránt) a helyi önkormányzat</w:t>
      </w:r>
      <w:r w:rsidR="00350B2B" w:rsidRPr="004F73EA">
        <w:t xml:space="preserve">, illetve a </w:t>
      </w:r>
      <w:r w:rsidR="004F73EA">
        <w:t>Közös Önkormányzati Hivatal</w:t>
      </w:r>
      <w:r w:rsidRPr="004F73EA">
        <w:t xml:space="preserve"> hivatalos levélpapírján vagy nyomtatványán kell elkészíteni.</w:t>
      </w:r>
    </w:p>
    <w:p w:rsidR="00E47810" w:rsidRPr="004F73EA" w:rsidRDefault="00E47810" w:rsidP="00DB3E4E">
      <w:pPr>
        <w:tabs>
          <w:tab w:val="left" w:pos="567"/>
        </w:tabs>
        <w:ind w:left="567" w:hanging="567"/>
        <w:jc w:val="both"/>
        <w:outlineLvl w:val="0"/>
        <w:rPr>
          <w:highlight w:val="yellow"/>
        </w:rPr>
      </w:pPr>
    </w:p>
    <w:p w:rsidR="00E47810" w:rsidRPr="004F73EA" w:rsidRDefault="00E47810" w:rsidP="00DB3E4E">
      <w:pPr>
        <w:numPr>
          <w:ilvl w:val="0"/>
          <w:numId w:val="9"/>
        </w:numPr>
        <w:tabs>
          <w:tab w:val="left" w:pos="567"/>
        </w:tabs>
        <w:ind w:left="567" w:hanging="567"/>
        <w:jc w:val="both"/>
        <w:outlineLvl w:val="0"/>
      </w:pPr>
      <w:r w:rsidRPr="004F73EA">
        <w:t xml:space="preserve">A papír alapú kiadmány hitelesítésére az önkormányzat hivatalos </w:t>
      </w:r>
      <w:r w:rsidR="004B5785" w:rsidRPr="004F73EA">
        <w:t xml:space="preserve">körbélyegzőjét kell használni. </w:t>
      </w:r>
    </w:p>
    <w:p w:rsidR="00E47810" w:rsidRPr="004F73EA" w:rsidRDefault="00E47810" w:rsidP="00DB3E4E">
      <w:pPr>
        <w:tabs>
          <w:tab w:val="left" w:pos="567"/>
        </w:tabs>
        <w:ind w:left="567" w:hanging="567"/>
        <w:jc w:val="both"/>
        <w:outlineLvl w:val="0"/>
        <w:rPr>
          <w:highlight w:val="yellow"/>
        </w:rPr>
      </w:pPr>
    </w:p>
    <w:p w:rsidR="00E47810" w:rsidRPr="00F96C12" w:rsidRDefault="00E47810" w:rsidP="00DB3E4E">
      <w:pPr>
        <w:numPr>
          <w:ilvl w:val="0"/>
          <w:numId w:val="9"/>
        </w:numPr>
        <w:tabs>
          <w:tab w:val="left" w:pos="567"/>
        </w:tabs>
        <w:ind w:left="567" w:hanging="567"/>
        <w:jc w:val="both"/>
        <w:outlineLvl w:val="0"/>
      </w:pPr>
      <w:r w:rsidRPr="004F73EA">
        <w:t xml:space="preserve">Külső szervhez vagy személyhez küldendő iratot kiadmányként csak a </w:t>
      </w:r>
      <w:r w:rsidRPr="00F96C12">
        <w:t>Szervezeti és Működési Szabályzatban meghatározott, kiadmányozási joggal rendelkező személy írhat alá.</w:t>
      </w:r>
    </w:p>
    <w:p w:rsidR="0046468E" w:rsidRPr="004F73EA" w:rsidRDefault="0046468E" w:rsidP="00F96C12">
      <w:pPr>
        <w:tabs>
          <w:tab w:val="left" w:pos="567"/>
        </w:tabs>
        <w:jc w:val="both"/>
        <w:outlineLvl w:val="0"/>
        <w:rPr>
          <w:highlight w:val="yellow"/>
        </w:rPr>
      </w:pPr>
    </w:p>
    <w:p w:rsidR="00E47810" w:rsidRPr="004F73EA" w:rsidRDefault="00E47810" w:rsidP="0088730D">
      <w:pPr>
        <w:keepNext/>
        <w:numPr>
          <w:ilvl w:val="0"/>
          <w:numId w:val="9"/>
        </w:numPr>
        <w:tabs>
          <w:tab w:val="left" w:pos="567"/>
        </w:tabs>
        <w:ind w:left="567" w:hanging="567"/>
        <w:jc w:val="both"/>
        <w:outlineLvl w:val="0"/>
      </w:pPr>
      <w:r w:rsidRPr="004F73EA">
        <w:t>A papíralapú irat akkor hiteles kiadmány, ha:</w:t>
      </w:r>
    </w:p>
    <w:p w:rsidR="00E47810" w:rsidRPr="004F73EA" w:rsidRDefault="00E47810" w:rsidP="00DD1BF7">
      <w:pPr>
        <w:numPr>
          <w:ilvl w:val="0"/>
          <w:numId w:val="12"/>
        </w:numPr>
        <w:tabs>
          <w:tab w:val="clear" w:pos="708"/>
          <w:tab w:val="left" w:pos="851"/>
        </w:tabs>
        <w:ind w:left="851" w:hanging="284"/>
        <w:jc w:val="both"/>
        <w:outlineLvl w:val="0"/>
      </w:pPr>
      <w:r w:rsidRPr="004F73EA">
        <w:t xml:space="preserve">azt az illetékes kiadmányozó saját kezűleg aláírja, vagy a kiadmányozó neve mellett az „s.k.” jelzés szerepel, a hitelesítéssel felhatalmazott személy azt aláírásával igazolja, valamint </w:t>
      </w:r>
    </w:p>
    <w:p w:rsidR="00E47810" w:rsidRPr="004F73EA" w:rsidRDefault="00E47810" w:rsidP="00DD1BF7">
      <w:pPr>
        <w:numPr>
          <w:ilvl w:val="0"/>
          <w:numId w:val="12"/>
        </w:numPr>
        <w:tabs>
          <w:tab w:val="clear" w:pos="708"/>
          <w:tab w:val="left" w:pos="851"/>
        </w:tabs>
        <w:ind w:left="851" w:hanging="284"/>
        <w:jc w:val="both"/>
        <w:outlineLvl w:val="0"/>
      </w:pPr>
      <w:r w:rsidRPr="004F73EA">
        <w:t>a kiadmányozó, illetve a felhatalmazott személy aláírása mellett a szerv hivatalos bélyegzőlenyomata szerepel.</w:t>
      </w:r>
    </w:p>
    <w:p w:rsidR="006E73DA" w:rsidRPr="004F73EA" w:rsidRDefault="006E73DA" w:rsidP="00DB3E4E">
      <w:pPr>
        <w:tabs>
          <w:tab w:val="left" w:pos="567"/>
        </w:tabs>
        <w:ind w:left="567" w:hanging="567"/>
        <w:jc w:val="both"/>
        <w:outlineLvl w:val="0"/>
      </w:pPr>
    </w:p>
    <w:p w:rsidR="0046468E" w:rsidRPr="004F73EA" w:rsidRDefault="0046468E" w:rsidP="0088730D">
      <w:pPr>
        <w:keepNext/>
        <w:numPr>
          <w:ilvl w:val="0"/>
          <w:numId w:val="9"/>
        </w:numPr>
        <w:tabs>
          <w:tab w:val="left" w:pos="567"/>
        </w:tabs>
        <w:ind w:left="567" w:hanging="567"/>
        <w:jc w:val="both"/>
        <w:outlineLvl w:val="0"/>
      </w:pPr>
      <w:r w:rsidRPr="004F73EA">
        <w:t>Nem minősül kiadmánynak:</w:t>
      </w:r>
    </w:p>
    <w:p w:rsidR="0046468E" w:rsidRPr="004F73EA" w:rsidRDefault="0046468E" w:rsidP="0046468E">
      <w:pPr>
        <w:numPr>
          <w:ilvl w:val="0"/>
          <w:numId w:val="12"/>
        </w:numPr>
        <w:tabs>
          <w:tab w:val="clear" w:pos="708"/>
          <w:tab w:val="left" w:pos="851"/>
        </w:tabs>
        <w:ind w:left="851" w:hanging="284"/>
        <w:jc w:val="both"/>
        <w:outlineLvl w:val="0"/>
      </w:pPr>
      <w:r w:rsidRPr="004F73EA">
        <w:t>az elektronikus visszaigazolás,</w:t>
      </w:r>
    </w:p>
    <w:p w:rsidR="0046468E" w:rsidRPr="004F73EA" w:rsidRDefault="0046468E" w:rsidP="0046468E">
      <w:pPr>
        <w:numPr>
          <w:ilvl w:val="0"/>
          <w:numId w:val="12"/>
        </w:numPr>
        <w:tabs>
          <w:tab w:val="clear" w:pos="708"/>
          <w:tab w:val="left" w:pos="851"/>
        </w:tabs>
        <w:ind w:left="851" w:hanging="284"/>
        <w:jc w:val="both"/>
        <w:outlineLvl w:val="0"/>
      </w:pPr>
      <w:r w:rsidRPr="004F73EA">
        <w:t>a fizetési azonosítóról és az iktatószámról szóló elektronikus tájékoztatás, valamint</w:t>
      </w:r>
    </w:p>
    <w:p w:rsidR="0046468E" w:rsidRPr="004F73EA" w:rsidRDefault="0046468E" w:rsidP="0046468E">
      <w:pPr>
        <w:numPr>
          <w:ilvl w:val="0"/>
          <w:numId w:val="12"/>
        </w:numPr>
        <w:tabs>
          <w:tab w:val="clear" w:pos="708"/>
          <w:tab w:val="left" w:pos="851"/>
        </w:tabs>
        <w:ind w:left="851" w:hanging="284"/>
        <w:jc w:val="both"/>
        <w:outlineLvl w:val="0"/>
      </w:pPr>
      <w:r w:rsidRPr="004F73EA">
        <w:t>az iratkezelési szabályzatban meghatározott egyéb iratok.</w:t>
      </w:r>
    </w:p>
    <w:p w:rsidR="0046468E" w:rsidRPr="004F73EA" w:rsidRDefault="0046468E" w:rsidP="00DB3E4E">
      <w:pPr>
        <w:tabs>
          <w:tab w:val="left" w:pos="567"/>
        </w:tabs>
        <w:ind w:left="567" w:hanging="567"/>
        <w:jc w:val="both"/>
        <w:outlineLvl w:val="0"/>
      </w:pPr>
    </w:p>
    <w:p w:rsidR="006E73DA" w:rsidRPr="004F73EA" w:rsidRDefault="006E73DA" w:rsidP="0088730D">
      <w:pPr>
        <w:keepNext/>
        <w:numPr>
          <w:ilvl w:val="0"/>
          <w:numId w:val="9"/>
        </w:numPr>
        <w:tabs>
          <w:tab w:val="left" w:pos="567"/>
        </w:tabs>
        <w:ind w:left="567" w:hanging="567"/>
        <w:jc w:val="both"/>
        <w:outlineLvl w:val="0"/>
      </w:pPr>
      <w:r w:rsidRPr="004F73EA">
        <w:t>Nyomdai sokszorosítás esetén elegendő</w:t>
      </w:r>
      <w:r w:rsidR="00032572" w:rsidRPr="004F73EA">
        <w:t>:</w:t>
      </w:r>
    </w:p>
    <w:p w:rsidR="006E73DA" w:rsidRPr="004F73EA" w:rsidRDefault="006E73DA" w:rsidP="00DD1BF7">
      <w:pPr>
        <w:numPr>
          <w:ilvl w:val="0"/>
          <w:numId w:val="12"/>
        </w:numPr>
        <w:tabs>
          <w:tab w:val="clear" w:pos="708"/>
          <w:tab w:val="left" w:pos="851"/>
        </w:tabs>
        <w:ind w:left="851" w:hanging="284"/>
        <w:jc w:val="both"/>
        <w:outlineLvl w:val="0"/>
      </w:pPr>
      <w:r w:rsidRPr="004F73EA">
        <w:t>a kiadmányozó neve mellett az „s.k.” jelzés, vagy a kiadmányozó alakhű aláírás</w:t>
      </w:r>
      <w:r w:rsidR="00350B2B" w:rsidRPr="004F73EA">
        <w:t xml:space="preserve"> </w:t>
      </w:r>
      <w:r w:rsidRPr="004F73EA">
        <w:t>mintája és</w:t>
      </w:r>
    </w:p>
    <w:p w:rsidR="006E73DA" w:rsidRPr="004F73EA" w:rsidRDefault="006E73DA" w:rsidP="00DD1BF7">
      <w:pPr>
        <w:numPr>
          <w:ilvl w:val="0"/>
          <w:numId w:val="12"/>
        </w:numPr>
        <w:tabs>
          <w:tab w:val="clear" w:pos="708"/>
          <w:tab w:val="left" w:pos="851"/>
        </w:tabs>
        <w:ind w:left="851" w:hanging="284"/>
        <w:jc w:val="both"/>
        <w:outlineLvl w:val="0"/>
      </w:pPr>
      <w:r w:rsidRPr="004F73EA">
        <w:t>a kiadmányozó szerv bélyegzőlenyomata.</w:t>
      </w:r>
    </w:p>
    <w:p w:rsidR="006E73DA" w:rsidRPr="004F73EA" w:rsidRDefault="006E73DA" w:rsidP="00DB3E4E">
      <w:pPr>
        <w:tabs>
          <w:tab w:val="left" w:pos="567"/>
        </w:tabs>
        <w:ind w:left="567" w:hanging="567"/>
        <w:jc w:val="both"/>
        <w:outlineLvl w:val="0"/>
      </w:pPr>
    </w:p>
    <w:p w:rsidR="00440987" w:rsidRPr="004F73EA" w:rsidRDefault="00440987" w:rsidP="00DB3E4E">
      <w:pPr>
        <w:numPr>
          <w:ilvl w:val="0"/>
          <w:numId w:val="9"/>
        </w:numPr>
        <w:tabs>
          <w:tab w:val="left" w:pos="567"/>
        </w:tabs>
        <w:ind w:left="567" w:hanging="567"/>
        <w:jc w:val="both"/>
        <w:outlineLvl w:val="0"/>
      </w:pPr>
      <w:r w:rsidRPr="004F73EA">
        <w:rPr>
          <w:bCs/>
          <w:iCs/>
          <w:color w:val="000000"/>
          <w:lang w:eastAsia="hu-HU"/>
        </w:rPr>
        <w:t>Hiteles elektronikus kiadmánynak csak az az elektronikus irat minősül, amelyet az arra jogosult személy fokozott biztonságú elektronikus aláírás vagy minősített elektronikus aláírással látott el.</w:t>
      </w:r>
    </w:p>
    <w:p w:rsidR="00440987" w:rsidRPr="004F73EA" w:rsidRDefault="00440987" w:rsidP="00440987">
      <w:pPr>
        <w:tabs>
          <w:tab w:val="left" w:pos="567"/>
        </w:tabs>
        <w:ind w:left="567"/>
        <w:jc w:val="both"/>
        <w:outlineLvl w:val="0"/>
      </w:pPr>
    </w:p>
    <w:p w:rsidR="006E73DA" w:rsidRPr="004F73EA" w:rsidRDefault="006E73DA" w:rsidP="00DB3E4E">
      <w:pPr>
        <w:numPr>
          <w:ilvl w:val="0"/>
          <w:numId w:val="9"/>
        </w:numPr>
        <w:tabs>
          <w:tab w:val="left" w:pos="567"/>
        </w:tabs>
        <w:ind w:left="567" w:hanging="567"/>
        <w:jc w:val="both"/>
        <w:outlineLvl w:val="0"/>
      </w:pPr>
      <w:r w:rsidRPr="004F73EA">
        <w:t xml:space="preserve">A </w:t>
      </w:r>
      <w:r w:rsidR="004F73EA">
        <w:t>Közös Önkormányzati Hivatal</w:t>
      </w:r>
      <w:r w:rsidR="00DE09BC" w:rsidRPr="004F73EA">
        <w:t>nál</w:t>
      </w:r>
      <w:r w:rsidRPr="004F73EA">
        <w:t xml:space="preserve"> keletkezett iratokról az iratot őrző szervezeti egység vezetője vagy ügyintézője – figyelemmel az iratok másolására, hitelesítésére vonatkozó szabályokra – a jogosult részére hitelesítési záradékkal ellátott papíralapú és elektronikus másolatot is kiadhat. </w:t>
      </w:r>
    </w:p>
    <w:p w:rsidR="006E73DA" w:rsidRPr="004F73EA" w:rsidRDefault="006E73DA" w:rsidP="00DB3E4E">
      <w:pPr>
        <w:tabs>
          <w:tab w:val="left" w:pos="567"/>
        </w:tabs>
        <w:ind w:left="567" w:hanging="567"/>
        <w:jc w:val="both"/>
        <w:outlineLvl w:val="0"/>
      </w:pPr>
    </w:p>
    <w:p w:rsidR="0046468E" w:rsidRPr="004F73EA" w:rsidRDefault="0046468E" w:rsidP="0088730D">
      <w:pPr>
        <w:keepNext/>
        <w:numPr>
          <w:ilvl w:val="0"/>
          <w:numId w:val="9"/>
        </w:numPr>
        <w:tabs>
          <w:tab w:val="left" w:pos="567"/>
        </w:tabs>
        <w:ind w:left="567" w:hanging="567"/>
        <w:jc w:val="both"/>
        <w:outlineLvl w:val="0"/>
      </w:pPr>
      <w:r w:rsidRPr="004F73EA">
        <w:lastRenderedPageBreak/>
        <w:t>Az eredeti iratról készített hiteles másolatot úgy kell elkészíteni, hogy a másolt irat valamennyi oldalán szerepel:</w:t>
      </w:r>
    </w:p>
    <w:p w:rsidR="0046468E" w:rsidRPr="004F73EA" w:rsidRDefault="0046468E" w:rsidP="0046468E">
      <w:pPr>
        <w:numPr>
          <w:ilvl w:val="0"/>
          <w:numId w:val="12"/>
        </w:numPr>
        <w:tabs>
          <w:tab w:val="left" w:pos="851"/>
        </w:tabs>
        <w:ind w:left="851" w:hanging="284"/>
        <w:jc w:val="both"/>
        <w:outlineLvl w:val="0"/>
      </w:pPr>
      <w:r w:rsidRPr="004F73EA">
        <w:t>„Az eredetivel mindenben megegyező hiteles másolat” záradék,</w:t>
      </w:r>
    </w:p>
    <w:p w:rsidR="0046468E" w:rsidRPr="004F73EA" w:rsidRDefault="0046468E" w:rsidP="0046468E">
      <w:pPr>
        <w:numPr>
          <w:ilvl w:val="0"/>
          <w:numId w:val="12"/>
        </w:numPr>
        <w:tabs>
          <w:tab w:val="left" w:pos="851"/>
        </w:tabs>
        <w:ind w:left="851" w:hanging="284"/>
        <w:jc w:val="both"/>
        <w:outlineLvl w:val="0"/>
      </w:pPr>
      <w:r w:rsidRPr="004F73EA">
        <w:t>Hivatalos bélyegző lenyomata,</w:t>
      </w:r>
    </w:p>
    <w:p w:rsidR="0046468E" w:rsidRPr="004F73EA" w:rsidRDefault="0046468E" w:rsidP="0046468E">
      <w:pPr>
        <w:numPr>
          <w:ilvl w:val="0"/>
          <w:numId w:val="12"/>
        </w:numPr>
        <w:tabs>
          <w:tab w:val="left" w:pos="851"/>
        </w:tabs>
        <w:ind w:left="851" w:hanging="284"/>
        <w:jc w:val="both"/>
        <w:outlineLvl w:val="0"/>
      </w:pPr>
      <w:r w:rsidRPr="004F73EA">
        <w:t>Szervezeti egység vezetőjének vagy az általa kijelölt személynek aláírása,</w:t>
      </w:r>
    </w:p>
    <w:p w:rsidR="0046468E" w:rsidRPr="004F73EA" w:rsidRDefault="0046468E" w:rsidP="0046468E">
      <w:pPr>
        <w:numPr>
          <w:ilvl w:val="0"/>
          <w:numId w:val="12"/>
        </w:numPr>
        <w:tabs>
          <w:tab w:val="left" w:pos="851"/>
        </w:tabs>
        <w:ind w:left="851" w:hanging="284"/>
        <w:jc w:val="both"/>
        <w:outlineLvl w:val="0"/>
      </w:pPr>
      <w:r w:rsidRPr="004F73EA">
        <w:t>Dátum.</w:t>
      </w:r>
    </w:p>
    <w:p w:rsidR="0046468E" w:rsidRPr="004F73EA" w:rsidRDefault="0046468E" w:rsidP="0046468E">
      <w:pPr>
        <w:ind w:left="567"/>
        <w:jc w:val="both"/>
        <w:outlineLvl w:val="0"/>
      </w:pPr>
    </w:p>
    <w:p w:rsidR="0046468E" w:rsidRPr="004F73EA" w:rsidRDefault="0046468E" w:rsidP="00B6226E">
      <w:pPr>
        <w:numPr>
          <w:ilvl w:val="0"/>
          <w:numId w:val="9"/>
        </w:numPr>
        <w:tabs>
          <w:tab w:val="left" w:pos="567"/>
        </w:tabs>
        <w:ind w:left="567" w:hanging="567"/>
        <w:jc w:val="both"/>
        <w:outlineLvl w:val="0"/>
      </w:pPr>
      <w:r w:rsidRPr="004F73EA">
        <w:t>Amennyiben a több oldalból álló hiteles másolat elkészítése megoldható az iratok hitelesített egybefűzésével, abban az esetben az irat mindegyik számozott oldalának tartalmaznia kell az iktatószámot is. Az összefűzött dokumentum első oldalán a fentieken kívül fel kell tüntetni, hogy a dokumentum hány számozott oldalt tartalmaz.</w:t>
      </w:r>
    </w:p>
    <w:p w:rsidR="0046468E" w:rsidRPr="004F73EA" w:rsidRDefault="0046468E" w:rsidP="0046468E">
      <w:pPr>
        <w:ind w:left="567"/>
        <w:jc w:val="both"/>
        <w:outlineLvl w:val="0"/>
      </w:pPr>
      <w:r w:rsidRPr="004F73EA">
        <w:t>Személyi azonosító nélkül kiadott okiratról készített hiteles másolat esetében a záradékon „Az eredetivel megegyező hiteles másolat” szerepel.</w:t>
      </w:r>
    </w:p>
    <w:p w:rsidR="00581AD0" w:rsidRPr="00622DA2" w:rsidRDefault="00581AD0" w:rsidP="00581AD0">
      <w:pPr>
        <w:ind w:left="567"/>
        <w:jc w:val="both"/>
        <w:outlineLvl w:val="0"/>
      </w:pPr>
      <w:r w:rsidRPr="00622DA2">
        <w:t xml:space="preserve">A közfeladatot ellátó szerv által készített hiteles kiadmányról a papíralapú dokumentumokról elektronikus </w:t>
      </w:r>
      <w:r>
        <w:t>ügyintézés részletszabályairól</w:t>
      </w:r>
      <w:r w:rsidRPr="00622DA2">
        <w:t xml:space="preserve"> szóló </w:t>
      </w:r>
      <w:r>
        <w:t>451</w:t>
      </w:r>
      <w:r w:rsidRPr="00622DA2">
        <w:t>/20</w:t>
      </w:r>
      <w:r>
        <w:t>16</w:t>
      </w:r>
      <w:r w:rsidRPr="00622DA2">
        <w:t>. (X</w:t>
      </w:r>
      <w:r>
        <w:t>II</w:t>
      </w:r>
      <w:r w:rsidRPr="00622DA2">
        <w:t xml:space="preserve">. </w:t>
      </w:r>
      <w:r>
        <w:t>19</w:t>
      </w:r>
      <w:r w:rsidRPr="00622DA2">
        <w:t xml:space="preserve">.) </w:t>
      </w:r>
      <w:r>
        <w:t xml:space="preserve">Korm. </w:t>
      </w:r>
      <w:r w:rsidRPr="00622DA2">
        <w:t>rendeletben foglaltak szerint lehet hiteles elektronikus másolatot készíteni. Az elektronikus kiadmány hitelesítésére a kiadmányozás időpontját dokumentáló minősített elektronikus aláírást kell alkalmazni.</w:t>
      </w:r>
    </w:p>
    <w:p w:rsidR="0046468E" w:rsidRPr="004F73EA" w:rsidRDefault="0046468E" w:rsidP="00DB3E4E">
      <w:pPr>
        <w:tabs>
          <w:tab w:val="left" w:pos="567"/>
        </w:tabs>
        <w:ind w:left="567" w:hanging="567"/>
        <w:jc w:val="both"/>
        <w:outlineLvl w:val="0"/>
      </w:pPr>
    </w:p>
    <w:p w:rsidR="00167D4A" w:rsidRPr="004F73EA" w:rsidRDefault="00167D4A" w:rsidP="0046468E">
      <w:pPr>
        <w:tabs>
          <w:tab w:val="left" w:pos="567"/>
        </w:tabs>
        <w:ind w:left="567" w:hanging="567"/>
        <w:jc w:val="both"/>
        <w:outlineLvl w:val="0"/>
      </w:pPr>
    </w:p>
    <w:p w:rsidR="0046468E" w:rsidRPr="004F73EA" w:rsidRDefault="007F755B" w:rsidP="0088730D">
      <w:pPr>
        <w:keepNext/>
        <w:tabs>
          <w:tab w:val="clear" w:pos="708"/>
          <w:tab w:val="left" w:pos="567"/>
          <w:tab w:val="left" w:pos="1134"/>
        </w:tabs>
        <w:ind w:left="567" w:hanging="567"/>
        <w:jc w:val="center"/>
        <w:outlineLvl w:val="0"/>
        <w:rPr>
          <w:b/>
        </w:rPr>
      </w:pPr>
      <w:r w:rsidRPr="004F73EA">
        <w:rPr>
          <w:b/>
        </w:rPr>
        <w:t>A b</w:t>
      </w:r>
      <w:r w:rsidR="0046468E" w:rsidRPr="004F73EA">
        <w:rPr>
          <w:b/>
        </w:rPr>
        <w:t>élyegző</w:t>
      </w:r>
      <w:r w:rsidRPr="004F73EA">
        <w:rPr>
          <w:b/>
        </w:rPr>
        <w:t>k nyilvántartásának szabályai</w:t>
      </w:r>
    </w:p>
    <w:p w:rsidR="0046468E" w:rsidRPr="004F73EA" w:rsidRDefault="0046468E" w:rsidP="0088730D">
      <w:pPr>
        <w:keepNext/>
        <w:tabs>
          <w:tab w:val="clear" w:pos="708"/>
          <w:tab w:val="left" w:pos="567"/>
          <w:tab w:val="left" w:pos="1134"/>
        </w:tabs>
        <w:ind w:left="567" w:hanging="567"/>
        <w:jc w:val="both"/>
        <w:outlineLvl w:val="0"/>
      </w:pPr>
    </w:p>
    <w:p w:rsidR="0046468E" w:rsidRPr="004F73EA" w:rsidRDefault="0046468E" w:rsidP="0046468E">
      <w:pPr>
        <w:numPr>
          <w:ilvl w:val="0"/>
          <w:numId w:val="9"/>
        </w:numPr>
        <w:tabs>
          <w:tab w:val="left" w:pos="567"/>
        </w:tabs>
        <w:ind w:left="567" w:hanging="567"/>
        <w:jc w:val="both"/>
        <w:outlineLvl w:val="0"/>
      </w:pPr>
      <w:r w:rsidRPr="004F73EA">
        <w:t xml:space="preserve">A kiadmányozáshoz használt bélyegzőkről nyilvántartást kell vezetni. E feladatot a </w:t>
      </w:r>
      <w:r w:rsidR="004F73EA">
        <w:t>Közös Önkormányzati Hivatal</w:t>
      </w:r>
      <w:r w:rsidRPr="004F73EA">
        <w:t xml:space="preserve"> jegyző</w:t>
      </w:r>
      <w:r w:rsidR="00D80B7B">
        <w:t>je</w:t>
      </w:r>
      <w:r w:rsidRPr="004F73EA">
        <w:t xml:space="preserve"> által a </w:t>
      </w:r>
      <w:r w:rsidRPr="00F96C12">
        <w:t xml:space="preserve">munkaköri leírásában kijelölt munkatársa </w:t>
      </w:r>
      <w:r w:rsidR="007F755B" w:rsidRPr="00F96C12">
        <w:t xml:space="preserve">(a továbbiakban: bélyegző-nyilvántartó) </w:t>
      </w:r>
      <w:r w:rsidRPr="00F96C12">
        <w:t>látja el.</w:t>
      </w:r>
    </w:p>
    <w:p w:rsidR="0046468E" w:rsidRPr="004F73EA" w:rsidRDefault="0046468E" w:rsidP="0046468E">
      <w:pPr>
        <w:tabs>
          <w:tab w:val="clear" w:pos="708"/>
          <w:tab w:val="left" w:pos="567"/>
          <w:tab w:val="left" w:pos="1134"/>
        </w:tabs>
        <w:ind w:left="567" w:hanging="567"/>
        <w:jc w:val="both"/>
        <w:outlineLvl w:val="0"/>
      </w:pPr>
    </w:p>
    <w:p w:rsidR="0046468E" w:rsidRPr="004F73EA" w:rsidRDefault="0046468E" w:rsidP="0088730D">
      <w:pPr>
        <w:keepNext/>
        <w:numPr>
          <w:ilvl w:val="0"/>
          <w:numId w:val="9"/>
        </w:numPr>
        <w:tabs>
          <w:tab w:val="left" w:pos="567"/>
        </w:tabs>
        <w:ind w:left="567" w:hanging="567"/>
        <w:jc w:val="both"/>
        <w:outlineLvl w:val="0"/>
      </w:pPr>
      <w:r w:rsidRPr="004F73EA">
        <w:t>A bélyegző</w:t>
      </w:r>
      <w:r w:rsidR="007F755B" w:rsidRPr="004F73EA">
        <w:t>-</w:t>
      </w:r>
      <w:r w:rsidRPr="004F73EA">
        <w:t>nyilvántartásnak a következő adatokat kell tartalmaznia:</w:t>
      </w:r>
    </w:p>
    <w:p w:rsidR="0046468E" w:rsidRPr="004F73EA" w:rsidRDefault="0046468E" w:rsidP="0046468E">
      <w:pPr>
        <w:numPr>
          <w:ilvl w:val="0"/>
          <w:numId w:val="12"/>
        </w:numPr>
        <w:tabs>
          <w:tab w:val="left" w:pos="851"/>
        </w:tabs>
        <w:ind w:left="851" w:hanging="284"/>
        <w:jc w:val="both"/>
        <w:outlineLvl w:val="0"/>
      </w:pPr>
      <w:r w:rsidRPr="004F73EA">
        <w:t>a bélyegző-nyilvántartás sorszáma,</w:t>
      </w:r>
    </w:p>
    <w:p w:rsidR="0046468E" w:rsidRPr="004F73EA" w:rsidRDefault="0046468E" w:rsidP="0046468E">
      <w:pPr>
        <w:numPr>
          <w:ilvl w:val="0"/>
          <w:numId w:val="12"/>
        </w:numPr>
        <w:tabs>
          <w:tab w:val="left" w:pos="851"/>
        </w:tabs>
        <w:ind w:left="851" w:hanging="284"/>
        <w:jc w:val="both"/>
        <w:outlineLvl w:val="0"/>
      </w:pPr>
      <w:r w:rsidRPr="004F73EA">
        <w:t>a bélyegző lenyomata és a lenyomat szöveges leírása,</w:t>
      </w:r>
    </w:p>
    <w:p w:rsidR="0046468E" w:rsidRPr="004F73EA" w:rsidRDefault="0046468E" w:rsidP="0046468E">
      <w:pPr>
        <w:numPr>
          <w:ilvl w:val="0"/>
          <w:numId w:val="12"/>
        </w:numPr>
        <w:tabs>
          <w:tab w:val="left" w:pos="851"/>
        </w:tabs>
        <w:ind w:left="851" w:hanging="284"/>
        <w:jc w:val="both"/>
        <w:outlineLvl w:val="0"/>
      </w:pPr>
      <w:r w:rsidRPr="004F73EA">
        <w:t xml:space="preserve">a kiadmányozó </w:t>
      </w:r>
      <w:proofErr w:type="spellStart"/>
      <w:r w:rsidRPr="004F73EA">
        <w:t>aláírásmintája</w:t>
      </w:r>
      <w:proofErr w:type="spellEnd"/>
      <w:r w:rsidRPr="004F73EA">
        <w:t>,</w:t>
      </w:r>
    </w:p>
    <w:p w:rsidR="0046468E" w:rsidRPr="004F73EA" w:rsidRDefault="0046468E" w:rsidP="0046468E">
      <w:pPr>
        <w:numPr>
          <w:ilvl w:val="0"/>
          <w:numId w:val="12"/>
        </w:numPr>
        <w:tabs>
          <w:tab w:val="left" w:pos="851"/>
        </w:tabs>
        <w:ind w:left="851" w:hanging="284"/>
        <w:jc w:val="both"/>
        <w:outlineLvl w:val="0"/>
      </w:pPr>
      <w:r w:rsidRPr="004F73EA">
        <w:t>az átvevő neve, munkaköre, szervezeti egységének megnevezése,</w:t>
      </w:r>
    </w:p>
    <w:p w:rsidR="0046468E" w:rsidRPr="004F73EA" w:rsidRDefault="0046468E" w:rsidP="0046468E">
      <w:pPr>
        <w:numPr>
          <w:ilvl w:val="0"/>
          <w:numId w:val="12"/>
        </w:numPr>
        <w:tabs>
          <w:tab w:val="left" w:pos="851"/>
        </w:tabs>
        <w:ind w:left="851" w:hanging="284"/>
        <w:jc w:val="both"/>
        <w:outlineLvl w:val="0"/>
      </w:pPr>
      <w:r w:rsidRPr="004F73EA">
        <w:t>átadás és átvétel időpontja,</w:t>
      </w:r>
    </w:p>
    <w:p w:rsidR="0046468E" w:rsidRPr="004F73EA" w:rsidRDefault="0046468E" w:rsidP="0046468E">
      <w:pPr>
        <w:numPr>
          <w:ilvl w:val="0"/>
          <w:numId w:val="12"/>
        </w:numPr>
        <w:tabs>
          <w:tab w:val="left" w:pos="851"/>
        </w:tabs>
        <w:ind w:left="851" w:hanging="284"/>
        <w:jc w:val="both"/>
        <w:outlineLvl w:val="0"/>
      </w:pPr>
      <w:r w:rsidRPr="004F73EA">
        <w:t>átadó és az átvevő aláírása.</w:t>
      </w:r>
    </w:p>
    <w:p w:rsidR="0046468E" w:rsidRPr="004F73EA" w:rsidRDefault="0046468E" w:rsidP="0046468E">
      <w:pPr>
        <w:jc w:val="both"/>
        <w:outlineLvl w:val="0"/>
        <w:rPr>
          <w:highlight w:val="red"/>
        </w:rPr>
      </w:pPr>
    </w:p>
    <w:p w:rsidR="0046468E" w:rsidRPr="004F73EA" w:rsidRDefault="0046468E" w:rsidP="0046468E">
      <w:pPr>
        <w:jc w:val="both"/>
        <w:outlineLvl w:val="0"/>
      </w:pPr>
    </w:p>
    <w:p w:rsidR="0046468E" w:rsidRPr="004F73EA" w:rsidRDefault="0046468E" w:rsidP="0046468E">
      <w:pPr>
        <w:numPr>
          <w:ilvl w:val="0"/>
          <w:numId w:val="9"/>
        </w:numPr>
        <w:tabs>
          <w:tab w:val="left" w:pos="567"/>
        </w:tabs>
        <w:ind w:left="567" w:hanging="567"/>
        <w:jc w:val="both"/>
        <w:outlineLvl w:val="0"/>
      </w:pPr>
      <w:r w:rsidRPr="004F73EA">
        <w:t>A bélyegzők rendeltetésszerű használatáért a kiadmányozási jog gyakorlója a felelős. A bélyegzők kezelésénél esetlegesen felmerülő szabálytalanságot (elvesztés, gondatlan őrzés, visszaélés, mulasztás stb.) szabálytalansági eljárás keretében kell kivizsgálni, amelynek eredményéről a bélyegző-nyilvántartót és a bélyegző-nyilvántartó könyvet hitelesítő vezetőt tájékoztatni kell.</w:t>
      </w:r>
    </w:p>
    <w:p w:rsidR="0046468E" w:rsidRPr="004F73EA" w:rsidRDefault="0046468E" w:rsidP="0046468E">
      <w:pPr>
        <w:jc w:val="both"/>
        <w:outlineLvl w:val="0"/>
      </w:pPr>
    </w:p>
    <w:p w:rsidR="0046468E" w:rsidRPr="004F73EA" w:rsidRDefault="0046468E" w:rsidP="0046468E">
      <w:pPr>
        <w:numPr>
          <w:ilvl w:val="0"/>
          <w:numId w:val="9"/>
        </w:numPr>
        <w:tabs>
          <w:tab w:val="left" w:pos="567"/>
        </w:tabs>
        <w:ind w:left="567" w:hanging="567"/>
        <w:jc w:val="both"/>
        <w:outlineLvl w:val="0"/>
      </w:pPr>
      <w:r w:rsidRPr="004F73EA">
        <w:t>A hivatalos visszaélésre alkalmas bélyegzőt zárható helyen, illetéktelen személy hozzáférését kizárva kell tartani. A bélyegzőt napközben is úgy kell tárolni, hogy azokhoz illetéktelen személyek ne férhessenek hozzá. A több személy által használt bélyegzőt használat után azonnal a kijelölt bélyegzőtárolási helyre kell visszahelyezni.</w:t>
      </w:r>
    </w:p>
    <w:p w:rsidR="0046468E" w:rsidRPr="004F73EA" w:rsidRDefault="0046468E" w:rsidP="0046468E">
      <w:pPr>
        <w:jc w:val="both"/>
        <w:outlineLvl w:val="0"/>
      </w:pPr>
    </w:p>
    <w:p w:rsidR="0046468E" w:rsidRPr="004F73EA" w:rsidRDefault="0046468E" w:rsidP="0046468E">
      <w:pPr>
        <w:numPr>
          <w:ilvl w:val="0"/>
          <w:numId w:val="9"/>
        </w:numPr>
        <w:tabs>
          <w:tab w:val="left" w:pos="567"/>
        </w:tabs>
        <w:ind w:left="567" w:hanging="567"/>
        <w:jc w:val="both"/>
        <w:outlineLvl w:val="0"/>
      </w:pPr>
      <w:r w:rsidRPr="004F73EA">
        <w:t>Amennyiben a hivatalos bélyegző használatára jogosult személy távolléte miatt a munkaköri feladatainak átadása szükséges és a munkakört átvevő személy a feladatok ellátásához szükséges bélyegzőkkel nem rendelkezik, egyidejűleg át kell adni a bélyegzőket is.</w:t>
      </w:r>
    </w:p>
    <w:p w:rsidR="0046468E" w:rsidRPr="004F73EA" w:rsidRDefault="0046468E" w:rsidP="0046468E">
      <w:pPr>
        <w:jc w:val="both"/>
        <w:outlineLvl w:val="0"/>
      </w:pPr>
    </w:p>
    <w:p w:rsidR="0046468E" w:rsidRPr="004F73EA" w:rsidRDefault="0046468E" w:rsidP="0046468E">
      <w:pPr>
        <w:numPr>
          <w:ilvl w:val="0"/>
          <w:numId w:val="9"/>
        </w:numPr>
        <w:tabs>
          <w:tab w:val="left" w:pos="567"/>
        </w:tabs>
        <w:ind w:left="567" w:hanging="567"/>
        <w:jc w:val="both"/>
        <w:outlineLvl w:val="0"/>
      </w:pPr>
      <w:r w:rsidRPr="004F73EA">
        <w:lastRenderedPageBreak/>
        <w:t>Új bélyegzőt az SZMSZ-ben meghatározott szervezeti egységtől, a bélyegző-nyilvántartó előzetes jóváhagyása után, írásban lehet megrendelni. A bélyegző-nyilvántartó a megrendelésre rávezeti, hogy a megrendelt bélyegző a bélyegző-nyilvántartás szerint melyik sorszámot kaphatja. Az SZMSZ-ben meghatározott szervezeti egység az elkészült bélyegzőt bevételezi és minden esetben a bélyegző nyilvántartó részére adja át, aki nyilvántartásba vétel után kiadja a megrendelőnek.</w:t>
      </w:r>
    </w:p>
    <w:p w:rsidR="0046468E" w:rsidRPr="004F73EA" w:rsidRDefault="0046468E" w:rsidP="0046468E">
      <w:pPr>
        <w:jc w:val="both"/>
        <w:outlineLvl w:val="0"/>
      </w:pPr>
    </w:p>
    <w:p w:rsidR="0046468E" w:rsidRPr="004F73EA" w:rsidRDefault="0046468E" w:rsidP="0046468E">
      <w:pPr>
        <w:numPr>
          <w:ilvl w:val="0"/>
          <w:numId w:val="9"/>
        </w:numPr>
        <w:tabs>
          <w:tab w:val="left" w:pos="567"/>
        </w:tabs>
        <w:ind w:left="567" w:hanging="567"/>
        <w:jc w:val="both"/>
        <w:outlineLvl w:val="0"/>
      </w:pPr>
      <w:r w:rsidRPr="004F73EA">
        <w:t>Az elhasználódott, elavult bélyegzők selejtezéséről és megsemmisítéséről a bélyegző-nyilvántartó intézkedik. A megsemmisítés előtt a hivatalos bélyegzőről lenyomatot kell készíteni és azt a megsemmisítésről készített jegyzőkönyvvel együtt kell megőrizni. A selejtezés tényét a bélyegző- nyilvántartásban is jelölni kell.</w:t>
      </w:r>
    </w:p>
    <w:p w:rsidR="0046468E" w:rsidRPr="004F73EA" w:rsidRDefault="0046468E" w:rsidP="0046468E">
      <w:pPr>
        <w:jc w:val="both"/>
        <w:outlineLvl w:val="0"/>
      </w:pPr>
    </w:p>
    <w:p w:rsidR="0046468E" w:rsidRPr="004F73EA" w:rsidRDefault="0046468E" w:rsidP="0046468E">
      <w:pPr>
        <w:numPr>
          <w:ilvl w:val="0"/>
          <w:numId w:val="9"/>
        </w:numPr>
        <w:tabs>
          <w:tab w:val="left" w:pos="567"/>
        </w:tabs>
        <w:ind w:left="567" w:hanging="567"/>
        <w:jc w:val="both"/>
        <w:outlineLvl w:val="0"/>
      </w:pPr>
      <w:r w:rsidRPr="004F73EA">
        <w:t xml:space="preserve">A jegyző évente legalább egy alkalommal ellenőrzi a </w:t>
      </w:r>
      <w:r w:rsidR="007F755B" w:rsidRPr="004F73EA">
        <w:t>bélyegzők</w:t>
      </w:r>
      <w:r w:rsidRPr="004F73EA">
        <w:t xml:space="preserve"> használati rendjét.</w:t>
      </w:r>
    </w:p>
    <w:p w:rsidR="0046468E" w:rsidRPr="004F73EA" w:rsidRDefault="0046468E" w:rsidP="0046468E">
      <w:pPr>
        <w:tabs>
          <w:tab w:val="clear" w:pos="708"/>
          <w:tab w:val="left" w:pos="567"/>
          <w:tab w:val="left" w:pos="1134"/>
        </w:tabs>
        <w:ind w:left="567" w:hanging="567"/>
        <w:jc w:val="both"/>
        <w:outlineLvl w:val="0"/>
      </w:pPr>
    </w:p>
    <w:p w:rsidR="0046468E" w:rsidRPr="004F73EA" w:rsidRDefault="0046468E" w:rsidP="0046468E">
      <w:pPr>
        <w:tabs>
          <w:tab w:val="left" w:pos="567"/>
        </w:tabs>
        <w:ind w:left="567" w:hanging="567"/>
        <w:jc w:val="both"/>
        <w:outlineLvl w:val="0"/>
      </w:pPr>
    </w:p>
    <w:p w:rsidR="007F755B" w:rsidRPr="004F73EA" w:rsidRDefault="007F755B" w:rsidP="0088730D">
      <w:pPr>
        <w:keepNext/>
        <w:tabs>
          <w:tab w:val="clear" w:pos="708"/>
          <w:tab w:val="left" w:pos="567"/>
          <w:tab w:val="left" w:pos="1134"/>
        </w:tabs>
        <w:ind w:left="567" w:hanging="567"/>
        <w:jc w:val="center"/>
        <w:outlineLvl w:val="0"/>
        <w:rPr>
          <w:b/>
        </w:rPr>
      </w:pPr>
      <w:r w:rsidRPr="004F73EA">
        <w:rPr>
          <w:b/>
        </w:rPr>
        <w:t>Az iratsokszorosítás és a nyomdai előállítás szabályai</w:t>
      </w:r>
    </w:p>
    <w:p w:rsidR="007F755B" w:rsidRPr="0088730D" w:rsidRDefault="007F755B" w:rsidP="0088730D">
      <w:pPr>
        <w:keepNext/>
        <w:tabs>
          <w:tab w:val="clear" w:pos="708"/>
          <w:tab w:val="left" w:pos="567"/>
          <w:tab w:val="left" w:pos="1134"/>
        </w:tabs>
        <w:ind w:left="567" w:hanging="567"/>
        <w:jc w:val="both"/>
        <w:outlineLvl w:val="0"/>
      </w:pPr>
    </w:p>
    <w:p w:rsidR="007F755B" w:rsidRPr="004F73EA" w:rsidRDefault="007F755B" w:rsidP="007F755B">
      <w:pPr>
        <w:numPr>
          <w:ilvl w:val="0"/>
          <w:numId w:val="9"/>
        </w:numPr>
        <w:tabs>
          <w:tab w:val="left" w:pos="567"/>
        </w:tabs>
        <w:ind w:left="567" w:hanging="567"/>
        <w:jc w:val="both"/>
        <w:outlineLvl w:val="0"/>
      </w:pPr>
      <w:r w:rsidRPr="004F73EA">
        <w:t>Sokszorosítani kizárólag a hivatali ügyintézéssel összefüggő iratokat, anyagokat lehet. A hivatali munkával össze nem függő, a hivatalon kívül végzett oktatási vagy tudományos tevékenységgel kapcsolatos anyag sokszorosítását a munkáltatói jog gyakorlására jogosult vezető engedélyezheti.</w:t>
      </w:r>
    </w:p>
    <w:p w:rsidR="007F755B" w:rsidRPr="004F73EA" w:rsidRDefault="007F755B" w:rsidP="007F755B">
      <w:pPr>
        <w:jc w:val="both"/>
        <w:outlineLvl w:val="0"/>
      </w:pPr>
    </w:p>
    <w:p w:rsidR="007F755B" w:rsidRPr="004F73EA" w:rsidRDefault="007F755B" w:rsidP="007F755B">
      <w:pPr>
        <w:numPr>
          <w:ilvl w:val="0"/>
          <w:numId w:val="9"/>
        </w:numPr>
        <w:tabs>
          <w:tab w:val="left" w:pos="567"/>
        </w:tabs>
        <w:ind w:left="567" w:hanging="567"/>
        <w:jc w:val="both"/>
        <w:outlineLvl w:val="0"/>
      </w:pPr>
      <w:r w:rsidRPr="004F73EA">
        <w:t>A másoló- és sokszorosítógépet a szervezeti egység vezetője által megbízott személy kezeli. Ha a vezető a gép kezelésével nem bíz meg külön személyt akkor a sokszorosítást minden munkavállaló maga végzi.</w:t>
      </w:r>
    </w:p>
    <w:p w:rsidR="007F755B" w:rsidRPr="004F73EA" w:rsidRDefault="007F755B" w:rsidP="007F755B">
      <w:pPr>
        <w:tabs>
          <w:tab w:val="left" w:pos="567"/>
        </w:tabs>
        <w:jc w:val="both"/>
        <w:outlineLvl w:val="0"/>
      </w:pPr>
    </w:p>
    <w:p w:rsidR="007F755B" w:rsidRPr="004F73EA" w:rsidRDefault="007F755B" w:rsidP="007F755B">
      <w:pPr>
        <w:numPr>
          <w:ilvl w:val="0"/>
          <w:numId w:val="9"/>
        </w:numPr>
        <w:tabs>
          <w:tab w:val="left" w:pos="567"/>
        </w:tabs>
        <w:ind w:left="567" w:hanging="567"/>
        <w:jc w:val="both"/>
        <w:outlineLvl w:val="0"/>
      </w:pPr>
      <w:r w:rsidRPr="004F73EA">
        <w:t>A nyomdába küldött, jóváhagyott iraton bármilyen változtatásra csak az iratot jóváhagyó vezető jogosult engedélyt adni.</w:t>
      </w:r>
    </w:p>
    <w:p w:rsidR="007F755B" w:rsidRPr="004F73EA" w:rsidRDefault="007F755B" w:rsidP="007F755B">
      <w:pPr>
        <w:ind w:left="927"/>
        <w:jc w:val="both"/>
        <w:outlineLvl w:val="0"/>
      </w:pPr>
    </w:p>
    <w:p w:rsidR="007F755B" w:rsidRPr="004F73EA" w:rsidRDefault="007F755B" w:rsidP="0046468E">
      <w:pPr>
        <w:tabs>
          <w:tab w:val="left" w:pos="567"/>
        </w:tabs>
        <w:ind w:left="567" w:hanging="567"/>
        <w:jc w:val="both"/>
        <w:outlineLvl w:val="0"/>
      </w:pPr>
    </w:p>
    <w:p w:rsidR="00032572" w:rsidRPr="004F73EA" w:rsidRDefault="00032572" w:rsidP="0088730D">
      <w:pPr>
        <w:keepNext/>
        <w:tabs>
          <w:tab w:val="clear" w:pos="708"/>
          <w:tab w:val="left" w:pos="567"/>
          <w:tab w:val="left" w:pos="1134"/>
        </w:tabs>
        <w:ind w:left="567" w:hanging="567"/>
        <w:jc w:val="center"/>
        <w:outlineLvl w:val="0"/>
        <w:rPr>
          <w:b/>
        </w:rPr>
      </w:pPr>
      <w:r w:rsidRPr="004F73EA">
        <w:rPr>
          <w:b/>
        </w:rPr>
        <w:t>Expediálás és az iratok továbbítása</w:t>
      </w:r>
    </w:p>
    <w:p w:rsidR="007D2D77" w:rsidRPr="004F73EA" w:rsidRDefault="007D2D77" w:rsidP="0088730D">
      <w:pPr>
        <w:keepNext/>
        <w:tabs>
          <w:tab w:val="clear" w:pos="708"/>
          <w:tab w:val="left" w:pos="567"/>
          <w:tab w:val="left" w:pos="1134"/>
        </w:tabs>
        <w:ind w:left="567" w:hanging="567"/>
        <w:jc w:val="both"/>
        <w:outlineLvl w:val="0"/>
      </w:pPr>
    </w:p>
    <w:p w:rsidR="00032572" w:rsidRPr="004F73EA" w:rsidRDefault="00032572" w:rsidP="00DB3E4E">
      <w:pPr>
        <w:numPr>
          <w:ilvl w:val="0"/>
          <w:numId w:val="9"/>
        </w:numPr>
        <w:tabs>
          <w:tab w:val="clear" w:pos="708"/>
          <w:tab w:val="left" w:pos="567"/>
          <w:tab w:val="left" w:pos="1134"/>
        </w:tabs>
        <w:ind w:left="567" w:hanging="567"/>
        <w:jc w:val="both"/>
        <w:outlineLvl w:val="0"/>
      </w:pPr>
      <w:r w:rsidRPr="004F73EA">
        <w:t>A kiadmányozott iratokat az érintett címzetthez, címzettekhez továbbítani kell.</w:t>
      </w:r>
    </w:p>
    <w:p w:rsidR="00032572" w:rsidRPr="004F73EA" w:rsidRDefault="00032572" w:rsidP="00DB3E4E">
      <w:pPr>
        <w:tabs>
          <w:tab w:val="clear" w:pos="708"/>
          <w:tab w:val="left" w:pos="567"/>
          <w:tab w:val="left" w:pos="1134"/>
        </w:tabs>
        <w:ind w:left="567" w:hanging="567"/>
        <w:jc w:val="both"/>
        <w:outlineLvl w:val="0"/>
      </w:pPr>
    </w:p>
    <w:p w:rsidR="00032572" w:rsidRPr="004F73EA" w:rsidRDefault="00032572" w:rsidP="00DB3E4E">
      <w:pPr>
        <w:numPr>
          <w:ilvl w:val="0"/>
          <w:numId w:val="9"/>
        </w:numPr>
        <w:tabs>
          <w:tab w:val="clear" w:pos="708"/>
          <w:tab w:val="left" w:pos="567"/>
          <w:tab w:val="left" w:pos="1134"/>
        </w:tabs>
        <w:ind w:left="567" w:hanging="567"/>
        <w:jc w:val="both"/>
        <w:outlineLvl w:val="0"/>
      </w:pPr>
      <w:r w:rsidRPr="004F73EA">
        <w:t>Az elintézett, kiadmányozott irat</w:t>
      </w:r>
      <w:r w:rsidR="00DE09BC" w:rsidRPr="004F73EA">
        <w:t xml:space="preserve"> </w:t>
      </w:r>
      <w:r w:rsidRPr="004F73EA">
        <w:t xml:space="preserve">továbbításra történő előkészítéséről az ügyintéző gondoskodik. </w:t>
      </w:r>
    </w:p>
    <w:p w:rsidR="00032572" w:rsidRPr="004F73EA" w:rsidRDefault="00032572" w:rsidP="00DB3E4E">
      <w:pPr>
        <w:tabs>
          <w:tab w:val="clear" w:pos="708"/>
          <w:tab w:val="left" w:pos="567"/>
          <w:tab w:val="left" w:pos="1134"/>
        </w:tabs>
        <w:ind w:left="567" w:hanging="567"/>
        <w:jc w:val="both"/>
        <w:outlineLvl w:val="0"/>
      </w:pPr>
    </w:p>
    <w:p w:rsidR="00032572" w:rsidRPr="004F73EA" w:rsidRDefault="00032572" w:rsidP="00DB3E4E">
      <w:pPr>
        <w:numPr>
          <w:ilvl w:val="0"/>
          <w:numId w:val="9"/>
        </w:numPr>
        <w:tabs>
          <w:tab w:val="clear" w:pos="708"/>
          <w:tab w:val="left" w:pos="567"/>
          <w:tab w:val="left" w:pos="1134"/>
        </w:tabs>
        <w:ind w:left="567" w:hanging="567"/>
        <w:jc w:val="both"/>
        <w:outlineLvl w:val="0"/>
      </w:pPr>
      <w:r w:rsidRPr="004F73EA">
        <w:t xml:space="preserve">A kiadmányozott ügyiratokat a tisztázatokkal együtt az iratkezelőnek kell átadni. Az iratkezelő csak teljes ügyiratokat vehet át. </w:t>
      </w:r>
    </w:p>
    <w:p w:rsidR="00032572" w:rsidRPr="004F73EA" w:rsidRDefault="00032572" w:rsidP="00DB3E4E">
      <w:pPr>
        <w:tabs>
          <w:tab w:val="clear" w:pos="708"/>
          <w:tab w:val="left" w:pos="567"/>
          <w:tab w:val="left" w:pos="1134"/>
        </w:tabs>
        <w:ind w:left="567" w:hanging="567"/>
        <w:jc w:val="both"/>
        <w:outlineLvl w:val="0"/>
      </w:pPr>
    </w:p>
    <w:p w:rsidR="00032572" w:rsidRPr="004F73EA" w:rsidRDefault="00032572" w:rsidP="00DB3E4E">
      <w:pPr>
        <w:numPr>
          <w:ilvl w:val="0"/>
          <w:numId w:val="9"/>
        </w:numPr>
        <w:tabs>
          <w:tab w:val="clear" w:pos="708"/>
          <w:tab w:val="left" w:pos="567"/>
          <w:tab w:val="left" w:pos="1134"/>
        </w:tabs>
        <w:ind w:left="567" w:hanging="567"/>
        <w:jc w:val="both"/>
        <w:outlineLvl w:val="0"/>
      </w:pPr>
      <w:r w:rsidRPr="004F73EA">
        <w:t xml:space="preserve">A küldeményeket lehetőleg még az átvétel napján kell továbbítani.  </w:t>
      </w:r>
    </w:p>
    <w:p w:rsidR="00032572" w:rsidRPr="004F73EA" w:rsidRDefault="00032572" w:rsidP="00DB3E4E">
      <w:pPr>
        <w:tabs>
          <w:tab w:val="clear" w:pos="708"/>
          <w:tab w:val="left" w:pos="567"/>
          <w:tab w:val="left" w:pos="1134"/>
        </w:tabs>
        <w:ind w:left="567" w:hanging="567"/>
        <w:jc w:val="both"/>
        <w:outlineLvl w:val="0"/>
      </w:pPr>
    </w:p>
    <w:p w:rsidR="00032572" w:rsidRPr="004F73EA" w:rsidRDefault="00032572" w:rsidP="0088730D">
      <w:pPr>
        <w:keepNext/>
        <w:numPr>
          <w:ilvl w:val="0"/>
          <w:numId w:val="9"/>
        </w:numPr>
        <w:tabs>
          <w:tab w:val="clear" w:pos="708"/>
          <w:tab w:val="left" w:pos="567"/>
          <w:tab w:val="left" w:pos="1134"/>
        </w:tabs>
        <w:ind w:left="567" w:hanging="567"/>
        <w:jc w:val="both"/>
        <w:outlineLvl w:val="0"/>
      </w:pPr>
      <w:r w:rsidRPr="004F73EA">
        <w:t>A kimenő iratnak minden esetben tartalmaznia kell:</w:t>
      </w:r>
    </w:p>
    <w:p w:rsidR="00032572" w:rsidRPr="004F73EA" w:rsidRDefault="00032572" w:rsidP="00DD1BF7">
      <w:pPr>
        <w:numPr>
          <w:ilvl w:val="0"/>
          <w:numId w:val="12"/>
        </w:numPr>
        <w:tabs>
          <w:tab w:val="clear" w:pos="708"/>
          <w:tab w:val="left" w:pos="851"/>
        </w:tabs>
        <w:ind w:left="851" w:hanging="284"/>
        <w:jc w:val="both"/>
        <w:outlineLvl w:val="0"/>
      </w:pPr>
      <w:r w:rsidRPr="004F73EA">
        <w:t>az önkormányzat</w:t>
      </w:r>
      <w:r w:rsidR="00E8248C" w:rsidRPr="004F73EA">
        <w:t xml:space="preserve">, illetve a </w:t>
      </w:r>
      <w:r w:rsidR="004F73EA">
        <w:t>Közös Önkormányzati Hivatal</w:t>
      </w:r>
      <w:r w:rsidRPr="004F73EA">
        <w:t xml:space="preserve"> nevét, azonosító adatait (cím, telefon, fax, e-mail),</w:t>
      </w:r>
    </w:p>
    <w:p w:rsidR="00032572" w:rsidRPr="004F73EA" w:rsidRDefault="00032572" w:rsidP="00DD1BF7">
      <w:pPr>
        <w:numPr>
          <w:ilvl w:val="0"/>
          <w:numId w:val="12"/>
        </w:numPr>
        <w:tabs>
          <w:tab w:val="clear" w:pos="708"/>
          <w:tab w:val="left" w:pos="851"/>
        </w:tabs>
        <w:ind w:left="851" w:hanging="284"/>
        <w:jc w:val="both"/>
        <w:outlineLvl w:val="0"/>
      </w:pPr>
      <w:r w:rsidRPr="004F73EA">
        <w:t>az ügyintéző nevét,</w:t>
      </w:r>
    </w:p>
    <w:p w:rsidR="00032572" w:rsidRPr="004F73EA" w:rsidRDefault="00032572" w:rsidP="00DD1BF7">
      <w:pPr>
        <w:numPr>
          <w:ilvl w:val="0"/>
          <w:numId w:val="12"/>
        </w:numPr>
        <w:tabs>
          <w:tab w:val="clear" w:pos="708"/>
          <w:tab w:val="left" w:pos="851"/>
        </w:tabs>
        <w:ind w:left="851" w:hanging="284"/>
        <w:jc w:val="both"/>
        <w:outlineLvl w:val="0"/>
      </w:pPr>
      <w:r w:rsidRPr="004F73EA">
        <w:t>a kiadmányozó nevét, beosztását,</w:t>
      </w:r>
    </w:p>
    <w:p w:rsidR="00032572" w:rsidRPr="004F73EA" w:rsidRDefault="00032572" w:rsidP="00DD1BF7">
      <w:pPr>
        <w:numPr>
          <w:ilvl w:val="0"/>
          <w:numId w:val="12"/>
        </w:numPr>
        <w:tabs>
          <w:tab w:val="clear" w:pos="708"/>
          <w:tab w:val="left" w:pos="851"/>
        </w:tabs>
        <w:ind w:left="851" w:hanging="284"/>
        <w:jc w:val="both"/>
        <w:outlineLvl w:val="0"/>
      </w:pPr>
      <w:r w:rsidRPr="004F73EA">
        <w:t>az irat tárgyát,</w:t>
      </w:r>
    </w:p>
    <w:p w:rsidR="00032572" w:rsidRPr="004F73EA" w:rsidRDefault="00032572" w:rsidP="00DD1BF7">
      <w:pPr>
        <w:numPr>
          <w:ilvl w:val="0"/>
          <w:numId w:val="12"/>
        </w:numPr>
        <w:tabs>
          <w:tab w:val="clear" w:pos="708"/>
          <w:tab w:val="left" w:pos="851"/>
        </w:tabs>
        <w:ind w:left="851" w:hanging="284"/>
        <w:jc w:val="both"/>
        <w:outlineLvl w:val="0"/>
      </w:pPr>
      <w:r w:rsidRPr="004F73EA">
        <w:t>az irat iktatószámát,</w:t>
      </w:r>
    </w:p>
    <w:p w:rsidR="00032572" w:rsidRPr="004F73EA" w:rsidRDefault="00032572" w:rsidP="00DD1BF7">
      <w:pPr>
        <w:numPr>
          <w:ilvl w:val="0"/>
          <w:numId w:val="12"/>
        </w:numPr>
        <w:tabs>
          <w:tab w:val="clear" w:pos="708"/>
          <w:tab w:val="left" w:pos="851"/>
        </w:tabs>
        <w:ind w:left="851" w:hanging="284"/>
        <w:jc w:val="both"/>
        <w:outlineLvl w:val="0"/>
      </w:pPr>
      <w:r w:rsidRPr="004F73EA">
        <w:t>a mellékletek számát,</w:t>
      </w:r>
    </w:p>
    <w:p w:rsidR="00032572" w:rsidRPr="004F73EA" w:rsidRDefault="00032572" w:rsidP="00DD1BF7">
      <w:pPr>
        <w:numPr>
          <w:ilvl w:val="0"/>
          <w:numId w:val="12"/>
        </w:numPr>
        <w:tabs>
          <w:tab w:val="clear" w:pos="708"/>
          <w:tab w:val="left" w:pos="851"/>
        </w:tabs>
        <w:ind w:left="851" w:hanging="284"/>
        <w:jc w:val="both"/>
        <w:outlineLvl w:val="0"/>
      </w:pPr>
      <w:r w:rsidRPr="004F73EA">
        <w:t>a címzett nevét, azonosító adatait,</w:t>
      </w:r>
    </w:p>
    <w:p w:rsidR="00032572" w:rsidRPr="004F73EA" w:rsidRDefault="00032572" w:rsidP="00DD1BF7">
      <w:pPr>
        <w:numPr>
          <w:ilvl w:val="0"/>
          <w:numId w:val="12"/>
        </w:numPr>
        <w:tabs>
          <w:tab w:val="clear" w:pos="708"/>
          <w:tab w:val="left" w:pos="851"/>
        </w:tabs>
        <w:ind w:left="851" w:hanging="284"/>
        <w:jc w:val="both"/>
        <w:outlineLvl w:val="0"/>
      </w:pPr>
      <w:r w:rsidRPr="004F73EA">
        <w:lastRenderedPageBreak/>
        <w:t>az ügyet indító beadvány hivatkozási számát.</w:t>
      </w:r>
    </w:p>
    <w:p w:rsidR="00032572" w:rsidRPr="004F73EA" w:rsidRDefault="00032572" w:rsidP="00DB3E4E">
      <w:pPr>
        <w:tabs>
          <w:tab w:val="clear" w:pos="708"/>
          <w:tab w:val="left" w:pos="567"/>
          <w:tab w:val="left" w:pos="1134"/>
        </w:tabs>
        <w:ind w:left="567" w:hanging="567"/>
        <w:jc w:val="both"/>
        <w:outlineLvl w:val="0"/>
      </w:pPr>
    </w:p>
    <w:p w:rsidR="00032572" w:rsidRPr="004F73EA" w:rsidRDefault="00032572" w:rsidP="00DB3E4E">
      <w:pPr>
        <w:numPr>
          <w:ilvl w:val="0"/>
          <w:numId w:val="9"/>
        </w:numPr>
        <w:tabs>
          <w:tab w:val="clear" w:pos="708"/>
          <w:tab w:val="left" w:pos="567"/>
          <w:tab w:val="left" w:pos="1134"/>
        </w:tabs>
        <w:ind w:left="567" w:hanging="567"/>
        <w:jc w:val="both"/>
        <w:outlineLvl w:val="0"/>
      </w:pPr>
      <w:r w:rsidRPr="004F73EA">
        <w:t xml:space="preserve">Az irat elküldése előtt az iratkezelőnek – ha nem zárt borítékban kapta a küldeményeket – ellenőriznie kell, hogy a hitelesített iratokon végrehajtottak-e minden kiadói utasítást, és a mellékleteket csatolták-e. </w:t>
      </w:r>
    </w:p>
    <w:p w:rsidR="00032572" w:rsidRPr="004F73EA" w:rsidRDefault="00032572" w:rsidP="00DB3E4E">
      <w:pPr>
        <w:tabs>
          <w:tab w:val="clear" w:pos="708"/>
          <w:tab w:val="left" w:pos="567"/>
          <w:tab w:val="left" w:pos="1134"/>
        </w:tabs>
        <w:ind w:left="567" w:hanging="567"/>
        <w:jc w:val="both"/>
        <w:outlineLvl w:val="0"/>
      </w:pPr>
    </w:p>
    <w:p w:rsidR="00032572" w:rsidRPr="004F73EA" w:rsidRDefault="00032572" w:rsidP="00DB3E4E">
      <w:pPr>
        <w:numPr>
          <w:ilvl w:val="0"/>
          <w:numId w:val="9"/>
        </w:numPr>
        <w:tabs>
          <w:tab w:val="clear" w:pos="708"/>
          <w:tab w:val="left" w:pos="567"/>
          <w:tab w:val="left" w:pos="1134"/>
        </w:tabs>
        <w:ind w:left="567" w:hanging="567"/>
        <w:jc w:val="both"/>
        <w:outlineLvl w:val="0"/>
      </w:pPr>
      <w:r w:rsidRPr="004F73EA">
        <w:t>Az elküldés tényét és dátumát az előadói ívre és a nyilvántartó könyv(</w:t>
      </w:r>
      <w:proofErr w:type="spellStart"/>
      <w:r w:rsidRPr="004F73EA">
        <w:t>ek</w:t>
      </w:r>
      <w:proofErr w:type="spellEnd"/>
      <w:r w:rsidRPr="004F73EA">
        <w:t xml:space="preserve">)be be kell vezetni. </w:t>
      </w:r>
    </w:p>
    <w:p w:rsidR="00032572" w:rsidRPr="004F73EA" w:rsidRDefault="00032572" w:rsidP="00DB3E4E">
      <w:pPr>
        <w:tabs>
          <w:tab w:val="clear" w:pos="708"/>
          <w:tab w:val="left" w:pos="567"/>
          <w:tab w:val="left" w:pos="1134"/>
        </w:tabs>
        <w:ind w:left="567" w:hanging="567"/>
        <w:jc w:val="both"/>
        <w:outlineLvl w:val="0"/>
      </w:pPr>
    </w:p>
    <w:p w:rsidR="00CA754B" w:rsidRPr="004F73EA" w:rsidRDefault="00CA754B" w:rsidP="00AE4DCA">
      <w:pPr>
        <w:keepNext/>
        <w:numPr>
          <w:ilvl w:val="0"/>
          <w:numId w:val="9"/>
        </w:numPr>
        <w:tabs>
          <w:tab w:val="clear" w:pos="708"/>
          <w:tab w:val="left" w:pos="567"/>
          <w:tab w:val="left" w:pos="1134"/>
        </w:tabs>
        <w:ind w:left="567" w:hanging="567"/>
        <w:jc w:val="both"/>
        <w:outlineLvl w:val="0"/>
      </w:pPr>
      <w:r w:rsidRPr="004F73EA">
        <w:t>A küldeményeket a továbbítás módja szerint kell kezelni:</w:t>
      </w:r>
    </w:p>
    <w:p w:rsidR="00CA754B" w:rsidRPr="004F73EA" w:rsidRDefault="00CA754B" w:rsidP="00DD1BF7">
      <w:pPr>
        <w:numPr>
          <w:ilvl w:val="0"/>
          <w:numId w:val="12"/>
        </w:numPr>
        <w:tabs>
          <w:tab w:val="clear" w:pos="708"/>
          <w:tab w:val="left" w:pos="851"/>
        </w:tabs>
        <w:ind w:left="851" w:hanging="284"/>
        <w:jc w:val="both"/>
        <w:outlineLvl w:val="0"/>
      </w:pPr>
      <w:r w:rsidRPr="004F73EA">
        <w:t xml:space="preserve">személyes átvétel esetén elegendő a kézbesítési időpont és az átvétel aláírással történő igazolása a kiadmány irattári példányán, </w:t>
      </w:r>
    </w:p>
    <w:p w:rsidR="00CA754B" w:rsidRPr="004F73EA" w:rsidRDefault="00CA754B" w:rsidP="00DD1BF7">
      <w:pPr>
        <w:numPr>
          <w:ilvl w:val="0"/>
          <w:numId w:val="12"/>
        </w:numPr>
        <w:tabs>
          <w:tab w:val="clear" w:pos="708"/>
          <w:tab w:val="left" w:pos="851"/>
        </w:tabs>
        <w:ind w:left="851" w:hanging="284"/>
        <w:jc w:val="both"/>
        <w:outlineLvl w:val="0"/>
      </w:pPr>
      <w:r w:rsidRPr="004F73EA">
        <w:t>postai feladás esetén postakönyv vagy kísérőjegyzék alkalmazásával,</w:t>
      </w:r>
    </w:p>
    <w:p w:rsidR="00CA754B" w:rsidRPr="004F73EA" w:rsidRDefault="00CA754B" w:rsidP="00DD1BF7">
      <w:pPr>
        <w:numPr>
          <w:ilvl w:val="0"/>
          <w:numId w:val="12"/>
        </w:numPr>
        <w:tabs>
          <w:tab w:val="clear" w:pos="708"/>
          <w:tab w:val="left" w:pos="851"/>
        </w:tabs>
        <w:ind w:left="851" w:hanging="284"/>
        <w:jc w:val="both"/>
        <w:outlineLvl w:val="0"/>
      </w:pPr>
      <w:r w:rsidRPr="004F73EA">
        <w:t>külön kézbesítő, futárszolgálat igénybevétele esetén a szerződésben rögzített szabályoknak megfelelően,</w:t>
      </w:r>
    </w:p>
    <w:p w:rsidR="00CA754B" w:rsidRPr="004F73EA" w:rsidRDefault="00CA754B" w:rsidP="00DD1BF7">
      <w:pPr>
        <w:numPr>
          <w:ilvl w:val="0"/>
          <w:numId w:val="12"/>
        </w:numPr>
        <w:tabs>
          <w:tab w:val="clear" w:pos="708"/>
          <w:tab w:val="left" w:pos="851"/>
        </w:tabs>
        <w:ind w:left="851" w:hanging="284"/>
        <w:jc w:val="both"/>
        <w:outlineLvl w:val="0"/>
      </w:pPr>
      <w:r w:rsidRPr="004F73EA">
        <w:t>elektronikus úton történő kézbesítés esetén a visszaigazolás biztosításával,</w:t>
      </w:r>
    </w:p>
    <w:p w:rsidR="00032572" w:rsidRPr="004F73EA" w:rsidRDefault="00CA754B" w:rsidP="00DD1BF7">
      <w:pPr>
        <w:numPr>
          <w:ilvl w:val="0"/>
          <w:numId w:val="12"/>
        </w:numPr>
        <w:tabs>
          <w:tab w:val="clear" w:pos="708"/>
          <w:tab w:val="left" w:pos="851"/>
        </w:tabs>
        <w:ind w:left="851" w:hanging="284"/>
        <w:jc w:val="both"/>
        <w:outlineLvl w:val="0"/>
      </w:pPr>
      <w:r w:rsidRPr="004F73EA">
        <w:t>elektronikus ügyintézés esetén a rendszer automatikusan tájékoztatja a címzettet az ügyintézés befejezéséről, a letöltési lehetőségekről, és hitelesen naplózza a letöltést.</w:t>
      </w:r>
    </w:p>
    <w:p w:rsidR="00032572" w:rsidRPr="004F73EA" w:rsidRDefault="00032572" w:rsidP="00DB3E4E">
      <w:pPr>
        <w:tabs>
          <w:tab w:val="clear" w:pos="708"/>
          <w:tab w:val="left" w:pos="567"/>
          <w:tab w:val="left" w:pos="1134"/>
        </w:tabs>
        <w:ind w:left="567" w:hanging="567"/>
        <w:jc w:val="both"/>
        <w:outlineLvl w:val="0"/>
      </w:pPr>
    </w:p>
    <w:p w:rsidR="00032572" w:rsidRPr="004F73EA" w:rsidRDefault="00032572" w:rsidP="00DB3E4E">
      <w:pPr>
        <w:numPr>
          <w:ilvl w:val="0"/>
          <w:numId w:val="9"/>
        </w:numPr>
        <w:tabs>
          <w:tab w:val="clear" w:pos="708"/>
          <w:tab w:val="left" w:pos="567"/>
          <w:tab w:val="left" w:pos="1134"/>
        </w:tabs>
        <w:ind w:left="567" w:hanging="567"/>
        <w:jc w:val="both"/>
        <w:outlineLvl w:val="0"/>
      </w:pPr>
      <w:r w:rsidRPr="004F73EA">
        <w:t>A postai kézbesítésnél használt tértivevényeket – iktatás nélkül, de érkeztetve – az ügyirathoz kell mellékelni.</w:t>
      </w:r>
    </w:p>
    <w:p w:rsidR="00032572" w:rsidRPr="004F73EA" w:rsidRDefault="00032572" w:rsidP="00DB3E4E">
      <w:pPr>
        <w:tabs>
          <w:tab w:val="clear" w:pos="708"/>
          <w:tab w:val="left" w:pos="567"/>
          <w:tab w:val="left" w:pos="1134"/>
        </w:tabs>
        <w:ind w:left="567" w:hanging="567"/>
        <w:jc w:val="both"/>
        <w:outlineLvl w:val="0"/>
      </w:pPr>
    </w:p>
    <w:p w:rsidR="00032572" w:rsidRPr="004F73EA" w:rsidRDefault="00032572" w:rsidP="00DB3E4E">
      <w:pPr>
        <w:numPr>
          <w:ilvl w:val="0"/>
          <w:numId w:val="9"/>
        </w:numPr>
        <w:tabs>
          <w:tab w:val="clear" w:pos="708"/>
          <w:tab w:val="left" w:pos="567"/>
          <w:tab w:val="left" w:pos="1134"/>
        </w:tabs>
        <w:ind w:left="567" w:hanging="567"/>
        <w:jc w:val="both"/>
        <w:outlineLvl w:val="0"/>
      </w:pPr>
      <w:r w:rsidRPr="004F73EA">
        <w:t xml:space="preserve">Ha a postára adott küldemények valamilyen okból visszaérkeznek, nem lehet az ügyet befejezettnek tekinteni. A visszaérkezett küldeményt az irattal együtt vissza kell adni az ügyintézőnek, aki rendelkezik a visszaérkezett irat további kezeléséről. </w:t>
      </w:r>
    </w:p>
    <w:p w:rsidR="001701B3" w:rsidRPr="004F73EA" w:rsidRDefault="001701B3" w:rsidP="001701B3">
      <w:pPr>
        <w:pStyle w:val="Listaszerbekezds"/>
      </w:pPr>
    </w:p>
    <w:p w:rsidR="001701B3" w:rsidRPr="004F73EA" w:rsidRDefault="001701B3" w:rsidP="00AE4DCA">
      <w:pPr>
        <w:keepNext/>
        <w:numPr>
          <w:ilvl w:val="0"/>
          <w:numId w:val="9"/>
        </w:numPr>
        <w:tabs>
          <w:tab w:val="clear" w:pos="708"/>
          <w:tab w:val="left" w:pos="567"/>
          <w:tab w:val="left" w:pos="1134"/>
        </w:tabs>
        <w:ind w:left="567" w:hanging="567"/>
        <w:jc w:val="both"/>
        <w:outlineLvl w:val="0"/>
      </w:pPr>
      <w:r w:rsidRPr="004F73EA">
        <w:t xml:space="preserve">Ha a küldemény kézbesítésére biztonságos kézbesítési szolgálaton keresztül kerül sor, abban az esetben az ügyfél részére a küldemény kézbesítése </w:t>
      </w:r>
    </w:p>
    <w:p w:rsidR="001701B3" w:rsidRPr="004F73EA" w:rsidRDefault="001701B3" w:rsidP="00DD1BF7">
      <w:pPr>
        <w:numPr>
          <w:ilvl w:val="0"/>
          <w:numId w:val="12"/>
        </w:numPr>
        <w:tabs>
          <w:tab w:val="clear" w:pos="708"/>
          <w:tab w:val="left" w:pos="851"/>
        </w:tabs>
        <w:ind w:left="851" w:hanging="284"/>
        <w:jc w:val="both"/>
        <w:outlineLvl w:val="0"/>
      </w:pPr>
      <w:r w:rsidRPr="004F73EA">
        <w:t xml:space="preserve">ügyfélkapun keresztül (természetes személy esetén), </w:t>
      </w:r>
    </w:p>
    <w:p w:rsidR="001701B3" w:rsidRPr="004F73EA" w:rsidRDefault="001701B3" w:rsidP="00DD1BF7">
      <w:pPr>
        <w:numPr>
          <w:ilvl w:val="0"/>
          <w:numId w:val="12"/>
        </w:numPr>
        <w:tabs>
          <w:tab w:val="clear" w:pos="708"/>
          <w:tab w:val="left" w:pos="851"/>
        </w:tabs>
        <w:ind w:left="851" w:hanging="284"/>
        <w:jc w:val="both"/>
        <w:outlineLvl w:val="0"/>
      </w:pPr>
      <w:r w:rsidRPr="004F73EA">
        <w:t>cégkapun keresztül (jogi személy esetén),</w:t>
      </w:r>
    </w:p>
    <w:p w:rsidR="001701B3" w:rsidRPr="004F73EA" w:rsidRDefault="001701B3" w:rsidP="00DD1BF7">
      <w:pPr>
        <w:numPr>
          <w:ilvl w:val="0"/>
          <w:numId w:val="12"/>
        </w:numPr>
        <w:tabs>
          <w:tab w:val="clear" w:pos="708"/>
          <w:tab w:val="left" w:pos="851"/>
        </w:tabs>
        <w:ind w:left="851" w:hanging="284"/>
        <w:jc w:val="both"/>
        <w:outlineLvl w:val="0"/>
      </w:pPr>
      <w:r w:rsidRPr="004F73EA">
        <w:t>hivatali kapun keresztül (közigazgatási szervezet részére)</w:t>
      </w:r>
    </w:p>
    <w:p w:rsidR="001701B3" w:rsidRPr="004F73EA" w:rsidRDefault="001701B3" w:rsidP="00E8248C">
      <w:pPr>
        <w:tabs>
          <w:tab w:val="clear" w:pos="708"/>
          <w:tab w:val="left" w:pos="851"/>
        </w:tabs>
        <w:ind w:left="567"/>
        <w:jc w:val="both"/>
        <w:outlineLvl w:val="0"/>
      </w:pPr>
      <w:r w:rsidRPr="004F73EA">
        <w:t>történhet meg.</w:t>
      </w:r>
    </w:p>
    <w:p w:rsidR="00032572" w:rsidRPr="004F73EA" w:rsidRDefault="00032572" w:rsidP="00DB3E4E">
      <w:pPr>
        <w:tabs>
          <w:tab w:val="clear" w:pos="708"/>
          <w:tab w:val="left" w:pos="567"/>
          <w:tab w:val="left" w:pos="1134"/>
        </w:tabs>
        <w:ind w:left="567" w:hanging="567"/>
        <w:jc w:val="both"/>
        <w:outlineLvl w:val="0"/>
      </w:pPr>
    </w:p>
    <w:p w:rsidR="007D2D77" w:rsidRPr="004F73EA" w:rsidRDefault="007D2D77" w:rsidP="00DB3E4E">
      <w:pPr>
        <w:tabs>
          <w:tab w:val="clear" w:pos="708"/>
          <w:tab w:val="left" w:pos="567"/>
          <w:tab w:val="left" w:pos="1134"/>
        </w:tabs>
        <w:ind w:left="567" w:hanging="567"/>
        <w:jc w:val="center"/>
        <w:outlineLvl w:val="0"/>
        <w:rPr>
          <w:b/>
        </w:rPr>
      </w:pPr>
      <w:bookmarkStart w:id="13" w:name="_Toc136748592"/>
    </w:p>
    <w:p w:rsidR="00F26A82" w:rsidRPr="004F73EA" w:rsidRDefault="000F6B03" w:rsidP="0088730D">
      <w:pPr>
        <w:keepNext/>
        <w:tabs>
          <w:tab w:val="clear" w:pos="708"/>
          <w:tab w:val="left" w:pos="567"/>
          <w:tab w:val="left" w:pos="1134"/>
        </w:tabs>
        <w:ind w:left="567" w:hanging="567"/>
        <w:jc w:val="center"/>
        <w:outlineLvl w:val="0"/>
        <w:rPr>
          <w:b/>
        </w:rPr>
      </w:pPr>
      <w:r w:rsidRPr="004F73EA">
        <w:rPr>
          <w:b/>
        </w:rPr>
        <w:t>V. FEJEZET</w:t>
      </w:r>
    </w:p>
    <w:p w:rsidR="00F26A82" w:rsidRPr="004F73EA" w:rsidRDefault="00F26A82" w:rsidP="0088730D">
      <w:pPr>
        <w:keepNext/>
        <w:tabs>
          <w:tab w:val="clear" w:pos="708"/>
          <w:tab w:val="left" w:pos="567"/>
          <w:tab w:val="left" w:pos="1134"/>
        </w:tabs>
        <w:ind w:left="567" w:hanging="567"/>
        <w:jc w:val="center"/>
        <w:outlineLvl w:val="0"/>
        <w:rPr>
          <w:b/>
        </w:rPr>
      </w:pPr>
    </w:p>
    <w:p w:rsidR="000F6B03" w:rsidRPr="004F73EA" w:rsidRDefault="000F6B03" w:rsidP="0088730D">
      <w:pPr>
        <w:keepNext/>
        <w:tabs>
          <w:tab w:val="clear" w:pos="708"/>
          <w:tab w:val="left" w:pos="567"/>
          <w:tab w:val="left" w:pos="1134"/>
        </w:tabs>
        <w:ind w:left="567" w:hanging="567"/>
        <w:jc w:val="center"/>
        <w:outlineLvl w:val="0"/>
        <w:rPr>
          <w:b/>
        </w:rPr>
      </w:pPr>
      <w:r w:rsidRPr="004F73EA">
        <w:rPr>
          <w:b/>
        </w:rPr>
        <w:t>IRATTÁROZÁS</w:t>
      </w:r>
      <w:bookmarkEnd w:id="13"/>
    </w:p>
    <w:p w:rsidR="000F6B03" w:rsidRPr="004F73EA" w:rsidRDefault="000F6B03" w:rsidP="0088730D">
      <w:pPr>
        <w:keepNext/>
        <w:tabs>
          <w:tab w:val="clear" w:pos="708"/>
          <w:tab w:val="left" w:pos="567"/>
          <w:tab w:val="left" w:pos="1134"/>
        </w:tabs>
        <w:ind w:left="567" w:hanging="567"/>
        <w:jc w:val="both"/>
        <w:outlineLvl w:val="0"/>
      </w:pPr>
    </w:p>
    <w:p w:rsidR="00E8248C" w:rsidRPr="004F73EA" w:rsidRDefault="00E8248C" w:rsidP="0088730D">
      <w:pPr>
        <w:keepNext/>
        <w:tabs>
          <w:tab w:val="clear" w:pos="708"/>
          <w:tab w:val="left" w:pos="567"/>
          <w:tab w:val="left" w:pos="1134"/>
        </w:tabs>
        <w:ind w:left="567" w:hanging="567"/>
        <w:jc w:val="both"/>
        <w:outlineLvl w:val="0"/>
      </w:pPr>
    </w:p>
    <w:p w:rsidR="000F6B03" w:rsidRPr="004F73EA" w:rsidRDefault="000F6B03" w:rsidP="0088730D">
      <w:pPr>
        <w:keepNext/>
        <w:tabs>
          <w:tab w:val="clear" w:pos="708"/>
          <w:tab w:val="left" w:pos="567"/>
          <w:tab w:val="left" w:pos="1134"/>
        </w:tabs>
        <w:ind w:left="567" w:hanging="567"/>
        <w:jc w:val="center"/>
        <w:outlineLvl w:val="0"/>
        <w:rPr>
          <w:b/>
        </w:rPr>
      </w:pPr>
      <w:r w:rsidRPr="004F73EA">
        <w:rPr>
          <w:b/>
        </w:rPr>
        <w:t>Irattárba helyezés, irattár</w:t>
      </w:r>
    </w:p>
    <w:p w:rsidR="000F6B03" w:rsidRPr="004F73EA" w:rsidRDefault="000F6B03" w:rsidP="0088730D">
      <w:pPr>
        <w:keepNext/>
        <w:tabs>
          <w:tab w:val="clear" w:pos="708"/>
          <w:tab w:val="left" w:pos="567"/>
          <w:tab w:val="left" w:pos="1134"/>
        </w:tabs>
        <w:ind w:left="567" w:hanging="567"/>
        <w:jc w:val="center"/>
        <w:outlineLvl w:val="0"/>
        <w:rPr>
          <w:b/>
        </w:rPr>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 xml:space="preserve">Az elintézett ügyek iratait, amelyeknek kiadmányait, egyéb kimenő iratait továbbították, vagy amelyeknek </w:t>
      </w:r>
      <w:proofErr w:type="spellStart"/>
      <w:r w:rsidRPr="004F73EA">
        <w:t>irattározását</w:t>
      </w:r>
      <w:proofErr w:type="spellEnd"/>
      <w:r w:rsidRPr="004F73EA">
        <w:t xml:space="preserve"> elrendelték, irattárba kell helyezni.</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AE4DCA">
      <w:pPr>
        <w:keepNext/>
        <w:numPr>
          <w:ilvl w:val="0"/>
          <w:numId w:val="9"/>
        </w:numPr>
        <w:tabs>
          <w:tab w:val="clear" w:pos="708"/>
          <w:tab w:val="left" w:pos="567"/>
          <w:tab w:val="left" w:pos="1134"/>
        </w:tabs>
        <w:ind w:left="567" w:hanging="567"/>
        <w:jc w:val="both"/>
        <w:outlineLvl w:val="0"/>
      </w:pPr>
      <w:r w:rsidRPr="004F73EA">
        <w:t>Az irattárba helyezést a kiadmányozásra jogosult engedélyezi. Irattárba helyezés előtt az ügyintéző:</w:t>
      </w:r>
    </w:p>
    <w:p w:rsidR="000F6B03" w:rsidRPr="004F73EA" w:rsidRDefault="000F6B03" w:rsidP="00DD1BF7">
      <w:pPr>
        <w:numPr>
          <w:ilvl w:val="0"/>
          <w:numId w:val="12"/>
        </w:numPr>
        <w:tabs>
          <w:tab w:val="clear" w:pos="708"/>
          <w:tab w:val="left" w:pos="851"/>
        </w:tabs>
        <w:ind w:left="851" w:hanging="284"/>
        <w:jc w:val="both"/>
        <w:outlineLvl w:val="0"/>
      </w:pPr>
      <w:r w:rsidRPr="004F73EA">
        <w:t>megvizsgálja, hogy az előírt kezelési és kiadási utasítások teljesültek-e,</w:t>
      </w:r>
    </w:p>
    <w:p w:rsidR="000F6B03" w:rsidRPr="004F73EA" w:rsidRDefault="000F6B03" w:rsidP="00DD1BF7">
      <w:pPr>
        <w:numPr>
          <w:ilvl w:val="0"/>
          <w:numId w:val="12"/>
        </w:numPr>
        <w:tabs>
          <w:tab w:val="clear" w:pos="708"/>
          <w:tab w:val="left" w:pos="851"/>
        </w:tabs>
        <w:ind w:left="851" w:hanging="284"/>
        <w:jc w:val="both"/>
        <w:outlineLvl w:val="0"/>
      </w:pPr>
      <w:r w:rsidRPr="004F73EA">
        <w:t xml:space="preserve">az ügyirathoz hozzárendeli az irattári tételszámot, illetőleg a nyilvántartásba vétel során adott irattári tételszámot jóváhagyja, vagy felülbírálja, és azt saját nyilvántartó könyvében (munkakönyv, átadókönyv stb.) rögzíti (papíralapú irat esetén rávezeti az iratra is), </w:t>
      </w:r>
    </w:p>
    <w:p w:rsidR="000F6B03" w:rsidRPr="004F73EA" w:rsidRDefault="00D40949" w:rsidP="00DD1BF7">
      <w:pPr>
        <w:numPr>
          <w:ilvl w:val="0"/>
          <w:numId w:val="12"/>
        </w:numPr>
        <w:tabs>
          <w:tab w:val="clear" w:pos="708"/>
          <w:tab w:val="left" w:pos="851"/>
        </w:tabs>
        <w:ind w:left="851" w:hanging="284"/>
        <w:jc w:val="both"/>
        <w:outlineLvl w:val="0"/>
      </w:pPr>
      <w:r w:rsidRPr="004F73EA">
        <w:lastRenderedPageBreak/>
        <w:t>a feleslegessé vált munkapéldányokat és másolatokat az ügyiratból kiemeli, és a selejtezési eljárás mellőzésével, az erre vonatkozó, külön szabályzatban megfogalmazott szabályok betartásával megsemmisíti.</w:t>
      </w:r>
    </w:p>
    <w:p w:rsidR="000F6B03" w:rsidRPr="004F73EA" w:rsidRDefault="000F6B03" w:rsidP="00DB3E4E">
      <w:pPr>
        <w:tabs>
          <w:tab w:val="clear" w:pos="708"/>
          <w:tab w:val="left" w:pos="567"/>
          <w:tab w:val="left" w:pos="1134"/>
          <w:tab w:val="left" w:pos="1560"/>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Az irattárba helyezés alkalmával az iratkezelő köteles ellenőrizni, hogy az iratkezelés szabályainak eleget tettek-e. Amennyiben az iratkezelő hiányosságot észlel az iraton, visszaadja az ügyintézőnek, aki gondoskodik annak kijavításáról.</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Az irattárba adást és az irattári anyag kezelését – papíralapú, más adathordozón tárolt és elektronikus iratok esetében egyaránt – dokumentáltan, visszakereshetően kell végezni.</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 xml:space="preserve">Az iratokról el kell távolítani az összefűzésükhöz használt anyagokat, pl. fémből készült iratkapcsoló, zsineg, műanyag borító stb. </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A</w:t>
      </w:r>
      <w:r w:rsidR="002B7B4D" w:rsidRPr="004F73EA">
        <w:t xml:space="preserve"> </w:t>
      </w:r>
      <w:r w:rsidR="004F73EA">
        <w:t>Közös Önkormányzati Hivatal</w:t>
      </w:r>
      <w:r w:rsidR="002B7B4D" w:rsidRPr="004F73EA">
        <w:t xml:space="preserve">nál </w:t>
      </w:r>
      <w:r w:rsidRPr="004F73EA">
        <w:t>kijelölhető papíralapú iratokat őrző helyiség akkor felel meg céljának, ha száraz, portól és más szennyeződéstől tisztán tartható, megfelelően megvilágítható, levegője cserélhető, ha benne a tűz keletkezése a legbiztosabban elkerülhető, nem veszélyeztetik közművezetékek, a kívül támadt tűztől és erőszakos behatolástól védett.</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 xml:space="preserve">Az iratok elhelyezésére nyitott, stabilan vagy mobil rendszerben telepített – felületi festékkel ellátott fémből készült – állványokkal kell az irattári helyiséget berendezni. Az irattári berendezés kialakításakor a tűz- és balesetvédelem mellett a kezelés célszerűségi szempontjait is figyelembe kell venni. </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 xml:space="preserve">Az iratanyag tárolására az ügyintézés során és az irattárban az iratok együttkezelését, portól való védelmét és az állványokon történő szakszerű elhelyezését egyaránt szolgáló tároló eszközöket kell használni. Erre a célra speciális irattároló dobozokat </w:t>
      </w:r>
      <w:r w:rsidR="003D648A" w:rsidRPr="004F73EA">
        <w:t>kell használni.</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A nem papíralapú iratok tárolását az adathordozó időtállóságát biztosító paramétereknek megfelelően kialakított tároló rendszerekben kell biztosítani. Az önkormányzatnál a tárolásból adódható adatvesztés előtt gondoskodni kell az adathordozón található információk hiteles másolásáról, konvertálásáról, átjátszásáról.</w:t>
      </w:r>
    </w:p>
    <w:p w:rsidR="000F6B03" w:rsidRPr="004F73EA" w:rsidRDefault="000F6B03" w:rsidP="00DB3E4E">
      <w:pPr>
        <w:tabs>
          <w:tab w:val="clear" w:pos="708"/>
          <w:tab w:val="left" w:pos="567"/>
          <w:tab w:val="left" w:pos="1134"/>
        </w:tabs>
        <w:ind w:left="567" w:hanging="567"/>
        <w:jc w:val="both"/>
        <w:outlineLvl w:val="0"/>
      </w:pPr>
    </w:p>
    <w:p w:rsidR="007D2D77" w:rsidRPr="004F73EA" w:rsidRDefault="007D2D77" w:rsidP="00DB3E4E">
      <w:pPr>
        <w:tabs>
          <w:tab w:val="clear" w:pos="708"/>
          <w:tab w:val="left" w:pos="567"/>
          <w:tab w:val="left" w:pos="1134"/>
        </w:tabs>
        <w:ind w:left="567" w:hanging="567"/>
        <w:jc w:val="both"/>
        <w:outlineLvl w:val="0"/>
      </w:pPr>
    </w:p>
    <w:p w:rsidR="000F6B03" w:rsidRPr="004F73EA" w:rsidRDefault="00A82F70" w:rsidP="0088730D">
      <w:pPr>
        <w:keepNext/>
        <w:tabs>
          <w:tab w:val="clear" w:pos="708"/>
          <w:tab w:val="left" w:pos="567"/>
          <w:tab w:val="left" w:pos="1134"/>
        </w:tabs>
        <w:ind w:left="567" w:hanging="567"/>
        <w:jc w:val="center"/>
        <w:outlineLvl w:val="0"/>
        <w:rPr>
          <w:b/>
        </w:rPr>
      </w:pPr>
      <w:r w:rsidRPr="004F73EA">
        <w:rPr>
          <w:b/>
        </w:rPr>
        <w:t>I</w:t>
      </w:r>
      <w:r w:rsidR="000F6B03" w:rsidRPr="004F73EA">
        <w:rPr>
          <w:b/>
        </w:rPr>
        <w:t>rattár</w:t>
      </w:r>
    </w:p>
    <w:p w:rsidR="000F6B03" w:rsidRPr="004F73EA" w:rsidRDefault="000F6B03" w:rsidP="0088730D">
      <w:pPr>
        <w:keepNext/>
        <w:tabs>
          <w:tab w:val="clear" w:pos="708"/>
          <w:tab w:val="left" w:pos="567"/>
          <w:tab w:val="left" w:pos="1134"/>
        </w:tabs>
        <w:ind w:left="567" w:hanging="567"/>
        <w:jc w:val="both"/>
        <w:outlineLvl w:val="0"/>
      </w:pPr>
    </w:p>
    <w:p w:rsidR="003D26BB" w:rsidRPr="004F73EA" w:rsidRDefault="003D26BB" w:rsidP="003D26BB">
      <w:pPr>
        <w:numPr>
          <w:ilvl w:val="0"/>
          <w:numId w:val="9"/>
        </w:numPr>
        <w:tabs>
          <w:tab w:val="clear" w:pos="708"/>
          <w:tab w:val="left" w:pos="567"/>
          <w:tab w:val="left" w:pos="1134"/>
        </w:tabs>
        <w:ind w:left="567" w:hanging="567"/>
        <w:jc w:val="both"/>
        <w:outlineLvl w:val="0"/>
      </w:pPr>
      <w:r w:rsidRPr="004F73EA">
        <w:t xml:space="preserve">A </w:t>
      </w:r>
      <w:r w:rsidR="004F73EA">
        <w:t>Közös Önkormányzati Hivatal</w:t>
      </w:r>
      <w:r w:rsidR="000F6B03" w:rsidRPr="004F73EA">
        <w:t xml:space="preserve"> </w:t>
      </w:r>
      <w:r w:rsidR="000F6B03" w:rsidRPr="00F96C12">
        <w:t>központi irattárat</w:t>
      </w:r>
      <w:r w:rsidR="000F6B03" w:rsidRPr="004F73EA">
        <w:t xml:space="preserve"> </w:t>
      </w:r>
      <w:r w:rsidRPr="004F73EA">
        <w:t>működtet.</w:t>
      </w:r>
    </w:p>
    <w:p w:rsidR="003D26BB" w:rsidRPr="004F73EA" w:rsidRDefault="003D26BB" w:rsidP="003D26BB">
      <w:pPr>
        <w:tabs>
          <w:tab w:val="clear" w:pos="708"/>
          <w:tab w:val="left" w:pos="567"/>
          <w:tab w:val="left" w:pos="1134"/>
        </w:tabs>
        <w:jc w:val="both"/>
        <w:outlineLvl w:val="0"/>
      </w:pPr>
    </w:p>
    <w:p w:rsidR="00D0145A" w:rsidRPr="004F73EA" w:rsidRDefault="00D0145A" w:rsidP="00D0145A">
      <w:pPr>
        <w:numPr>
          <w:ilvl w:val="0"/>
          <w:numId w:val="9"/>
        </w:numPr>
        <w:tabs>
          <w:tab w:val="left" w:pos="567"/>
          <w:tab w:val="left" w:pos="1134"/>
        </w:tabs>
        <w:ind w:left="567" w:hanging="567"/>
        <w:jc w:val="both"/>
        <w:outlineLvl w:val="0"/>
      </w:pPr>
      <w:r w:rsidRPr="004F73EA">
        <w:t xml:space="preserve">Központi irattár alatt a </w:t>
      </w:r>
      <w:r w:rsidR="004F73EA">
        <w:t>Közös Önkormányzati Hivatal</w:t>
      </w:r>
      <w:r w:rsidRPr="004F73EA">
        <w:t xml:space="preserve"> 2 – 5 évnél régebbi, ügyvitelben már csak ritkán használatos iratainak őrzésére, tárolására szolgáló, megfelelően kialakított helyiség értendő, amelyben az iratokat rendezetten kell tárolni.</w:t>
      </w:r>
    </w:p>
    <w:p w:rsidR="00D0145A" w:rsidRPr="004F73EA" w:rsidRDefault="00D0145A" w:rsidP="003D26BB">
      <w:pPr>
        <w:tabs>
          <w:tab w:val="clear" w:pos="708"/>
          <w:tab w:val="left" w:pos="567"/>
          <w:tab w:val="left" w:pos="1134"/>
        </w:tabs>
        <w:jc w:val="both"/>
        <w:outlineLvl w:val="0"/>
      </w:pPr>
    </w:p>
    <w:p w:rsidR="00D0145A" w:rsidRPr="004F73EA" w:rsidRDefault="00D0145A" w:rsidP="00AE4DCA">
      <w:pPr>
        <w:keepNext/>
        <w:numPr>
          <w:ilvl w:val="0"/>
          <w:numId w:val="9"/>
        </w:numPr>
        <w:tabs>
          <w:tab w:val="left" w:pos="567"/>
          <w:tab w:val="left" w:pos="1134"/>
        </w:tabs>
        <w:ind w:left="567" w:hanging="567"/>
        <w:jc w:val="both"/>
        <w:outlineLvl w:val="0"/>
      </w:pPr>
      <w:r w:rsidRPr="004F73EA">
        <w:t>A központi irattár működtetésével megbízott ügy</w:t>
      </w:r>
      <w:r w:rsidR="00F96C12">
        <w:t>intéz</w:t>
      </w:r>
      <w:r w:rsidRPr="004F73EA">
        <w:t>ő (</w:t>
      </w:r>
      <w:r w:rsidRPr="00F96C12">
        <w:t>irattáros</w:t>
      </w:r>
      <w:r w:rsidRPr="004F73EA">
        <w:t>) e szabályzat előírásainak megfelelően:</w:t>
      </w:r>
    </w:p>
    <w:p w:rsidR="00D0145A" w:rsidRPr="004F73EA" w:rsidRDefault="00D0145A" w:rsidP="00D0145A">
      <w:pPr>
        <w:numPr>
          <w:ilvl w:val="0"/>
          <w:numId w:val="12"/>
        </w:numPr>
        <w:tabs>
          <w:tab w:val="clear" w:pos="708"/>
          <w:tab w:val="left" w:pos="851"/>
        </w:tabs>
        <w:ind w:left="851" w:hanging="284"/>
        <w:jc w:val="both"/>
        <w:outlineLvl w:val="0"/>
      </w:pPr>
      <w:r w:rsidRPr="004F73EA">
        <w:t xml:space="preserve">őrzi és nyilvántartja a </w:t>
      </w:r>
      <w:r w:rsidR="004F73EA">
        <w:t>Közös Önkormányzati Hivatal</w:t>
      </w:r>
      <w:r w:rsidRPr="004F73EA">
        <w:t xml:space="preserve"> 2, maximum 5 évnél régebben keletkezett iratait,</w:t>
      </w:r>
    </w:p>
    <w:p w:rsidR="00D0145A" w:rsidRPr="004F73EA" w:rsidRDefault="00D0145A" w:rsidP="00D0145A">
      <w:pPr>
        <w:numPr>
          <w:ilvl w:val="0"/>
          <w:numId w:val="12"/>
        </w:numPr>
        <w:tabs>
          <w:tab w:val="clear" w:pos="708"/>
          <w:tab w:val="left" w:pos="851"/>
        </w:tabs>
        <w:ind w:left="851" w:hanging="284"/>
        <w:jc w:val="both"/>
        <w:outlineLvl w:val="0"/>
      </w:pPr>
      <w:r w:rsidRPr="004F73EA">
        <w:t>irattárban őrzött iratanyagról irattári segédleteket vezet,</w:t>
      </w:r>
    </w:p>
    <w:p w:rsidR="00D0145A" w:rsidRPr="004F73EA" w:rsidRDefault="00D0145A" w:rsidP="00D0145A">
      <w:pPr>
        <w:numPr>
          <w:ilvl w:val="0"/>
          <w:numId w:val="12"/>
        </w:numPr>
        <w:tabs>
          <w:tab w:val="clear" w:pos="708"/>
          <w:tab w:val="left" w:pos="851"/>
        </w:tabs>
        <w:ind w:left="851" w:hanging="284"/>
        <w:jc w:val="both"/>
        <w:outlineLvl w:val="0"/>
      </w:pPr>
      <w:r w:rsidRPr="004F73EA">
        <w:t>gondoskodik a dokumentált iratkölcsönzésről,</w:t>
      </w:r>
    </w:p>
    <w:p w:rsidR="00D0145A" w:rsidRPr="004F73EA" w:rsidRDefault="00D0145A" w:rsidP="00D0145A">
      <w:pPr>
        <w:numPr>
          <w:ilvl w:val="0"/>
          <w:numId w:val="12"/>
        </w:numPr>
        <w:tabs>
          <w:tab w:val="clear" w:pos="708"/>
          <w:tab w:val="left" w:pos="851"/>
        </w:tabs>
        <w:ind w:left="851" w:hanging="284"/>
        <w:jc w:val="both"/>
        <w:outlineLvl w:val="0"/>
      </w:pPr>
      <w:r w:rsidRPr="004F73EA">
        <w:t>az illetékes közlevéltár által nem visszatartott, lejárt őrzési idejű iratokat dokumentáltan (selejtezési jegyzőkönyv) selejtezi,</w:t>
      </w:r>
    </w:p>
    <w:p w:rsidR="00D0145A" w:rsidRPr="004F73EA" w:rsidRDefault="00D0145A" w:rsidP="00D0145A">
      <w:pPr>
        <w:numPr>
          <w:ilvl w:val="0"/>
          <w:numId w:val="12"/>
        </w:numPr>
        <w:tabs>
          <w:tab w:val="clear" w:pos="708"/>
          <w:tab w:val="left" w:pos="851"/>
        </w:tabs>
        <w:ind w:left="851" w:hanging="284"/>
        <w:jc w:val="both"/>
        <w:outlineLvl w:val="0"/>
      </w:pPr>
      <w:r w:rsidRPr="004F73EA">
        <w:lastRenderedPageBreak/>
        <w:t>gondoskodik a nem selejtezhető iratoknak az illetékes közlevéltár részére történő dokumentált (átadás-átvételi jegyzőkönyv) átadásáról.</w:t>
      </w:r>
    </w:p>
    <w:p w:rsidR="00D0145A" w:rsidRPr="004F73EA" w:rsidRDefault="00D0145A" w:rsidP="003D26BB">
      <w:pPr>
        <w:tabs>
          <w:tab w:val="clear" w:pos="708"/>
          <w:tab w:val="left" w:pos="567"/>
          <w:tab w:val="left" w:pos="1134"/>
        </w:tabs>
        <w:jc w:val="both"/>
        <w:outlineLvl w:val="0"/>
      </w:pPr>
    </w:p>
    <w:p w:rsidR="00D0145A" w:rsidRPr="004F73EA" w:rsidRDefault="00D0145A" w:rsidP="00D0145A">
      <w:pPr>
        <w:numPr>
          <w:ilvl w:val="0"/>
          <w:numId w:val="9"/>
        </w:numPr>
        <w:tabs>
          <w:tab w:val="left" w:pos="567"/>
          <w:tab w:val="left" w:pos="1134"/>
        </w:tabs>
        <w:ind w:left="567" w:hanging="567"/>
        <w:jc w:val="both"/>
        <w:outlineLvl w:val="0"/>
      </w:pPr>
      <w:r w:rsidRPr="004F73EA">
        <w:t xml:space="preserve">A központi irattárban dolgozó </w:t>
      </w:r>
      <w:r w:rsidRPr="00F96C12">
        <w:t>irattáros</w:t>
      </w:r>
      <w:r w:rsidRPr="004F73EA">
        <w:t xml:space="preserve"> egyik legfontosabb feladata a könnyű, gyors és biztonságos visszakeresés biztosítása. Ennek érdekében az irattári terv alapján kialakított irattári rendnek egyértelműnek és áttekinthetőnek kell lennie, tükröznie kell a </w:t>
      </w:r>
      <w:r w:rsidR="004F73EA">
        <w:t>Közös Önkormányzati Hivatal</w:t>
      </w:r>
      <w:r w:rsidRPr="004F73EA">
        <w:t xml:space="preserve"> szervezeti felépítését, a szervezeti egységeken belüli csoportosítás alapja az évek, azokon belül az iratok irattári tételszámának irattári terv szerinti sorrendje, ezen belül az iktatószámok emelkedő sorrendje, ez a rendszer megkönnyíti a selejtezést és az iratok átadás-átvételét.</w:t>
      </w:r>
    </w:p>
    <w:p w:rsidR="00D0145A" w:rsidRPr="004F73EA" w:rsidRDefault="00D0145A" w:rsidP="003D26BB">
      <w:pPr>
        <w:tabs>
          <w:tab w:val="clear" w:pos="708"/>
          <w:tab w:val="left" w:pos="567"/>
          <w:tab w:val="left" w:pos="1134"/>
        </w:tabs>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A</w:t>
      </w:r>
      <w:r w:rsidR="00741F9A" w:rsidRPr="004F73EA">
        <w:t>z</w:t>
      </w:r>
      <w:r w:rsidRPr="004F73EA">
        <w:t xml:space="preserve"> irattár</w:t>
      </w:r>
      <w:r w:rsidR="003D648A" w:rsidRPr="004F73EA">
        <w:t>ba</w:t>
      </w:r>
      <w:r w:rsidRPr="004F73EA">
        <w:t xml:space="preserve"> a lezárt évfolyamú ügyiratokat eredeti alakjukban, előadói ívben elhelyezve, irattároló dobozokban, nyilvántartásaikkal együtt, az irattári tervben meghatározott tételszámok szerint </w:t>
      </w:r>
      <w:r w:rsidR="00114E8D" w:rsidRPr="004F73EA">
        <w:t>kell elhelyezni</w:t>
      </w:r>
      <w:r w:rsidRPr="004F73EA">
        <w:t xml:space="preserve">. </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Az elektronikusan tárolt adatok, iratok utólagos olvashatóságát, használatát a selejtezési idő lejáratáig vagy levéltárba adásáig biztosítani kell.</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AE4DCA">
      <w:pPr>
        <w:keepNext/>
        <w:numPr>
          <w:ilvl w:val="0"/>
          <w:numId w:val="9"/>
        </w:numPr>
        <w:tabs>
          <w:tab w:val="clear" w:pos="708"/>
          <w:tab w:val="left" w:pos="567"/>
          <w:tab w:val="left" w:pos="1134"/>
        </w:tabs>
        <w:ind w:left="567" w:hanging="567"/>
        <w:jc w:val="both"/>
        <w:outlineLvl w:val="0"/>
      </w:pPr>
      <w:r w:rsidRPr="004F73EA">
        <w:t>A</w:t>
      </w:r>
      <w:r w:rsidR="00741F9A" w:rsidRPr="004F73EA">
        <w:t>z</w:t>
      </w:r>
      <w:r w:rsidRPr="004F73EA">
        <w:t xml:space="preserve"> irattárba helyezés módját az adathordozó határozza meg:</w:t>
      </w:r>
    </w:p>
    <w:p w:rsidR="000F6B03" w:rsidRPr="004F73EA" w:rsidRDefault="000F6B03" w:rsidP="00DD1BF7">
      <w:pPr>
        <w:numPr>
          <w:ilvl w:val="0"/>
          <w:numId w:val="12"/>
        </w:numPr>
        <w:tabs>
          <w:tab w:val="clear" w:pos="708"/>
          <w:tab w:val="left" w:pos="851"/>
        </w:tabs>
        <w:ind w:left="851" w:hanging="284"/>
        <w:jc w:val="both"/>
        <w:outlineLvl w:val="0"/>
      </w:pPr>
      <w:r w:rsidRPr="004F73EA">
        <w:t>a papíralapú iratokat a központi irattári helyiségben kell elhelyezni,</w:t>
      </w:r>
    </w:p>
    <w:p w:rsidR="000F6B03" w:rsidRPr="004F73EA" w:rsidRDefault="000F6B03" w:rsidP="00DD1BF7">
      <w:pPr>
        <w:numPr>
          <w:ilvl w:val="0"/>
          <w:numId w:val="12"/>
        </w:numPr>
        <w:tabs>
          <w:tab w:val="clear" w:pos="708"/>
          <w:tab w:val="left" w:pos="851"/>
        </w:tabs>
        <w:ind w:left="851" w:hanging="284"/>
        <w:jc w:val="both"/>
        <w:outlineLvl w:val="0"/>
      </w:pPr>
      <w:r w:rsidRPr="004F73EA">
        <w:t>az elektronikus iratokat háttérállományban kell archiválni az irattárba helyezés szabályainak megfelelően,</w:t>
      </w:r>
    </w:p>
    <w:p w:rsidR="000F6B03" w:rsidRPr="004F73EA" w:rsidRDefault="000F6B03" w:rsidP="00DD1BF7">
      <w:pPr>
        <w:numPr>
          <w:ilvl w:val="0"/>
          <w:numId w:val="12"/>
        </w:numPr>
        <w:tabs>
          <w:tab w:val="clear" w:pos="708"/>
          <w:tab w:val="left" w:pos="851"/>
        </w:tabs>
        <w:ind w:left="851" w:hanging="284"/>
        <w:jc w:val="both"/>
        <w:outlineLvl w:val="0"/>
      </w:pPr>
      <w:r w:rsidRPr="004F73EA">
        <w:t>az archivált, két éven túl selejtezhető, elektronikus iratokról a 2. év végén gépi adathordozóra – a központi irattár rendszerének megfelelő csoportosításban – hitelesített másolatot kell készíteni,</w:t>
      </w:r>
    </w:p>
    <w:p w:rsidR="000F6B03" w:rsidRPr="004F73EA" w:rsidRDefault="000F6B03" w:rsidP="00DD1BF7">
      <w:pPr>
        <w:numPr>
          <w:ilvl w:val="0"/>
          <w:numId w:val="12"/>
        </w:numPr>
        <w:tabs>
          <w:tab w:val="clear" w:pos="708"/>
          <w:tab w:val="left" w:pos="851"/>
        </w:tabs>
        <w:ind w:left="851" w:hanging="284"/>
        <w:jc w:val="both"/>
        <w:outlineLvl w:val="0"/>
      </w:pPr>
      <w:r w:rsidRPr="004F73EA">
        <w:t xml:space="preserve">vegyes ügyiratok esetében a selejtezhetőnek minősített iratokat az adathordozónak megfelelő módszerrel kell </w:t>
      </w:r>
      <w:proofErr w:type="spellStart"/>
      <w:r w:rsidRPr="004F73EA">
        <w:t>irattározni</w:t>
      </w:r>
      <w:proofErr w:type="spellEnd"/>
      <w:r w:rsidRPr="004F73EA">
        <w:t>, az ügyirat egységét ebben az esetben az ügyviteli rendszer által generált módszerrel kell biztosítani,</w:t>
      </w:r>
    </w:p>
    <w:p w:rsidR="000F6B03" w:rsidRPr="004F73EA" w:rsidRDefault="000F6B03" w:rsidP="00DD1BF7">
      <w:pPr>
        <w:numPr>
          <w:ilvl w:val="0"/>
          <w:numId w:val="12"/>
        </w:numPr>
        <w:tabs>
          <w:tab w:val="clear" w:pos="708"/>
          <w:tab w:val="left" w:pos="851"/>
        </w:tabs>
        <w:ind w:left="851" w:hanging="284"/>
        <w:jc w:val="both"/>
        <w:outlineLvl w:val="0"/>
      </w:pPr>
      <w:r w:rsidRPr="004F73EA">
        <w:t>a nem selejtezhető, levéltári átadásra kerülő vegyes ügyiratok esetében az ügyiratba az elektronikus iratokról készült papíralapú hiteles másolatot kell elhelyezni (további intézkedésig).</w:t>
      </w:r>
    </w:p>
    <w:p w:rsidR="000F6B03" w:rsidRPr="004F73EA" w:rsidRDefault="000F6B03" w:rsidP="00DB3E4E">
      <w:pPr>
        <w:tabs>
          <w:tab w:val="clear" w:pos="708"/>
          <w:tab w:val="left" w:pos="567"/>
          <w:tab w:val="left" w:pos="1134"/>
          <w:tab w:val="left" w:pos="1560"/>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Az irattárban elhelyezett iratokról naprakész nyilvántartást, irattári jegyzéket kell vezetni. Az irattári jegyzék a raktári, tárolási egységek szintjén készül, tartalmazza a raktári egységben elhelyezett iratok irattári jel</w:t>
      </w:r>
      <w:r w:rsidR="00DA34A8" w:rsidRPr="004F73EA">
        <w:t>eit</w:t>
      </w:r>
      <w:r w:rsidRPr="004F73EA">
        <w:t xml:space="preserve">, ezen belül </w:t>
      </w:r>
      <w:r w:rsidR="00DA34A8" w:rsidRPr="004F73EA">
        <w:t xml:space="preserve">a kezdő és záró </w:t>
      </w:r>
      <w:r w:rsidRPr="004F73EA">
        <w:t>iktatószám</w:t>
      </w:r>
      <w:r w:rsidR="00DA34A8" w:rsidRPr="004F73EA">
        <w:t>okat</w:t>
      </w:r>
      <w:r w:rsidRPr="004F73EA">
        <w:t>, a tételek megnevezését, valamint a raktári egység irattári helyének azonosítóját. Az irattári jegyzékbe be kell vezetni a kiselejtezett és a levéltári átadásra került iratokat.</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4107E1">
      <w:pPr>
        <w:tabs>
          <w:tab w:val="clear" w:pos="708"/>
          <w:tab w:val="left" w:pos="567"/>
          <w:tab w:val="left" w:pos="1134"/>
        </w:tabs>
        <w:ind w:left="567"/>
        <w:jc w:val="both"/>
        <w:outlineLvl w:val="0"/>
      </w:pPr>
      <w:r w:rsidRPr="004F73EA">
        <w:t>Az irattári jegyzék számítástechnikai program segítségével, elektronikus adatbázisban is készíthető.</w:t>
      </w:r>
    </w:p>
    <w:p w:rsidR="000F6B03" w:rsidRPr="004F73EA" w:rsidRDefault="000F6B03" w:rsidP="00DB3E4E">
      <w:pPr>
        <w:tabs>
          <w:tab w:val="clear" w:pos="708"/>
          <w:tab w:val="left" w:pos="567"/>
          <w:tab w:val="left" w:pos="1134"/>
        </w:tabs>
        <w:ind w:left="567" w:hanging="567"/>
        <w:jc w:val="both"/>
        <w:outlineLvl w:val="0"/>
      </w:pPr>
    </w:p>
    <w:p w:rsidR="00D0145A" w:rsidRPr="004F73EA" w:rsidRDefault="000F6B03" w:rsidP="00DB3E4E">
      <w:pPr>
        <w:numPr>
          <w:ilvl w:val="0"/>
          <w:numId w:val="9"/>
        </w:numPr>
        <w:tabs>
          <w:tab w:val="clear" w:pos="708"/>
          <w:tab w:val="left" w:pos="567"/>
          <w:tab w:val="left" w:pos="1134"/>
        </w:tabs>
        <w:ind w:left="567" w:hanging="567"/>
        <w:jc w:val="both"/>
        <w:outlineLvl w:val="0"/>
      </w:pPr>
      <w:r w:rsidRPr="004F73EA">
        <w:t>Az ügyintézők a S</w:t>
      </w:r>
      <w:r w:rsidR="00114E8D" w:rsidRPr="004F73EA">
        <w:t xml:space="preserve">zervezeti és </w:t>
      </w:r>
      <w:r w:rsidRPr="004F73EA">
        <w:t>M</w:t>
      </w:r>
      <w:r w:rsidR="00114E8D" w:rsidRPr="004F73EA">
        <w:t xml:space="preserve">űködési </w:t>
      </w:r>
      <w:r w:rsidRPr="004F73EA">
        <w:t>S</w:t>
      </w:r>
      <w:r w:rsidR="00F96C12">
        <w:t>zabályzatban</w:t>
      </w:r>
      <w:r w:rsidR="00114E8D" w:rsidRPr="004F73EA">
        <w:t>, illetve a munkaköri leírásaikban</w:t>
      </w:r>
      <w:r w:rsidRPr="004F73EA">
        <w:t xml:space="preserve"> rögzített jogosultságuk alapján az irattárból hivatalos használatra irat</w:t>
      </w:r>
      <w:r w:rsidR="00CC52D1">
        <w:t xml:space="preserve"> </w:t>
      </w:r>
      <w:r w:rsidRPr="004F73EA">
        <w:t>kikérővel kérhetnek ki iratokat. Az irat kikérést utólagosan is ellenőrizhető módon, dokumentáltan kell elvégezni.</w:t>
      </w:r>
    </w:p>
    <w:p w:rsidR="00D0145A" w:rsidRPr="004F73EA" w:rsidRDefault="00D0145A" w:rsidP="00D0145A">
      <w:pPr>
        <w:tabs>
          <w:tab w:val="clear" w:pos="708"/>
          <w:tab w:val="left" w:pos="567"/>
          <w:tab w:val="left" w:pos="1134"/>
        </w:tabs>
        <w:jc w:val="both"/>
        <w:outlineLvl w:val="0"/>
      </w:pP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Az irattárból kiadott ügyiratról ügyiratpótló lapot kell készíteni, amelyet</w:t>
      </w:r>
      <w:r w:rsidR="00CC52D1">
        <w:t>,</w:t>
      </w:r>
      <w:r w:rsidRPr="004F73EA">
        <w:t xml:space="preserve"> mint elismervényt az átvevő aláír. Az aláírt ügyiratpótló lapot a kölcsönzés ideje alatt az ügyirat helyén kell tárolni.</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lastRenderedPageBreak/>
        <w:t>Elektronikus iratok esetében a jogosult felhasználók naplózás mellett tekinthetik meg az iratot. Amennyiben a felhasználó a saját gépéről nem éri el a megtekintendő iratot, akkor az irattár kezeléséért felelős ügyintézőnek kell gondoskodnia arról, hogy a jogosult felhasználó elektronikus úton – az iratkölcsönzés szabályainak betartásával - megkapja a kért irat másolatát.</w:t>
      </w:r>
    </w:p>
    <w:p w:rsidR="001A3263" w:rsidRDefault="001A3263" w:rsidP="00DB3E4E">
      <w:pPr>
        <w:tabs>
          <w:tab w:val="clear" w:pos="708"/>
          <w:tab w:val="left" w:pos="567"/>
          <w:tab w:val="left" w:pos="1134"/>
        </w:tabs>
        <w:ind w:left="567" w:hanging="567"/>
        <w:jc w:val="center"/>
        <w:outlineLvl w:val="0"/>
        <w:rPr>
          <w:b/>
        </w:rPr>
      </w:pPr>
    </w:p>
    <w:p w:rsidR="0088730D" w:rsidRPr="004F73EA" w:rsidRDefault="0088730D" w:rsidP="00DB3E4E">
      <w:pPr>
        <w:tabs>
          <w:tab w:val="clear" w:pos="708"/>
          <w:tab w:val="left" w:pos="567"/>
          <w:tab w:val="left" w:pos="1134"/>
        </w:tabs>
        <w:ind w:left="567" w:hanging="567"/>
        <w:jc w:val="center"/>
        <w:outlineLvl w:val="0"/>
        <w:rPr>
          <w:b/>
        </w:rPr>
      </w:pPr>
    </w:p>
    <w:p w:rsidR="000F6B03" w:rsidRPr="004F73EA" w:rsidRDefault="000F6B03" w:rsidP="0088730D">
      <w:pPr>
        <w:keepNext/>
        <w:tabs>
          <w:tab w:val="clear" w:pos="708"/>
          <w:tab w:val="left" w:pos="567"/>
          <w:tab w:val="left" w:pos="1134"/>
        </w:tabs>
        <w:ind w:left="567" w:hanging="567"/>
        <w:jc w:val="center"/>
        <w:outlineLvl w:val="0"/>
        <w:rPr>
          <w:b/>
        </w:rPr>
      </w:pPr>
      <w:r w:rsidRPr="004F73EA">
        <w:rPr>
          <w:b/>
        </w:rPr>
        <w:t>Selejtezés, megsemmisítés</w:t>
      </w:r>
    </w:p>
    <w:p w:rsidR="000F6B03" w:rsidRPr="004F73EA" w:rsidRDefault="000F6B03" w:rsidP="0088730D">
      <w:pPr>
        <w:keepNext/>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 xml:space="preserve">A </w:t>
      </w:r>
      <w:r w:rsidR="004F73EA">
        <w:t>Közös Önkormányzati Hivatal</w:t>
      </w:r>
      <w:r w:rsidRPr="004F73EA">
        <w:t xml:space="preserve"> irattárában</w:t>
      </w:r>
      <w:r w:rsidR="00114E8D" w:rsidRPr="004F73EA">
        <w:t xml:space="preserve"> -</w:t>
      </w:r>
      <w:r w:rsidRPr="004F73EA">
        <w:t xml:space="preserve"> az irattári tervben rögzített őrzési idő leteltével, szabályszerű eljárás keretében</w:t>
      </w:r>
      <w:r w:rsidR="00114E8D" w:rsidRPr="004F73EA">
        <w:t xml:space="preserve"> -</w:t>
      </w:r>
      <w:r w:rsidRPr="004F73EA">
        <w:t xml:space="preserve"> iratselejtezést kell végezni az illetékes közlevéltár egyidejű értesítésével. A selejtezést célszerű </w:t>
      </w:r>
      <w:r w:rsidR="00DB0996" w:rsidRPr="004F73EA">
        <w:t xml:space="preserve">évente </w:t>
      </w:r>
      <w:r w:rsidRPr="004F73EA">
        <w:t>elvégezni. A szervezeti egységeknél a selejtezést a központi irattár tudomásával és közreműködésével kell elvégezni. Az irat selejtezését az irat keletkezésekor érvényben volt irattári terv szerint (figyelemmel a vonatkozó jogszabályra is) kell végrehajtani az Iratkezelési Szabályzatban foglaltak szerint.</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 xml:space="preserve">Az iratselejtezést az iratkezelésért felelős vezető által kijelölt legalább 3 tagú selejtezési bizottság javaslata alapján lehet elvégezni. </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 xml:space="preserve">Az iratselejtezésről a selejtezési bizottság tagjai által aláírt és a szerv körbélyegzőjének lenyomatával ellátott selejtezési jegyzőkönyvet kell készíteni 2 példányban, amelyeket iktatás után az illetékes levéltárhoz kell továbbítani a selejtezés engedélyeztetése végett. </w:t>
      </w:r>
    </w:p>
    <w:p w:rsidR="000F6B03" w:rsidRPr="004F73EA" w:rsidRDefault="000F6B03" w:rsidP="004107E1">
      <w:pPr>
        <w:tabs>
          <w:tab w:val="clear" w:pos="708"/>
          <w:tab w:val="left" w:pos="567"/>
          <w:tab w:val="left" w:pos="1134"/>
        </w:tabs>
        <w:ind w:left="567"/>
        <w:jc w:val="both"/>
        <w:outlineLvl w:val="0"/>
      </w:pPr>
      <w:r w:rsidRPr="004F73EA">
        <w:t>A selejtezési jegyzőkönyv melléklete a selejtezett iratok tételszámát, tárgyát, évkörét felsoroló tételszintű iratjegyzék.</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A levéltár az iratok megsemmisítését, a szükséges ellenőrzés után, a selejtezési jegyzőkönyv visszaküldött példányára írt záradékkal engedélyezi. A selejtezésre kijelölt iratokból a levéltár mintavétel vagy iratértékelés céljára visszatarthat vagy levéltári átadásra kijelölhet iratokat, egyes irattári tételeket.</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A selejtezés tényét és időpontját a nyilvántartás megfelelő rovatába be kell vezetni.</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 xml:space="preserve">Az irat megsemmisítéséről a </w:t>
      </w:r>
      <w:r w:rsidR="00472BCE" w:rsidRPr="004F73EA">
        <w:t>jegyző</w:t>
      </w:r>
      <w:r w:rsidRPr="004F73EA">
        <w:t xml:space="preserve"> az adatvédelmi és biztonsági előírások figyelembevételével gondoskodik. </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 xml:space="preserve">A selejtezés során gondoskodni kell arról, hogy a több példányban megtalálható iratokból </w:t>
      </w:r>
      <w:r w:rsidR="00946AB1" w:rsidRPr="004F73EA">
        <w:t>-</w:t>
      </w:r>
      <w:r w:rsidRPr="004F73EA">
        <w:t xml:space="preserve"> az előírt megőrzési időig </w:t>
      </w:r>
      <w:r w:rsidR="00946AB1" w:rsidRPr="004F73EA">
        <w:t>-</w:t>
      </w:r>
      <w:r w:rsidRPr="004F73EA">
        <w:t xml:space="preserve"> csak az ügyet intéző szervezeti egység példánya kerüljön megőrzésre.</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Az elektronikus adathordozón tárolt iratok és az elektronikus iratok selejtezése esetén az eljárás azonos a fentiekben leírtakkal.</w:t>
      </w:r>
    </w:p>
    <w:p w:rsidR="00946AB1" w:rsidRPr="004F73EA" w:rsidRDefault="00946AB1" w:rsidP="00F96C12">
      <w:pPr>
        <w:tabs>
          <w:tab w:val="clear" w:pos="708"/>
          <w:tab w:val="left" w:pos="567"/>
          <w:tab w:val="left" w:pos="1134"/>
        </w:tabs>
        <w:jc w:val="both"/>
        <w:outlineLvl w:val="0"/>
      </w:pPr>
    </w:p>
    <w:p w:rsidR="00114E8D" w:rsidRPr="004F73EA" w:rsidRDefault="00114E8D" w:rsidP="00DB3E4E">
      <w:pPr>
        <w:tabs>
          <w:tab w:val="clear" w:pos="708"/>
          <w:tab w:val="left" w:pos="567"/>
          <w:tab w:val="left" w:pos="1134"/>
        </w:tabs>
        <w:ind w:left="567" w:hanging="567"/>
        <w:jc w:val="both"/>
        <w:outlineLvl w:val="0"/>
      </w:pPr>
    </w:p>
    <w:p w:rsidR="000F6B03" w:rsidRPr="004F73EA" w:rsidRDefault="000F6B03" w:rsidP="0088730D">
      <w:pPr>
        <w:keepNext/>
        <w:tabs>
          <w:tab w:val="clear" w:pos="708"/>
          <w:tab w:val="left" w:pos="567"/>
          <w:tab w:val="left" w:pos="1134"/>
        </w:tabs>
        <w:ind w:left="567" w:hanging="567"/>
        <w:jc w:val="center"/>
        <w:outlineLvl w:val="0"/>
        <w:rPr>
          <w:b/>
        </w:rPr>
      </w:pPr>
      <w:r w:rsidRPr="004F73EA">
        <w:rPr>
          <w:b/>
        </w:rPr>
        <w:t>Levéltárba adás</w:t>
      </w:r>
    </w:p>
    <w:p w:rsidR="000F6B03" w:rsidRPr="004F73EA" w:rsidRDefault="000F6B03" w:rsidP="0088730D">
      <w:pPr>
        <w:keepNext/>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 xml:space="preserve">A </w:t>
      </w:r>
      <w:r w:rsidR="004F73EA">
        <w:t>Közös Önkormányzati Hivatal</w:t>
      </w:r>
      <w:r w:rsidRPr="004F73EA">
        <w:t xml:space="preserve"> a nem selejtezhető iratait a hatályos vonatkozó jogszabályi előírásoknak megfelelően (általában 15 évi őrzési idő után), előzetes egyeztetéssel – az illetékes levéltárnak adja át. A levéltárnak csak lezárt, teljes évfolyamok iratai adhatók át.</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A</w:t>
      </w:r>
      <w:r w:rsidR="00DB0996" w:rsidRPr="004F73EA">
        <w:t>z irattári terv szerint a</w:t>
      </w:r>
      <w:r w:rsidRPr="004F73EA">
        <w:t xml:space="preserve"> levéltár számára átadandó ügyiratokat az ügyviteli segédletekkel együtt</w:t>
      </w:r>
      <w:r w:rsidR="00025B96" w:rsidRPr="004F73EA">
        <w:rPr>
          <w:color w:val="0000FF"/>
        </w:rPr>
        <w:t>,</w:t>
      </w:r>
      <w:r w:rsidRPr="004F73EA">
        <w:t xml:space="preserve"> nem fertőzött állapotban, savmentes dobozokban az átadó költségére, átadás-átvételi jegyzőkönyv kíséretében, annak mellékletét képező raktári egység szerinti (doboz, kötet, stb.) </w:t>
      </w:r>
      <w:r w:rsidRPr="004F73EA">
        <w:lastRenderedPageBreak/>
        <w:t>tételjegyzékkel együtt, teljes, lezárt évfolyamokban kell átadni. A visszatartott ügyiratokról külön darabszintű jegyzéket kell készíteni. Az átadási jegyzéket és a visszatartott ügyiratokról szóló jegyzéket a levéltárral egyeztetett formátumban elektronikusan is át kell adni.</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733821" w:rsidP="00DB3E4E">
      <w:pPr>
        <w:numPr>
          <w:ilvl w:val="0"/>
          <w:numId w:val="9"/>
        </w:numPr>
        <w:tabs>
          <w:tab w:val="clear" w:pos="708"/>
          <w:tab w:val="left" w:pos="567"/>
          <w:tab w:val="left" w:pos="1134"/>
        </w:tabs>
        <w:ind w:left="567" w:hanging="567"/>
        <w:jc w:val="both"/>
        <w:outlineLvl w:val="0"/>
      </w:pPr>
      <w:r w:rsidRPr="004F73EA">
        <w:rPr>
          <w:bCs/>
          <w:iCs/>
          <w:color w:val="000000"/>
          <w:lang w:eastAsia="hu-HU"/>
        </w:rPr>
        <w:t>Elektronikus iratokat az elektronikus formában tárolt iratok közlevéltári átvételének eljárásrendjéről és műszaki követelményeiről szóló 34/2016. (XI.30.) EMMI rendeletben meghatározott eljárásrend szerint kell levéltárba adni.</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 xml:space="preserve">Az iratok levéltári átadásának tényét és idejét az iktatási és az irattári segédleteken is át kell vezetni. </w:t>
      </w:r>
    </w:p>
    <w:p w:rsidR="000F6B03" w:rsidRPr="004F73EA" w:rsidRDefault="000F6B03" w:rsidP="00DB3E4E">
      <w:pPr>
        <w:tabs>
          <w:tab w:val="clear" w:pos="708"/>
          <w:tab w:val="left" w:pos="567"/>
          <w:tab w:val="left" w:pos="1134"/>
        </w:tabs>
        <w:ind w:left="567" w:hanging="567"/>
        <w:jc w:val="both"/>
        <w:outlineLvl w:val="0"/>
      </w:pPr>
    </w:p>
    <w:p w:rsidR="00946AB1" w:rsidRPr="004F73EA" w:rsidRDefault="00946AB1" w:rsidP="00DB3E4E">
      <w:pPr>
        <w:tabs>
          <w:tab w:val="clear" w:pos="708"/>
          <w:tab w:val="left" w:pos="567"/>
          <w:tab w:val="left" w:pos="1134"/>
        </w:tabs>
        <w:ind w:left="567" w:hanging="567"/>
        <w:jc w:val="both"/>
        <w:outlineLvl w:val="0"/>
      </w:pPr>
    </w:p>
    <w:p w:rsidR="00946AB1" w:rsidRPr="004F73EA" w:rsidRDefault="00946AB1" w:rsidP="00DB3E4E">
      <w:pPr>
        <w:tabs>
          <w:tab w:val="clear" w:pos="708"/>
          <w:tab w:val="left" w:pos="567"/>
          <w:tab w:val="left" w:pos="1134"/>
        </w:tabs>
        <w:ind w:left="567" w:hanging="567"/>
        <w:jc w:val="both"/>
        <w:outlineLvl w:val="0"/>
      </w:pPr>
    </w:p>
    <w:p w:rsidR="00946AB1" w:rsidRPr="004F73EA" w:rsidRDefault="00946AB1" w:rsidP="0088730D">
      <w:pPr>
        <w:keepNext/>
        <w:ind w:left="567"/>
        <w:jc w:val="center"/>
        <w:outlineLvl w:val="0"/>
        <w:rPr>
          <w:b/>
        </w:rPr>
      </w:pPr>
      <w:r w:rsidRPr="004F73EA">
        <w:rPr>
          <w:b/>
        </w:rPr>
        <w:t>VI. FEJEZET</w:t>
      </w:r>
    </w:p>
    <w:p w:rsidR="00946AB1" w:rsidRPr="004F73EA" w:rsidRDefault="00946AB1" w:rsidP="0088730D">
      <w:pPr>
        <w:keepNext/>
        <w:ind w:left="567"/>
        <w:jc w:val="center"/>
        <w:outlineLvl w:val="0"/>
        <w:rPr>
          <w:b/>
        </w:rPr>
      </w:pPr>
    </w:p>
    <w:p w:rsidR="00946AB1" w:rsidRPr="004F73EA" w:rsidRDefault="00946AB1" w:rsidP="0088730D">
      <w:pPr>
        <w:keepNext/>
        <w:ind w:left="567"/>
        <w:jc w:val="center"/>
        <w:outlineLvl w:val="0"/>
        <w:rPr>
          <w:b/>
        </w:rPr>
      </w:pPr>
      <w:r w:rsidRPr="004F73EA">
        <w:rPr>
          <w:b/>
        </w:rPr>
        <w:t>AZ ELEKTRONIKUS IRATKEZELÉS SPECIÁLIS SZABÁLYAI</w:t>
      </w:r>
    </w:p>
    <w:p w:rsidR="00946AB1" w:rsidRPr="004F73EA" w:rsidRDefault="00946AB1" w:rsidP="0088730D">
      <w:pPr>
        <w:keepNext/>
        <w:ind w:left="567"/>
        <w:jc w:val="center"/>
        <w:outlineLvl w:val="0"/>
        <w:rPr>
          <w:b/>
        </w:rPr>
      </w:pPr>
    </w:p>
    <w:p w:rsidR="00946AB1" w:rsidRPr="004F73EA" w:rsidRDefault="00946AB1" w:rsidP="0088730D">
      <w:pPr>
        <w:keepNext/>
        <w:ind w:left="567"/>
        <w:jc w:val="center"/>
        <w:outlineLvl w:val="0"/>
        <w:rPr>
          <w:b/>
        </w:rPr>
      </w:pPr>
    </w:p>
    <w:p w:rsidR="00946AB1" w:rsidRPr="004F73EA" w:rsidRDefault="00946AB1" w:rsidP="0088730D">
      <w:pPr>
        <w:keepNext/>
        <w:ind w:left="567"/>
        <w:jc w:val="center"/>
        <w:outlineLvl w:val="0"/>
        <w:rPr>
          <w:b/>
        </w:rPr>
      </w:pPr>
      <w:r w:rsidRPr="004F73EA">
        <w:rPr>
          <w:b/>
        </w:rPr>
        <w:t>A központi elektronikus szolgáltató rendszeren továbbított iratok kezelésének rendje</w:t>
      </w:r>
    </w:p>
    <w:p w:rsidR="00946AB1" w:rsidRPr="004F73EA" w:rsidRDefault="00946AB1" w:rsidP="0088730D">
      <w:pPr>
        <w:keepNext/>
        <w:ind w:left="567"/>
        <w:jc w:val="center"/>
        <w:outlineLvl w:val="0"/>
        <w:rPr>
          <w:b/>
        </w:rPr>
      </w:pPr>
    </w:p>
    <w:p w:rsidR="00946AB1" w:rsidRPr="004F73EA" w:rsidRDefault="00946AB1" w:rsidP="00946AB1">
      <w:pPr>
        <w:numPr>
          <w:ilvl w:val="0"/>
          <w:numId w:val="9"/>
        </w:numPr>
        <w:tabs>
          <w:tab w:val="left" w:pos="567"/>
          <w:tab w:val="left" w:pos="1134"/>
        </w:tabs>
        <w:ind w:left="567" w:hanging="567"/>
        <w:jc w:val="both"/>
        <w:outlineLvl w:val="0"/>
      </w:pPr>
      <w:r w:rsidRPr="004F73EA">
        <w:t>Az elektronikus úton érkezett iratok automatikus érkeztetésére, iktatására az Iratkezelési  Szabályzatban meghatározottak szerint – a vonatkozó jogszabályi előírások teljesülése esetén – kerülhet sor.</w:t>
      </w:r>
    </w:p>
    <w:p w:rsidR="00946AB1" w:rsidRPr="004F73EA" w:rsidRDefault="00946AB1" w:rsidP="00946AB1">
      <w:pPr>
        <w:jc w:val="both"/>
        <w:outlineLvl w:val="0"/>
        <w:rPr>
          <w:color w:val="FF0000"/>
        </w:rPr>
      </w:pPr>
    </w:p>
    <w:p w:rsidR="00946AB1" w:rsidRPr="004F73EA" w:rsidRDefault="00946AB1" w:rsidP="00946AB1">
      <w:pPr>
        <w:numPr>
          <w:ilvl w:val="0"/>
          <w:numId w:val="9"/>
        </w:numPr>
        <w:tabs>
          <w:tab w:val="left" w:pos="567"/>
          <w:tab w:val="left" w:pos="1134"/>
        </w:tabs>
        <w:ind w:left="567" w:hanging="567"/>
        <w:jc w:val="both"/>
        <w:outlineLvl w:val="0"/>
      </w:pPr>
      <w:r w:rsidRPr="004F73EA">
        <w:t>E Szabályzat rendelkezéseit a központi elektronikus szolgáltató rendszer (a továbbiakban: központi rendszer) igénybevételével megvalósított iratforgalom esetében e fejezet szerinti eltérésekkel kell alkalmazni.</w:t>
      </w:r>
    </w:p>
    <w:p w:rsidR="00946AB1" w:rsidRPr="004F73EA" w:rsidRDefault="00946AB1" w:rsidP="00946AB1">
      <w:pPr>
        <w:jc w:val="both"/>
        <w:outlineLvl w:val="0"/>
        <w:rPr>
          <w:color w:val="FF0000"/>
        </w:rPr>
      </w:pPr>
    </w:p>
    <w:p w:rsidR="00946AB1" w:rsidRPr="004F73EA" w:rsidRDefault="00946AB1" w:rsidP="00946AB1">
      <w:pPr>
        <w:numPr>
          <w:ilvl w:val="0"/>
          <w:numId w:val="9"/>
        </w:numPr>
        <w:tabs>
          <w:tab w:val="left" w:pos="567"/>
          <w:tab w:val="left" w:pos="1134"/>
        </w:tabs>
        <w:ind w:left="567" w:hanging="567"/>
        <w:jc w:val="both"/>
        <w:outlineLvl w:val="0"/>
      </w:pPr>
      <w:r w:rsidRPr="004F73EA">
        <w:t xml:space="preserve">A </w:t>
      </w:r>
      <w:r w:rsidR="004F73EA">
        <w:t>Közös Önkormányzati Hivatal</w:t>
      </w:r>
      <w:r w:rsidRPr="004F73EA">
        <w:t xml:space="preserve"> kijelölt szervezeti egységeinek, tisztviselőinek a központi rendszeren keresztül érkező elektronikus iratforgalom biztosítására Hivatali Kapu hozzáférési jogosultsággal kell rendelkezniük. A Hivatali Kapu létesítéséről, </w:t>
      </w:r>
      <w:r w:rsidR="003242CB" w:rsidRPr="004F73EA">
        <w:t>a</w:t>
      </w:r>
      <w:r w:rsidRPr="004F73EA">
        <w:t xml:space="preserve"> Hivatali Kapu használatára feljogosítottak és kötelezettek körének kijelöléséről a</w:t>
      </w:r>
      <w:r w:rsidR="003242CB" w:rsidRPr="004F73EA">
        <w:t xml:space="preserve"> jegyző</w:t>
      </w:r>
      <w:r w:rsidRPr="004F73EA">
        <w:t xml:space="preserve"> gondoskodik.</w:t>
      </w:r>
    </w:p>
    <w:p w:rsidR="00946AB1" w:rsidRPr="004F73EA" w:rsidRDefault="00946AB1" w:rsidP="00946AB1">
      <w:pPr>
        <w:jc w:val="both"/>
        <w:outlineLvl w:val="0"/>
        <w:rPr>
          <w:color w:val="FF0000"/>
        </w:rPr>
      </w:pPr>
    </w:p>
    <w:p w:rsidR="00946AB1" w:rsidRPr="004F73EA" w:rsidRDefault="00946AB1" w:rsidP="003242CB">
      <w:pPr>
        <w:numPr>
          <w:ilvl w:val="0"/>
          <w:numId w:val="9"/>
        </w:numPr>
        <w:tabs>
          <w:tab w:val="left" w:pos="567"/>
          <w:tab w:val="left" w:pos="1134"/>
        </w:tabs>
        <w:ind w:left="567" w:hanging="567"/>
        <w:jc w:val="both"/>
        <w:outlineLvl w:val="0"/>
      </w:pPr>
      <w:r w:rsidRPr="004F73EA">
        <w:t xml:space="preserve">A </w:t>
      </w:r>
      <w:r w:rsidR="004F73EA">
        <w:t>Közös Önkormányzati Hivatal</w:t>
      </w:r>
      <w:r w:rsidR="003242CB" w:rsidRPr="004F73EA">
        <w:t xml:space="preserve">on </w:t>
      </w:r>
      <w:r w:rsidRPr="004F73EA">
        <w:t xml:space="preserve">belüli felhasználók – a szervezet nevében eljárni jogosult személyek – regisztrációját a </w:t>
      </w:r>
      <w:r w:rsidR="003242CB" w:rsidRPr="004F73EA">
        <w:t>jegyző</w:t>
      </w:r>
      <w:r w:rsidRPr="004F73EA">
        <w:t xml:space="preserve"> által a Hivatali Kapu kezelésére felhatalmazott </w:t>
      </w:r>
      <w:r w:rsidR="003242CB" w:rsidRPr="004F73EA">
        <w:t>munkatárs</w:t>
      </w:r>
      <w:r w:rsidRPr="004F73EA">
        <w:t xml:space="preserve"> végzi. A Hivatali Kapu kezelésére felhatalmazott </w:t>
      </w:r>
      <w:r w:rsidR="003242CB" w:rsidRPr="004F73EA">
        <w:t>munkatárs</w:t>
      </w:r>
      <w:r w:rsidRPr="004F73EA">
        <w:t xml:space="preserve"> a központi rendszer által biztosított regisztrációs felületen a </w:t>
      </w:r>
      <w:r w:rsidR="004F73EA">
        <w:t>Közös Önkormányzati Hivatal</w:t>
      </w:r>
      <w:r w:rsidRPr="004F73EA">
        <w:t xml:space="preserve"> képviseletére feljogosított személyek (hivatali célú Ügyfélkapu létesítésére feljogosított és kötelezett ügykezelők, tisztviselők) nevét és az Ügyfélkapu regisztrációnál megadott elektronikus levelezési címét rögzíti az ügyfélkapus hozzáférés egyértelmű hozzárendelése érdekében. A regisztráció eredményeként átadja a Hivatali Kapuhoz tartozó azonosítót és jelszót.</w:t>
      </w:r>
    </w:p>
    <w:p w:rsidR="00946AB1" w:rsidRPr="004F73EA" w:rsidRDefault="00946AB1" w:rsidP="00946AB1">
      <w:pPr>
        <w:jc w:val="both"/>
        <w:outlineLvl w:val="0"/>
        <w:rPr>
          <w:color w:val="FF0000"/>
        </w:rPr>
      </w:pPr>
    </w:p>
    <w:p w:rsidR="00946AB1" w:rsidRPr="004F73EA" w:rsidRDefault="00946AB1" w:rsidP="003242CB">
      <w:pPr>
        <w:numPr>
          <w:ilvl w:val="0"/>
          <w:numId w:val="9"/>
        </w:numPr>
        <w:tabs>
          <w:tab w:val="left" w:pos="567"/>
          <w:tab w:val="left" w:pos="1134"/>
        </w:tabs>
        <w:ind w:left="567" w:hanging="567"/>
        <w:jc w:val="both"/>
        <w:outlineLvl w:val="0"/>
      </w:pPr>
      <w:r w:rsidRPr="004F73EA">
        <w:t xml:space="preserve">A </w:t>
      </w:r>
      <w:r w:rsidR="004F73EA">
        <w:t>Közös Önkormányzati Hivatal</w:t>
      </w:r>
      <w:r w:rsidRPr="004F73EA">
        <w:t xml:space="preserve"> nevében történő eljárási jogosultság megszűnésekor a Hivatali Kapu kezelésére felhatalmazott </w:t>
      </w:r>
      <w:r w:rsidR="003242CB" w:rsidRPr="004F73EA">
        <w:t>munkatárs</w:t>
      </w:r>
      <w:r w:rsidRPr="004F73EA">
        <w:t xml:space="preserve"> törli a nyilvántartásból a korábban feljogosított személy azonosító adatait, illetve a hozzáférési jogosultságait.</w:t>
      </w:r>
    </w:p>
    <w:p w:rsidR="00946AB1" w:rsidRPr="004F73EA" w:rsidRDefault="00946AB1" w:rsidP="00946AB1">
      <w:pPr>
        <w:jc w:val="both"/>
        <w:outlineLvl w:val="0"/>
        <w:rPr>
          <w:color w:val="FF0000"/>
        </w:rPr>
      </w:pPr>
    </w:p>
    <w:p w:rsidR="00946AB1" w:rsidRPr="004F73EA" w:rsidRDefault="00946AB1" w:rsidP="003242CB">
      <w:pPr>
        <w:numPr>
          <w:ilvl w:val="0"/>
          <w:numId w:val="9"/>
        </w:numPr>
        <w:tabs>
          <w:tab w:val="left" w:pos="567"/>
          <w:tab w:val="left" w:pos="1134"/>
        </w:tabs>
        <w:ind w:left="567" w:hanging="567"/>
        <w:jc w:val="both"/>
        <w:outlineLvl w:val="0"/>
      </w:pPr>
      <w:r w:rsidRPr="004F73EA">
        <w:t xml:space="preserve">A Hivatali Kapu kezelésére felhatalmazott </w:t>
      </w:r>
      <w:r w:rsidR="003242CB" w:rsidRPr="004F73EA">
        <w:t>munkatárs</w:t>
      </w:r>
      <w:r w:rsidRPr="004F73EA">
        <w:t xml:space="preserve"> nyilvántartást vezet a </w:t>
      </w:r>
      <w:r w:rsidR="004F73EA">
        <w:t>Közös Önkormányzati Hivatal</w:t>
      </w:r>
      <w:r w:rsidR="003242CB" w:rsidRPr="004F73EA">
        <w:t xml:space="preserve"> </w:t>
      </w:r>
      <w:r w:rsidRPr="004F73EA">
        <w:t xml:space="preserve">képviseletében Hivatali Kapu igénybevételével eljárni jogosult személyekről. Ennek érdekében </w:t>
      </w:r>
      <w:r w:rsidR="003242CB" w:rsidRPr="004F73EA">
        <w:t xml:space="preserve">a jegyző vagy </w:t>
      </w:r>
      <w:r w:rsidRPr="004F73EA">
        <w:t xml:space="preserve">az adott szervezeti egység vezetője a Hivatali Kapu használatára feljogosított és kötelezett munkatársakat érintő változásokról (létesítés, módosítás, megszüntetés) írásbeli tájékoztatást ad a nyilvántartás vezetőjének. A nyilvántartás </w:t>
      </w:r>
      <w:r w:rsidRPr="004F73EA">
        <w:lastRenderedPageBreak/>
        <w:t xml:space="preserve">alapján tanúsítható, hogy egy adott személy egy adott időszakban jogosult volt-e eljárni </w:t>
      </w:r>
      <w:r w:rsidR="003242CB" w:rsidRPr="004F73EA">
        <w:t xml:space="preserve">a </w:t>
      </w:r>
      <w:r w:rsidR="004F73EA">
        <w:t>Közös Önkormányzati Hivatal</w:t>
      </w:r>
      <w:r w:rsidR="003242CB" w:rsidRPr="004F73EA">
        <w:t xml:space="preserve"> </w:t>
      </w:r>
      <w:r w:rsidRPr="004F73EA">
        <w:t>nevében.</w:t>
      </w:r>
    </w:p>
    <w:p w:rsidR="00946AB1" w:rsidRPr="004F73EA" w:rsidRDefault="00946AB1" w:rsidP="00946AB1">
      <w:pPr>
        <w:jc w:val="both"/>
        <w:outlineLvl w:val="0"/>
        <w:rPr>
          <w:color w:val="FF0000"/>
        </w:rPr>
      </w:pPr>
    </w:p>
    <w:p w:rsidR="00946AB1" w:rsidRPr="004F73EA" w:rsidRDefault="00946AB1" w:rsidP="003242CB">
      <w:pPr>
        <w:numPr>
          <w:ilvl w:val="0"/>
          <w:numId w:val="9"/>
        </w:numPr>
        <w:tabs>
          <w:tab w:val="left" w:pos="567"/>
          <w:tab w:val="left" w:pos="1134"/>
        </w:tabs>
        <w:ind w:left="567" w:hanging="567"/>
        <w:jc w:val="both"/>
        <w:outlineLvl w:val="0"/>
      </w:pPr>
      <w:r w:rsidRPr="004F73EA">
        <w:t xml:space="preserve">A Hivatali Kapu használatára feljogosított és kötelezett munkatársak minden munkanapon kötelesek gondoskodni az értesítési tárhelyre érkezett üzenetek átvételéről és érkeztetéséről. Ennek érdekében az iratkezelő rendszer érkeztető adatbázisában rögzítik a Hivatali Kapuból letöltött dokumentumokat. (Pl. az elektronikus úton benyújtott hivatalos iratot vagy a központi rendszerbe történő befogadás visszaigazolását). A Hivatali Kapu használatára feljogosított munkatársak - szükség esetén </w:t>
      </w:r>
      <w:r w:rsidR="003242CB" w:rsidRPr="004F73EA">
        <w:t>-</w:t>
      </w:r>
      <w:r w:rsidRPr="004F73EA">
        <w:t xml:space="preserve"> gondoskodnak a befogadott dokumentumok papír alapra történő kinyomtatásáról.</w:t>
      </w:r>
    </w:p>
    <w:p w:rsidR="00946AB1" w:rsidRPr="004F73EA" w:rsidRDefault="00946AB1" w:rsidP="00946AB1">
      <w:pPr>
        <w:jc w:val="both"/>
        <w:outlineLvl w:val="0"/>
        <w:rPr>
          <w:color w:val="FF0000"/>
        </w:rPr>
      </w:pPr>
    </w:p>
    <w:p w:rsidR="00946AB1" w:rsidRPr="004F73EA" w:rsidRDefault="00946AB1" w:rsidP="003242CB">
      <w:pPr>
        <w:numPr>
          <w:ilvl w:val="0"/>
          <w:numId w:val="9"/>
        </w:numPr>
        <w:tabs>
          <w:tab w:val="left" w:pos="567"/>
          <w:tab w:val="left" w:pos="1134"/>
        </w:tabs>
        <w:ind w:left="567" w:hanging="567"/>
        <w:jc w:val="both"/>
        <w:outlineLvl w:val="0"/>
      </w:pPr>
      <w:r w:rsidRPr="004F73EA">
        <w:t xml:space="preserve">A Hivatali Kapu használatára feljogosított munkatársnak a közigazgatási hatósági ügyben keletkezett iratok esetében kiadásra kerülő értesítést </w:t>
      </w:r>
      <w:r w:rsidR="00581AD0" w:rsidRPr="004F73EA">
        <w:t>az általános közigazgatási rendtartásról szóló 2016. évi CL. törvény</w:t>
      </w:r>
      <w:r w:rsidR="00581AD0">
        <w:t>ben</w:t>
      </w:r>
      <w:r w:rsidRPr="004F73EA">
        <w:t xml:space="preserve"> meghatározottak szerint kell megküldenie.</w:t>
      </w:r>
    </w:p>
    <w:p w:rsidR="00946AB1" w:rsidRPr="004F73EA" w:rsidRDefault="00946AB1" w:rsidP="00946AB1">
      <w:pPr>
        <w:jc w:val="both"/>
        <w:outlineLvl w:val="0"/>
        <w:rPr>
          <w:color w:val="FF0000"/>
        </w:rPr>
      </w:pPr>
    </w:p>
    <w:p w:rsidR="00946AB1" w:rsidRPr="004F73EA" w:rsidRDefault="00946AB1" w:rsidP="003242CB">
      <w:pPr>
        <w:numPr>
          <w:ilvl w:val="0"/>
          <w:numId w:val="9"/>
        </w:numPr>
        <w:tabs>
          <w:tab w:val="left" w:pos="567"/>
          <w:tab w:val="left" w:pos="1134"/>
        </w:tabs>
        <w:ind w:left="567" w:hanging="567"/>
        <w:jc w:val="both"/>
        <w:outlineLvl w:val="0"/>
      </w:pPr>
      <w:r w:rsidRPr="004F73EA">
        <w:t>Az értesítést és a megküldés igazolását az iratkezelő rendszer adatbázisban kell tárolni.</w:t>
      </w:r>
    </w:p>
    <w:p w:rsidR="00946AB1" w:rsidRPr="004F73EA" w:rsidRDefault="00946AB1" w:rsidP="00946AB1">
      <w:pPr>
        <w:jc w:val="both"/>
        <w:outlineLvl w:val="0"/>
        <w:rPr>
          <w:color w:val="FF0000"/>
        </w:rPr>
      </w:pPr>
    </w:p>
    <w:p w:rsidR="00946AB1" w:rsidRPr="004F73EA" w:rsidRDefault="00946AB1" w:rsidP="003242CB">
      <w:pPr>
        <w:numPr>
          <w:ilvl w:val="0"/>
          <w:numId w:val="9"/>
        </w:numPr>
        <w:tabs>
          <w:tab w:val="left" w:pos="567"/>
          <w:tab w:val="left" w:pos="1134"/>
        </w:tabs>
        <w:ind w:left="567" w:hanging="567"/>
        <w:jc w:val="both"/>
        <w:outlineLvl w:val="0"/>
      </w:pPr>
      <w:r w:rsidRPr="004F73EA">
        <w:t>Az irat papír alapon történő kiadmányozását, iktatását követően a Hivatali Kapu használatára feljogosított munkatárs gondoskodik a kiadmányozott irattal azonos tartalmú, záradékkal kiegészített elektronikus dokumentum Hivatali Kapun történő továbbításáról. A záradék tartalma:</w:t>
      </w:r>
      <w:r w:rsidR="00A07330">
        <w:t xml:space="preserve"> </w:t>
      </w:r>
      <w:r w:rsidRPr="004F73EA">
        <w:t>”A kiadmányozó által nem elektronikusan aláírt dokumentummal megegyezik.” szöveg és a dátum.</w:t>
      </w:r>
    </w:p>
    <w:p w:rsidR="00946AB1" w:rsidRPr="004F73EA" w:rsidRDefault="00946AB1" w:rsidP="00946AB1">
      <w:pPr>
        <w:jc w:val="both"/>
        <w:outlineLvl w:val="0"/>
        <w:rPr>
          <w:color w:val="FF0000"/>
        </w:rPr>
      </w:pPr>
    </w:p>
    <w:p w:rsidR="00946AB1" w:rsidRPr="004F73EA" w:rsidRDefault="00946AB1" w:rsidP="00AE4DCA">
      <w:pPr>
        <w:keepNext/>
        <w:numPr>
          <w:ilvl w:val="0"/>
          <w:numId w:val="9"/>
        </w:numPr>
        <w:tabs>
          <w:tab w:val="left" w:pos="567"/>
          <w:tab w:val="left" w:pos="1134"/>
        </w:tabs>
        <w:ind w:left="567" w:hanging="567"/>
        <w:jc w:val="both"/>
        <w:outlineLvl w:val="0"/>
      </w:pPr>
      <w:r w:rsidRPr="004F73EA">
        <w:t>A Hivatali Kapu használatára feljogosított munkatársnak gondoskodnia kell:</w:t>
      </w:r>
    </w:p>
    <w:p w:rsidR="00946AB1" w:rsidRPr="004F73EA" w:rsidRDefault="00946AB1" w:rsidP="003242CB">
      <w:pPr>
        <w:numPr>
          <w:ilvl w:val="0"/>
          <w:numId w:val="12"/>
        </w:numPr>
        <w:tabs>
          <w:tab w:val="clear" w:pos="708"/>
          <w:tab w:val="left" w:pos="851"/>
        </w:tabs>
        <w:ind w:left="851" w:hanging="284"/>
        <w:jc w:val="both"/>
        <w:outlineLvl w:val="0"/>
      </w:pPr>
      <w:r w:rsidRPr="004F73EA">
        <w:t>a kiadmányozott irat expediálásának,</w:t>
      </w:r>
    </w:p>
    <w:p w:rsidR="00946AB1" w:rsidRPr="004F73EA" w:rsidRDefault="00946AB1" w:rsidP="003242CB">
      <w:pPr>
        <w:numPr>
          <w:ilvl w:val="0"/>
          <w:numId w:val="12"/>
        </w:numPr>
        <w:tabs>
          <w:tab w:val="clear" w:pos="708"/>
          <w:tab w:val="left" w:pos="851"/>
        </w:tabs>
        <w:ind w:left="851" w:hanging="284"/>
        <w:jc w:val="both"/>
        <w:outlineLvl w:val="0"/>
      </w:pPr>
      <w:r w:rsidRPr="004F73EA">
        <w:t>az elektronikus dokumentumnak a Hivatali Kapun történő továbbítását igazoló információknak,</w:t>
      </w:r>
    </w:p>
    <w:p w:rsidR="00946AB1" w:rsidRPr="004F73EA" w:rsidRDefault="00946AB1" w:rsidP="003242CB">
      <w:pPr>
        <w:numPr>
          <w:ilvl w:val="0"/>
          <w:numId w:val="12"/>
        </w:numPr>
        <w:tabs>
          <w:tab w:val="clear" w:pos="708"/>
          <w:tab w:val="left" w:pos="851"/>
        </w:tabs>
        <w:ind w:left="851" w:hanging="284"/>
        <w:jc w:val="both"/>
        <w:outlineLvl w:val="0"/>
      </w:pPr>
      <w:r w:rsidRPr="004F73EA">
        <w:t>a kézbesítést igazoló elektronikus tértivevénynek,</w:t>
      </w:r>
    </w:p>
    <w:p w:rsidR="00946AB1" w:rsidRPr="004F73EA" w:rsidRDefault="00946AB1" w:rsidP="003242CB">
      <w:pPr>
        <w:numPr>
          <w:ilvl w:val="0"/>
          <w:numId w:val="12"/>
        </w:numPr>
        <w:tabs>
          <w:tab w:val="clear" w:pos="708"/>
          <w:tab w:val="left" w:pos="851"/>
        </w:tabs>
        <w:ind w:left="851" w:hanging="284"/>
        <w:jc w:val="both"/>
        <w:outlineLvl w:val="0"/>
      </w:pPr>
      <w:r w:rsidRPr="004F73EA">
        <w:t>a kézbesítési vélelem beálltára vonatkozó tájékoztatásnak</w:t>
      </w:r>
    </w:p>
    <w:p w:rsidR="00946AB1" w:rsidRPr="004F73EA" w:rsidRDefault="003242CB" w:rsidP="003242CB">
      <w:pPr>
        <w:ind w:left="567"/>
        <w:jc w:val="both"/>
        <w:outlineLvl w:val="0"/>
      </w:pPr>
      <w:r w:rsidRPr="004F73EA">
        <w:t>a</w:t>
      </w:r>
      <w:r w:rsidR="00946AB1" w:rsidRPr="004F73EA">
        <w:t>z iratkezelő rendszerben történő rögzítéséről.</w:t>
      </w:r>
    </w:p>
    <w:p w:rsidR="00946AB1" w:rsidRPr="004F73EA" w:rsidRDefault="00946AB1" w:rsidP="00946AB1">
      <w:pPr>
        <w:jc w:val="both"/>
        <w:outlineLvl w:val="0"/>
        <w:rPr>
          <w:color w:val="FF0000"/>
        </w:rPr>
      </w:pPr>
    </w:p>
    <w:p w:rsidR="00946AB1" w:rsidRPr="004F73EA" w:rsidRDefault="00946AB1" w:rsidP="00AE4DCA">
      <w:pPr>
        <w:keepNext/>
        <w:numPr>
          <w:ilvl w:val="0"/>
          <w:numId w:val="9"/>
        </w:numPr>
        <w:tabs>
          <w:tab w:val="left" w:pos="567"/>
          <w:tab w:val="left" w:pos="1134"/>
        </w:tabs>
        <w:ind w:left="567" w:hanging="567"/>
        <w:jc w:val="both"/>
        <w:outlineLvl w:val="0"/>
      </w:pPr>
      <w:r w:rsidRPr="004F73EA">
        <w:t>A Hivatali Kapu használatára feljogosított munkatársnak gondoskodnia kell:</w:t>
      </w:r>
    </w:p>
    <w:p w:rsidR="00946AB1" w:rsidRPr="004F73EA" w:rsidRDefault="00946AB1" w:rsidP="003242CB">
      <w:pPr>
        <w:numPr>
          <w:ilvl w:val="0"/>
          <w:numId w:val="12"/>
        </w:numPr>
        <w:tabs>
          <w:tab w:val="clear" w:pos="708"/>
          <w:tab w:val="left" w:pos="851"/>
        </w:tabs>
        <w:ind w:left="851" w:hanging="284"/>
        <w:jc w:val="both"/>
        <w:outlineLvl w:val="0"/>
      </w:pPr>
      <w:r w:rsidRPr="004F73EA">
        <w:t>az elektronikusan kézbesített hivatalos irat,</w:t>
      </w:r>
    </w:p>
    <w:p w:rsidR="00946AB1" w:rsidRPr="004F73EA" w:rsidRDefault="00946AB1" w:rsidP="003242CB">
      <w:pPr>
        <w:numPr>
          <w:ilvl w:val="0"/>
          <w:numId w:val="12"/>
        </w:numPr>
        <w:tabs>
          <w:tab w:val="clear" w:pos="708"/>
          <w:tab w:val="left" w:pos="851"/>
        </w:tabs>
        <w:ind w:left="851" w:hanging="284"/>
        <w:jc w:val="both"/>
        <w:outlineLvl w:val="0"/>
      </w:pPr>
      <w:r w:rsidRPr="004F73EA">
        <w:t>a kézbesítéssel kapcsolatos elektronikus tértivevény, kézbesítési vélelem beálltára vonatkozó tájékoztatás</w:t>
      </w:r>
    </w:p>
    <w:p w:rsidR="00946AB1" w:rsidRPr="004F73EA" w:rsidRDefault="00946AB1" w:rsidP="003242CB">
      <w:pPr>
        <w:ind w:left="567"/>
        <w:jc w:val="both"/>
        <w:outlineLvl w:val="0"/>
      </w:pPr>
      <w:r w:rsidRPr="004F73EA">
        <w:t>papír alapú másolatának elkészítéséről, ügyiratban való elhelyezéséről.</w:t>
      </w:r>
    </w:p>
    <w:p w:rsidR="00946AB1" w:rsidRPr="004F73EA" w:rsidRDefault="00946AB1" w:rsidP="00946AB1">
      <w:pPr>
        <w:jc w:val="both"/>
        <w:outlineLvl w:val="0"/>
        <w:rPr>
          <w:color w:val="FF0000"/>
        </w:rPr>
      </w:pPr>
    </w:p>
    <w:p w:rsidR="00946AB1" w:rsidRPr="004F73EA" w:rsidRDefault="00946AB1" w:rsidP="00AE4DCA">
      <w:pPr>
        <w:keepNext/>
        <w:numPr>
          <w:ilvl w:val="0"/>
          <w:numId w:val="9"/>
        </w:numPr>
        <w:tabs>
          <w:tab w:val="left" w:pos="567"/>
          <w:tab w:val="left" w:pos="1134"/>
        </w:tabs>
        <w:ind w:left="567" w:hanging="567"/>
        <w:jc w:val="both"/>
        <w:outlineLvl w:val="0"/>
      </w:pPr>
      <w:r w:rsidRPr="004F73EA">
        <w:t>A hivatali Kapu használatára feljogosított munkatársnak gondoskodnia kell a papír alapú kiadmány postai úton történő kézbesítéséről, ha</w:t>
      </w:r>
    </w:p>
    <w:p w:rsidR="00946AB1" w:rsidRPr="004F73EA" w:rsidRDefault="00946AB1" w:rsidP="003242CB">
      <w:pPr>
        <w:numPr>
          <w:ilvl w:val="0"/>
          <w:numId w:val="12"/>
        </w:numPr>
        <w:tabs>
          <w:tab w:val="clear" w:pos="708"/>
          <w:tab w:val="left" w:pos="851"/>
        </w:tabs>
        <w:ind w:left="851" w:hanging="284"/>
        <w:jc w:val="both"/>
        <w:outlineLvl w:val="0"/>
      </w:pPr>
      <w:r w:rsidRPr="004F73EA">
        <w:t>a címzett az értesítési tárhelyére kérte a választ, de annak megérkezése előtt az ügyfélkapus hozzáférési jogosultsága megszűnik,</w:t>
      </w:r>
    </w:p>
    <w:p w:rsidR="00946AB1" w:rsidRPr="004F73EA" w:rsidRDefault="00946AB1" w:rsidP="003242CB">
      <w:pPr>
        <w:numPr>
          <w:ilvl w:val="0"/>
          <w:numId w:val="12"/>
        </w:numPr>
        <w:tabs>
          <w:tab w:val="clear" w:pos="708"/>
          <w:tab w:val="left" w:pos="851"/>
        </w:tabs>
        <w:ind w:left="851" w:hanging="284"/>
        <w:jc w:val="both"/>
        <w:outlineLvl w:val="0"/>
      </w:pPr>
      <w:r w:rsidRPr="004F73EA">
        <w:t>a központi rendszer a hivatalos iratok elektronikus kézbesítésével kapcsolatos feladatait folyamatosan, legalább három napon keresztül nem tudja ellátni (üzemzavar),</w:t>
      </w:r>
    </w:p>
    <w:p w:rsidR="00946AB1" w:rsidRPr="004F73EA" w:rsidRDefault="00946AB1" w:rsidP="003242CB">
      <w:pPr>
        <w:numPr>
          <w:ilvl w:val="0"/>
          <w:numId w:val="12"/>
        </w:numPr>
        <w:tabs>
          <w:tab w:val="clear" w:pos="708"/>
          <w:tab w:val="left" w:pos="851"/>
        </w:tabs>
        <w:ind w:left="851" w:hanging="284"/>
        <w:jc w:val="both"/>
        <w:outlineLvl w:val="0"/>
      </w:pPr>
      <w:r w:rsidRPr="004F73EA">
        <w:t>ezt a címzett kéri,</w:t>
      </w:r>
    </w:p>
    <w:p w:rsidR="00946AB1" w:rsidRPr="004F73EA" w:rsidRDefault="00946AB1" w:rsidP="003242CB">
      <w:pPr>
        <w:numPr>
          <w:ilvl w:val="0"/>
          <w:numId w:val="12"/>
        </w:numPr>
        <w:tabs>
          <w:tab w:val="clear" w:pos="708"/>
          <w:tab w:val="left" w:pos="851"/>
        </w:tabs>
        <w:ind w:left="851" w:hanging="284"/>
        <w:jc w:val="both"/>
        <w:outlineLvl w:val="0"/>
      </w:pPr>
      <w:r w:rsidRPr="004F73EA">
        <w:t>jogszabály erről külön rendelkezik.</w:t>
      </w:r>
    </w:p>
    <w:p w:rsidR="00946AB1" w:rsidRPr="004F73EA" w:rsidRDefault="00946AB1" w:rsidP="00946AB1">
      <w:pPr>
        <w:jc w:val="both"/>
        <w:outlineLvl w:val="0"/>
      </w:pPr>
    </w:p>
    <w:p w:rsidR="00946AB1" w:rsidRPr="004F73EA" w:rsidRDefault="00946AB1" w:rsidP="003242CB">
      <w:pPr>
        <w:numPr>
          <w:ilvl w:val="0"/>
          <w:numId w:val="9"/>
        </w:numPr>
        <w:tabs>
          <w:tab w:val="left" w:pos="567"/>
          <w:tab w:val="left" w:pos="1134"/>
        </w:tabs>
        <w:ind w:left="567" w:hanging="567"/>
        <w:jc w:val="both"/>
        <w:outlineLvl w:val="0"/>
      </w:pPr>
      <w:r w:rsidRPr="004F73EA">
        <w:t>Az e fejezetben foglaltak végrehajtását követően az ügyiratot a papír alapú iratok kezelésére vonatkozó előírások szerint kell kezelni.</w:t>
      </w:r>
    </w:p>
    <w:p w:rsidR="007D2D77" w:rsidRPr="004F73EA" w:rsidRDefault="007D2D77" w:rsidP="00DB3E4E">
      <w:pPr>
        <w:tabs>
          <w:tab w:val="clear" w:pos="708"/>
          <w:tab w:val="left" w:pos="567"/>
          <w:tab w:val="left" w:pos="1134"/>
        </w:tabs>
        <w:ind w:left="567" w:hanging="567"/>
        <w:jc w:val="center"/>
        <w:outlineLvl w:val="0"/>
        <w:rPr>
          <w:b/>
        </w:rPr>
      </w:pPr>
    </w:p>
    <w:p w:rsidR="00946AB1" w:rsidRPr="004F73EA" w:rsidRDefault="00946AB1" w:rsidP="00DB3E4E">
      <w:pPr>
        <w:tabs>
          <w:tab w:val="clear" w:pos="708"/>
          <w:tab w:val="left" w:pos="567"/>
          <w:tab w:val="left" w:pos="1134"/>
        </w:tabs>
        <w:ind w:left="567" w:hanging="567"/>
        <w:jc w:val="center"/>
        <w:outlineLvl w:val="0"/>
        <w:rPr>
          <w:b/>
        </w:rPr>
      </w:pPr>
    </w:p>
    <w:p w:rsidR="00DB3E4E" w:rsidRPr="004F73EA" w:rsidRDefault="000F6B03" w:rsidP="0088730D">
      <w:pPr>
        <w:keepNext/>
        <w:tabs>
          <w:tab w:val="clear" w:pos="708"/>
          <w:tab w:val="left" w:pos="567"/>
          <w:tab w:val="left" w:pos="1134"/>
        </w:tabs>
        <w:ind w:left="567" w:hanging="567"/>
        <w:jc w:val="center"/>
        <w:outlineLvl w:val="0"/>
        <w:rPr>
          <w:b/>
        </w:rPr>
      </w:pPr>
      <w:r w:rsidRPr="004F73EA">
        <w:rPr>
          <w:b/>
        </w:rPr>
        <w:lastRenderedPageBreak/>
        <w:t>V</w:t>
      </w:r>
      <w:r w:rsidR="00946AB1" w:rsidRPr="004F73EA">
        <w:rPr>
          <w:b/>
        </w:rPr>
        <w:t>I</w:t>
      </w:r>
      <w:r w:rsidR="008B2EDF" w:rsidRPr="004F73EA">
        <w:rPr>
          <w:b/>
        </w:rPr>
        <w:t>I</w:t>
      </w:r>
      <w:r w:rsidRPr="004F73EA">
        <w:rPr>
          <w:b/>
        </w:rPr>
        <w:t>. FEJEZET</w:t>
      </w:r>
    </w:p>
    <w:p w:rsidR="00DB3E4E" w:rsidRPr="004F73EA" w:rsidRDefault="00DB3E4E" w:rsidP="0088730D">
      <w:pPr>
        <w:keepNext/>
        <w:tabs>
          <w:tab w:val="clear" w:pos="708"/>
          <w:tab w:val="left" w:pos="567"/>
          <w:tab w:val="left" w:pos="1134"/>
        </w:tabs>
        <w:ind w:left="567" w:hanging="567"/>
        <w:jc w:val="center"/>
        <w:outlineLvl w:val="0"/>
        <w:rPr>
          <w:b/>
        </w:rPr>
      </w:pPr>
    </w:p>
    <w:p w:rsidR="000F6B03" w:rsidRPr="004F73EA" w:rsidRDefault="000F6B03" w:rsidP="0088730D">
      <w:pPr>
        <w:keepNext/>
        <w:tabs>
          <w:tab w:val="clear" w:pos="708"/>
          <w:tab w:val="left" w:pos="567"/>
        </w:tabs>
        <w:ind w:left="567"/>
        <w:jc w:val="center"/>
        <w:outlineLvl w:val="0"/>
        <w:rPr>
          <w:b/>
        </w:rPr>
      </w:pPr>
      <w:r w:rsidRPr="004F73EA">
        <w:rPr>
          <w:b/>
        </w:rPr>
        <w:t xml:space="preserve">INTÉZKEDÉSEK A </w:t>
      </w:r>
      <w:r w:rsidR="005A36CD" w:rsidRPr="004F73EA">
        <w:rPr>
          <w:b/>
        </w:rPr>
        <w:t>POLGÁRMESTERI HIVATAL</w:t>
      </w:r>
      <w:r w:rsidRPr="004F73EA">
        <w:rPr>
          <w:b/>
        </w:rPr>
        <w:t xml:space="preserve"> FELAD</w:t>
      </w:r>
      <w:r w:rsidR="005A36CD" w:rsidRPr="004F73EA">
        <w:rPr>
          <w:b/>
        </w:rPr>
        <w:t>ATKÖRÉNEK</w:t>
      </w:r>
      <w:r w:rsidR="00DB3E4E" w:rsidRPr="004F73EA">
        <w:rPr>
          <w:b/>
        </w:rPr>
        <w:t xml:space="preserve"> </w:t>
      </w:r>
      <w:r w:rsidR="005A36CD" w:rsidRPr="004F73EA">
        <w:rPr>
          <w:b/>
        </w:rPr>
        <w:t>MEGVÁLTOZÁSA, HIVATAL VAGY</w:t>
      </w:r>
      <w:r w:rsidRPr="004F73EA">
        <w:rPr>
          <w:b/>
        </w:rPr>
        <w:t xml:space="preserve"> MUNKAKÖR ÁTADÁSA ESETÉN</w:t>
      </w:r>
    </w:p>
    <w:p w:rsidR="000F6B03" w:rsidRPr="004F73EA" w:rsidRDefault="000F6B03" w:rsidP="0088730D">
      <w:pPr>
        <w:keepNext/>
        <w:tabs>
          <w:tab w:val="clear" w:pos="708"/>
          <w:tab w:val="left" w:pos="567"/>
          <w:tab w:val="left" w:pos="1134"/>
        </w:tabs>
        <w:ind w:left="567" w:hanging="567"/>
        <w:jc w:val="both"/>
        <w:outlineLvl w:val="0"/>
      </w:pPr>
    </w:p>
    <w:p w:rsidR="007D2D77" w:rsidRPr="004F73EA" w:rsidRDefault="007D2D77" w:rsidP="0088730D">
      <w:pPr>
        <w:keepNext/>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 xml:space="preserve">A </w:t>
      </w:r>
      <w:r w:rsidR="004F73EA">
        <w:t>Közös Önkormányzati Hivatal</w:t>
      </w:r>
      <w:r w:rsidR="00CA3096" w:rsidRPr="004F73EA">
        <w:t xml:space="preserve"> feladatkörének megváltozása, hivatalának átadása esetén intézkednie </w:t>
      </w:r>
      <w:r w:rsidRPr="004F73EA">
        <w:t>kell az irattári anyagának további elhelyezéséről, biztonságos megőrzéséről, kezelésérő</w:t>
      </w:r>
      <w:r w:rsidR="00BF7C48" w:rsidRPr="004F73EA">
        <w:t>l és további használhatóságáról</w:t>
      </w:r>
      <w:r w:rsidR="00BF7C48" w:rsidRPr="004F73EA">
        <w:rPr>
          <w:color w:val="0000FF"/>
        </w:rPr>
        <w:t xml:space="preserve">. </w:t>
      </w:r>
      <w:r w:rsidR="00BF7C48" w:rsidRPr="004F73EA">
        <w:t>Az iratanyag elhelyezéséről az illetékes közlevéltára(</w:t>
      </w:r>
      <w:proofErr w:type="spellStart"/>
      <w:r w:rsidR="00BF7C48" w:rsidRPr="004F73EA">
        <w:t>ka</w:t>
      </w:r>
      <w:proofErr w:type="spellEnd"/>
      <w:r w:rsidR="00BF7C48" w:rsidRPr="004F73EA">
        <w:t>)t írásban értesíteni kell.</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Hivatalátadás esetén az erről felvett és iktatott jegyzőkönyvben fel kell tüntetni az utolsó iktatószámot (számokat) és tételesen fel kell sorolni az átadott, illetőleg átvett ügyiratokat és az ügyirathátralékot.</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 xml:space="preserve">Az iratkezelési folyamat szereplőit (szervezeti egység, szignáló, kiadmányozó, ügyintéző, iratkezelő) megszűnés, átszervezés és személyi változás esetén a kezelésükben lévő iratokkal, a </w:t>
      </w:r>
      <w:r w:rsidR="00114E8D" w:rsidRPr="004F73EA">
        <w:t>nyilvántartások alapján ügyirat</w:t>
      </w:r>
      <w:r w:rsidRPr="004F73EA">
        <w:t>szinten el kell számoltatni, az elszámoltatásról jegyzőkönyvet kell felvenni.</w:t>
      </w: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DB3E4E">
      <w:pPr>
        <w:tabs>
          <w:tab w:val="clear" w:pos="708"/>
          <w:tab w:val="left" w:pos="567"/>
          <w:tab w:val="left" w:pos="1134"/>
        </w:tabs>
        <w:ind w:left="567" w:hanging="567"/>
        <w:jc w:val="both"/>
        <w:outlineLvl w:val="0"/>
      </w:pPr>
    </w:p>
    <w:p w:rsidR="000F6B03" w:rsidRPr="004F73EA" w:rsidRDefault="000F6B03" w:rsidP="0088730D">
      <w:pPr>
        <w:keepNext/>
        <w:tabs>
          <w:tab w:val="clear" w:pos="708"/>
          <w:tab w:val="left" w:pos="567"/>
          <w:tab w:val="left" w:pos="1134"/>
        </w:tabs>
        <w:ind w:left="567" w:hanging="567"/>
        <w:jc w:val="center"/>
        <w:outlineLvl w:val="0"/>
        <w:rPr>
          <w:b/>
        </w:rPr>
      </w:pPr>
      <w:r w:rsidRPr="004F73EA">
        <w:rPr>
          <w:b/>
        </w:rPr>
        <w:t>V</w:t>
      </w:r>
      <w:r w:rsidR="00C9006D" w:rsidRPr="004F73EA">
        <w:rPr>
          <w:b/>
        </w:rPr>
        <w:t>II</w:t>
      </w:r>
      <w:r w:rsidRPr="004F73EA">
        <w:rPr>
          <w:b/>
        </w:rPr>
        <w:t>I. FEJEZET</w:t>
      </w:r>
    </w:p>
    <w:p w:rsidR="000F6B03" w:rsidRPr="004F73EA" w:rsidRDefault="000F6B03" w:rsidP="0088730D">
      <w:pPr>
        <w:keepNext/>
        <w:tabs>
          <w:tab w:val="clear" w:pos="708"/>
          <w:tab w:val="left" w:pos="567"/>
          <w:tab w:val="left" w:pos="1134"/>
        </w:tabs>
        <w:ind w:left="567" w:hanging="567"/>
        <w:jc w:val="center"/>
        <w:outlineLvl w:val="0"/>
        <w:rPr>
          <w:b/>
        </w:rPr>
      </w:pPr>
    </w:p>
    <w:p w:rsidR="000F6B03" w:rsidRPr="004F73EA" w:rsidRDefault="000F6B03" w:rsidP="0088730D">
      <w:pPr>
        <w:keepNext/>
        <w:tabs>
          <w:tab w:val="clear" w:pos="708"/>
          <w:tab w:val="left" w:pos="567"/>
          <w:tab w:val="left" w:pos="1134"/>
        </w:tabs>
        <w:ind w:left="567" w:hanging="567"/>
        <w:jc w:val="center"/>
        <w:outlineLvl w:val="0"/>
        <w:rPr>
          <w:b/>
        </w:rPr>
      </w:pPr>
      <w:r w:rsidRPr="004F73EA">
        <w:rPr>
          <w:b/>
        </w:rPr>
        <w:t>ZÁRÓ RENDELKEZÉSEK</w:t>
      </w:r>
    </w:p>
    <w:p w:rsidR="000F6B03" w:rsidRPr="004F73EA" w:rsidRDefault="000F6B03" w:rsidP="0088730D">
      <w:pPr>
        <w:keepNext/>
        <w:tabs>
          <w:tab w:val="clear" w:pos="708"/>
          <w:tab w:val="left" w:pos="567"/>
          <w:tab w:val="left" w:pos="1134"/>
        </w:tabs>
        <w:ind w:left="567" w:hanging="567"/>
        <w:jc w:val="both"/>
        <w:outlineLvl w:val="0"/>
      </w:pPr>
    </w:p>
    <w:p w:rsidR="00114E8D" w:rsidRPr="004F73EA" w:rsidRDefault="00114E8D" w:rsidP="0088730D">
      <w:pPr>
        <w:keepNext/>
        <w:tabs>
          <w:tab w:val="clear" w:pos="708"/>
          <w:tab w:val="left" w:pos="567"/>
          <w:tab w:val="left" w:pos="1134"/>
        </w:tabs>
        <w:ind w:left="567" w:hanging="567"/>
        <w:jc w:val="both"/>
        <w:outlineLvl w:val="0"/>
      </w:pPr>
    </w:p>
    <w:p w:rsidR="000F6B03" w:rsidRPr="004F73EA" w:rsidRDefault="000F6B03" w:rsidP="00DB3E4E">
      <w:pPr>
        <w:numPr>
          <w:ilvl w:val="0"/>
          <w:numId w:val="9"/>
        </w:numPr>
        <w:tabs>
          <w:tab w:val="clear" w:pos="708"/>
          <w:tab w:val="left" w:pos="567"/>
          <w:tab w:val="left" w:pos="1134"/>
        </w:tabs>
        <w:ind w:left="567" w:hanging="567"/>
        <w:jc w:val="both"/>
        <w:outlineLvl w:val="0"/>
      </w:pPr>
      <w:r w:rsidRPr="004F73EA">
        <w:t xml:space="preserve">Jelen Iratkezelési Szabályzat </w:t>
      </w:r>
      <w:r w:rsidR="00A972C9" w:rsidRPr="00F96C12">
        <w:t xml:space="preserve">2018. </w:t>
      </w:r>
      <w:r w:rsidR="006D5DE1" w:rsidRPr="00F96C12">
        <w:t>március</w:t>
      </w:r>
      <w:r w:rsidR="00A972C9" w:rsidRPr="00F96C12">
        <w:t xml:space="preserve"> </w:t>
      </w:r>
      <w:r w:rsidR="006D5DE1" w:rsidRPr="00F96C12">
        <w:t>1-jén</w:t>
      </w:r>
      <w:r w:rsidR="00A972C9" w:rsidRPr="004F73EA">
        <w:t xml:space="preserve"> lép hatályba</w:t>
      </w:r>
      <w:r w:rsidRPr="004F73EA">
        <w:t>.</w:t>
      </w:r>
    </w:p>
    <w:p w:rsidR="000F6B03" w:rsidRPr="004F73EA" w:rsidRDefault="000F6B03" w:rsidP="00DB3E4E">
      <w:pPr>
        <w:tabs>
          <w:tab w:val="clear" w:pos="708"/>
          <w:tab w:val="left" w:pos="567"/>
          <w:tab w:val="left" w:pos="1134"/>
        </w:tabs>
        <w:ind w:left="567" w:hanging="567"/>
        <w:jc w:val="both"/>
        <w:outlineLvl w:val="0"/>
      </w:pPr>
    </w:p>
    <w:p w:rsidR="008D518E" w:rsidRPr="004F73EA" w:rsidRDefault="000F6B03" w:rsidP="0088730D">
      <w:pPr>
        <w:keepNext/>
        <w:numPr>
          <w:ilvl w:val="0"/>
          <w:numId w:val="9"/>
        </w:numPr>
        <w:tabs>
          <w:tab w:val="clear" w:pos="708"/>
          <w:tab w:val="left" w:pos="567"/>
          <w:tab w:val="left" w:pos="1134"/>
        </w:tabs>
        <w:ind w:left="567" w:hanging="567"/>
        <w:jc w:val="both"/>
        <w:outlineLvl w:val="0"/>
      </w:pPr>
      <w:r w:rsidRPr="004F73EA">
        <w:t xml:space="preserve">Ezen Iratkezelési Szabályzat hatályba lépésével egyidejűleg a </w:t>
      </w:r>
      <w:r w:rsidR="00A972C9" w:rsidRPr="004F73EA">
        <w:t xml:space="preserve">korábban </w:t>
      </w:r>
      <w:r w:rsidR="00F95976">
        <w:t xml:space="preserve">- </w:t>
      </w:r>
      <w:r w:rsidR="006D5DE1" w:rsidRPr="00F96C12">
        <w:t>2013</w:t>
      </w:r>
      <w:r w:rsidR="009331E8" w:rsidRPr="00F96C12">
        <w:t>. január 1-jén</w:t>
      </w:r>
      <w:r w:rsidR="00F95976">
        <w:t xml:space="preserve"> -</w:t>
      </w:r>
      <w:r w:rsidR="006D5DE1">
        <w:t xml:space="preserve"> </w:t>
      </w:r>
      <w:r w:rsidR="00A972C9" w:rsidRPr="004F73EA">
        <w:t>kiadott</w:t>
      </w:r>
      <w:r w:rsidRPr="004F73EA">
        <w:t xml:space="preserve"> Iratkezelési Szabályzat hatályát veszti. </w:t>
      </w:r>
    </w:p>
    <w:p w:rsidR="00B55EA2" w:rsidRPr="004F73EA" w:rsidRDefault="00B55EA2" w:rsidP="0088730D">
      <w:pPr>
        <w:pStyle w:val="Listaszerbekezds"/>
        <w:keepNext/>
        <w:tabs>
          <w:tab w:val="left" w:pos="567"/>
        </w:tabs>
        <w:ind w:left="0" w:hanging="567"/>
      </w:pPr>
    </w:p>
    <w:p w:rsidR="00A972C9" w:rsidRPr="004F73EA" w:rsidRDefault="00A07330" w:rsidP="0088730D">
      <w:pPr>
        <w:pStyle w:val="Default"/>
        <w:keepNext/>
        <w:spacing w:before="120" w:after="120" w:line="276" w:lineRule="auto"/>
        <w:rPr>
          <w:rFonts w:ascii="Times New Roman" w:hAnsi="Times New Roman" w:cs="Times New Roman"/>
        </w:rPr>
      </w:pPr>
      <w:r w:rsidRPr="00F96C12">
        <w:rPr>
          <w:rFonts w:ascii="Times New Roman" w:hAnsi="Times New Roman" w:cs="Times New Roman"/>
        </w:rPr>
        <w:t>Berhida</w:t>
      </w:r>
      <w:r w:rsidR="00A972C9" w:rsidRPr="00F96C12">
        <w:rPr>
          <w:rFonts w:ascii="Times New Roman" w:hAnsi="Times New Roman" w:cs="Times New Roman"/>
        </w:rPr>
        <w:t xml:space="preserve">, 2018. </w:t>
      </w:r>
      <w:r w:rsidR="001C7B74">
        <w:rPr>
          <w:rFonts w:ascii="Times New Roman" w:hAnsi="Times New Roman" w:cs="Times New Roman"/>
        </w:rPr>
        <w:t>február 12</w:t>
      </w:r>
      <w:r w:rsidR="00A972C9" w:rsidRPr="00F96C12">
        <w:rPr>
          <w:rFonts w:ascii="Times New Roman" w:hAnsi="Times New Roman" w:cs="Times New Roman"/>
        </w:rPr>
        <w:t>.</w:t>
      </w:r>
    </w:p>
    <w:p w:rsidR="00A972C9" w:rsidRPr="004F73EA" w:rsidRDefault="00A972C9" w:rsidP="0088730D">
      <w:pPr>
        <w:pStyle w:val="Default"/>
        <w:keepNext/>
        <w:spacing w:before="120" w:after="120" w:line="276" w:lineRule="auto"/>
        <w:rPr>
          <w:rFonts w:ascii="Times New Roman" w:hAnsi="Times New Roman" w:cs="Times New Roman"/>
        </w:rPr>
      </w:pPr>
    </w:p>
    <w:p w:rsidR="00A972C9" w:rsidRPr="004F73EA" w:rsidRDefault="00A972C9" w:rsidP="0088730D">
      <w:pPr>
        <w:pStyle w:val="Default"/>
        <w:keepNext/>
        <w:spacing w:before="120" w:after="120" w:line="276" w:lineRule="auto"/>
        <w:rPr>
          <w:rFonts w:ascii="Times New Roman" w:hAnsi="Times New Roman" w:cs="Times New Roman"/>
        </w:rPr>
      </w:pPr>
    </w:p>
    <w:p w:rsidR="00A972C9" w:rsidRPr="004F73EA" w:rsidRDefault="00A972C9" w:rsidP="0088730D">
      <w:pPr>
        <w:pStyle w:val="Default"/>
        <w:keepNext/>
        <w:spacing w:line="276" w:lineRule="auto"/>
        <w:ind w:left="2126"/>
        <w:jc w:val="center"/>
        <w:rPr>
          <w:rFonts w:ascii="Times New Roman" w:hAnsi="Times New Roman" w:cs="Times New Roman"/>
        </w:rPr>
      </w:pPr>
      <w:r w:rsidRPr="00A07330">
        <w:rPr>
          <w:rFonts w:ascii="Times New Roman" w:hAnsi="Times New Roman" w:cs="Times New Roman"/>
        </w:rPr>
        <w:t xml:space="preserve">dr. </w:t>
      </w:r>
      <w:r w:rsidR="00A07330" w:rsidRPr="00A07330">
        <w:rPr>
          <w:rFonts w:ascii="Times New Roman" w:hAnsi="Times New Roman" w:cs="Times New Roman"/>
        </w:rPr>
        <w:t>Guti László</w:t>
      </w:r>
    </w:p>
    <w:p w:rsidR="00A972C9" w:rsidRPr="004F73EA" w:rsidRDefault="00A972C9" w:rsidP="00A972C9">
      <w:pPr>
        <w:pStyle w:val="Default"/>
        <w:spacing w:line="276" w:lineRule="auto"/>
        <w:ind w:left="2126"/>
        <w:jc w:val="center"/>
        <w:rPr>
          <w:rFonts w:ascii="Times New Roman" w:hAnsi="Times New Roman" w:cs="Times New Roman"/>
        </w:rPr>
      </w:pPr>
      <w:r w:rsidRPr="004F73EA">
        <w:rPr>
          <w:rFonts w:ascii="Times New Roman" w:hAnsi="Times New Roman" w:cs="Times New Roman"/>
        </w:rPr>
        <w:t>jegyző</w:t>
      </w:r>
    </w:p>
    <w:p w:rsidR="00A972C9" w:rsidRPr="004F73EA" w:rsidRDefault="00A972C9" w:rsidP="00C264F1">
      <w:pPr>
        <w:pStyle w:val="Default"/>
        <w:spacing w:before="120" w:after="120" w:line="276" w:lineRule="auto"/>
        <w:jc w:val="center"/>
        <w:rPr>
          <w:rFonts w:ascii="Times New Roman" w:hAnsi="Times New Roman" w:cs="Times New Roman"/>
          <w:b/>
          <w:bCs/>
          <w:iCs/>
          <w:color w:val="auto"/>
        </w:rPr>
      </w:pPr>
      <w:r w:rsidRPr="004F73EA">
        <w:rPr>
          <w:rFonts w:ascii="Times New Roman" w:hAnsi="Times New Roman" w:cs="Times New Roman"/>
        </w:rPr>
        <w:br w:type="page"/>
      </w:r>
      <w:r w:rsidRPr="004F73EA">
        <w:rPr>
          <w:rFonts w:ascii="Times New Roman" w:hAnsi="Times New Roman" w:cs="Times New Roman"/>
          <w:b/>
          <w:bCs/>
          <w:iCs/>
          <w:color w:val="auto"/>
        </w:rPr>
        <w:lastRenderedPageBreak/>
        <w:t>Megismerési nyilatkozat</w:t>
      </w:r>
    </w:p>
    <w:p w:rsidR="00A972C9" w:rsidRPr="004F73EA" w:rsidRDefault="00A972C9" w:rsidP="00A972C9">
      <w:pPr>
        <w:spacing w:line="276" w:lineRule="auto"/>
        <w:jc w:val="both"/>
        <w:rPr>
          <w:bCs/>
          <w:iCs/>
        </w:rPr>
      </w:pPr>
    </w:p>
    <w:p w:rsidR="00A972C9" w:rsidRPr="004F73EA" w:rsidRDefault="00A972C9" w:rsidP="00A972C9">
      <w:pPr>
        <w:spacing w:before="120" w:after="120" w:line="276" w:lineRule="auto"/>
        <w:jc w:val="both"/>
        <w:rPr>
          <w:snapToGrid w:val="0"/>
        </w:rPr>
      </w:pPr>
      <w:r w:rsidRPr="004F73EA">
        <w:rPr>
          <w:snapToGrid w:val="0"/>
        </w:rPr>
        <w:t xml:space="preserve">A </w:t>
      </w:r>
      <w:r w:rsidR="00A07330">
        <w:rPr>
          <w:snapToGrid w:val="0"/>
        </w:rPr>
        <w:t>Berhidai</w:t>
      </w:r>
      <w:r w:rsidRPr="004F73EA">
        <w:rPr>
          <w:snapToGrid w:val="0"/>
        </w:rPr>
        <w:t xml:space="preserve"> </w:t>
      </w:r>
      <w:r w:rsidR="004F73EA">
        <w:rPr>
          <w:snapToGrid w:val="0"/>
        </w:rPr>
        <w:t xml:space="preserve">Közös Önkormányzati </w:t>
      </w:r>
      <w:r w:rsidR="004F73EA" w:rsidRPr="001C7B74">
        <w:rPr>
          <w:snapToGrid w:val="0"/>
        </w:rPr>
        <w:t>Hivatal</w:t>
      </w:r>
      <w:r w:rsidRPr="001C7B74">
        <w:rPr>
          <w:snapToGrid w:val="0"/>
        </w:rPr>
        <w:t xml:space="preserve"> </w:t>
      </w:r>
      <w:r w:rsidR="006D5DE1" w:rsidRPr="001C7B74">
        <w:rPr>
          <w:snapToGrid w:val="0"/>
        </w:rPr>
        <w:t xml:space="preserve">2018. </w:t>
      </w:r>
      <w:r w:rsidR="001C7B74">
        <w:rPr>
          <w:snapToGrid w:val="0"/>
        </w:rPr>
        <w:t>február</w:t>
      </w:r>
      <w:r w:rsidR="006D5DE1" w:rsidRPr="001C7B74">
        <w:rPr>
          <w:snapToGrid w:val="0"/>
        </w:rPr>
        <w:t xml:space="preserve"> </w:t>
      </w:r>
      <w:r w:rsidR="001C7B74">
        <w:rPr>
          <w:snapToGrid w:val="0"/>
        </w:rPr>
        <w:t>1</w:t>
      </w:r>
      <w:r w:rsidR="006D5DE1" w:rsidRPr="001C7B74">
        <w:rPr>
          <w:snapToGrid w:val="0"/>
        </w:rPr>
        <w:t>2-</w:t>
      </w:r>
      <w:r w:rsidR="001C7B74">
        <w:rPr>
          <w:snapToGrid w:val="0"/>
        </w:rPr>
        <w:t>é</w:t>
      </w:r>
      <w:r w:rsidR="006D5DE1" w:rsidRPr="001C7B74">
        <w:rPr>
          <w:snapToGrid w:val="0"/>
        </w:rPr>
        <w:t xml:space="preserve">n kiadott és </w:t>
      </w:r>
      <w:r w:rsidRPr="001C7B74">
        <w:rPr>
          <w:snapToGrid w:val="0"/>
        </w:rPr>
        <w:t xml:space="preserve">2018. </w:t>
      </w:r>
      <w:r w:rsidR="006D5DE1" w:rsidRPr="001C7B74">
        <w:rPr>
          <w:snapToGrid w:val="0"/>
        </w:rPr>
        <w:t>március 1-jétől</w:t>
      </w:r>
      <w:r w:rsidRPr="001C7B74">
        <w:rPr>
          <w:snapToGrid w:val="0"/>
        </w:rPr>
        <w:t xml:space="preserve"> hatályos</w:t>
      </w:r>
      <w:r w:rsidRPr="004F73EA">
        <w:rPr>
          <w:snapToGrid w:val="0"/>
        </w:rPr>
        <w:t xml:space="preserve"> Iratkezelési Szabályzatát megismertem. Tudomásul veszem, hogy az abban leírtakat a munkám során köteles vagyok betartani. </w:t>
      </w:r>
    </w:p>
    <w:p w:rsidR="00A972C9" w:rsidRPr="00114E8D" w:rsidRDefault="00A972C9" w:rsidP="00A972C9">
      <w:pPr>
        <w:spacing w:line="276" w:lineRule="auto"/>
        <w:jc w:val="both"/>
        <w:rPr>
          <w:bCs/>
          <w:i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46"/>
        <w:gridCol w:w="1665"/>
        <w:gridCol w:w="1451"/>
        <w:gridCol w:w="3165"/>
      </w:tblGrid>
      <w:tr w:rsidR="00A972C9" w:rsidRPr="00114E8D" w:rsidTr="00BA7DDE">
        <w:tc>
          <w:tcPr>
            <w:tcW w:w="3346" w:type="dxa"/>
          </w:tcPr>
          <w:p w:rsidR="00A972C9" w:rsidRPr="00114E8D" w:rsidRDefault="00A972C9" w:rsidP="00957E8E">
            <w:pPr>
              <w:spacing w:line="276" w:lineRule="auto"/>
              <w:jc w:val="center"/>
              <w:rPr>
                <w:bCs/>
                <w:iCs/>
              </w:rPr>
            </w:pPr>
            <w:r w:rsidRPr="00114E8D">
              <w:rPr>
                <w:bCs/>
                <w:iCs/>
              </w:rPr>
              <w:t xml:space="preserve">Név </w:t>
            </w:r>
          </w:p>
        </w:tc>
        <w:tc>
          <w:tcPr>
            <w:tcW w:w="1665" w:type="dxa"/>
          </w:tcPr>
          <w:p w:rsidR="00A972C9" w:rsidRPr="00114E8D" w:rsidRDefault="00A972C9" w:rsidP="00957E8E">
            <w:pPr>
              <w:spacing w:line="276" w:lineRule="auto"/>
              <w:jc w:val="center"/>
              <w:rPr>
                <w:bCs/>
                <w:iCs/>
              </w:rPr>
            </w:pPr>
            <w:r w:rsidRPr="00114E8D">
              <w:rPr>
                <w:bCs/>
                <w:iCs/>
              </w:rPr>
              <w:t>Beosztás</w:t>
            </w:r>
          </w:p>
        </w:tc>
        <w:tc>
          <w:tcPr>
            <w:tcW w:w="1451" w:type="dxa"/>
          </w:tcPr>
          <w:p w:rsidR="00A972C9" w:rsidRPr="00114E8D" w:rsidRDefault="00A972C9" w:rsidP="00957E8E">
            <w:pPr>
              <w:spacing w:line="276" w:lineRule="auto"/>
              <w:jc w:val="center"/>
              <w:rPr>
                <w:bCs/>
                <w:iCs/>
              </w:rPr>
            </w:pPr>
            <w:r w:rsidRPr="00114E8D">
              <w:rPr>
                <w:bCs/>
                <w:iCs/>
              </w:rPr>
              <w:t xml:space="preserve">Dátum </w:t>
            </w:r>
          </w:p>
        </w:tc>
        <w:tc>
          <w:tcPr>
            <w:tcW w:w="3165" w:type="dxa"/>
          </w:tcPr>
          <w:p w:rsidR="00A972C9" w:rsidRPr="00114E8D" w:rsidRDefault="00A972C9" w:rsidP="00957E8E">
            <w:pPr>
              <w:spacing w:line="276" w:lineRule="auto"/>
              <w:jc w:val="center"/>
              <w:rPr>
                <w:bCs/>
                <w:iCs/>
              </w:rPr>
            </w:pPr>
            <w:r w:rsidRPr="00114E8D">
              <w:rPr>
                <w:bCs/>
                <w:iCs/>
              </w:rPr>
              <w:t>Aláírás</w:t>
            </w:r>
          </w:p>
        </w:tc>
      </w:tr>
      <w:tr w:rsidR="00A972C9" w:rsidRPr="00114E8D" w:rsidTr="00BA7DDE">
        <w:trPr>
          <w:trHeight w:val="537"/>
        </w:trPr>
        <w:tc>
          <w:tcPr>
            <w:tcW w:w="3346" w:type="dxa"/>
          </w:tcPr>
          <w:p w:rsidR="00A972C9" w:rsidRPr="00114E8D" w:rsidRDefault="00A972C9" w:rsidP="00957E8E">
            <w:pPr>
              <w:spacing w:line="276" w:lineRule="auto"/>
              <w:jc w:val="both"/>
              <w:rPr>
                <w:bCs/>
                <w:iCs/>
              </w:rPr>
            </w:pPr>
          </w:p>
        </w:tc>
        <w:tc>
          <w:tcPr>
            <w:tcW w:w="1665" w:type="dxa"/>
          </w:tcPr>
          <w:p w:rsidR="00A972C9" w:rsidRPr="00114E8D" w:rsidRDefault="00A972C9" w:rsidP="00957E8E">
            <w:pPr>
              <w:spacing w:line="276" w:lineRule="auto"/>
              <w:jc w:val="both"/>
              <w:rPr>
                <w:bCs/>
                <w:iCs/>
              </w:rPr>
            </w:pPr>
          </w:p>
        </w:tc>
        <w:tc>
          <w:tcPr>
            <w:tcW w:w="1451" w:type="dxa"/>
          </w:tcPr>
          <w:p w:rsidR="00A972C9" w:rsidRPr="00114E8D" w:rsidRDefault="00A972C9" w:rsidP="00957E8E">
            <w:pPr>
              <w:spacing w:line="276" w:lineRule="auto"/>
              <w:jc w:val="both"/>
              <w:rPr>
                <w:bCs/>
                <w:iCs/>
              </w:rPr>
            </w:pPr>
          </w:p>
        </w:tc>
        <w:tc>
          <w:tcPr>
            <w:tcW w:w="3165" w:type="dxa"/>
          </w:tcPr>
          <w:p w:rsidR="00A972C9" w:rsidRPr="00114E8D" w:rsidRDefault="00A972C9" w:rsidP="00957E8E">
            <w:pPr>
              <w:spacing w:line="276" w:lineRule="auto"/>
              <w:jc w:val="both"/>
              <w:rPr>
                <w:bCs/>
                <w:iCs/>
              </w:rPr>
            </w:pPr>
          </w:p>
        </w:tc>
      </w:tr>
      <w:tr w:rsidR="00A972C9" w:rsidRPr="00114E8D" w:rsidTr="00BA7DDE">
        <w:trPr>
          <w:trHeight w:val="537"/>
        </w:trPr>
        <w:tc>
          <w:tcPr>
            <w:tcW w:w="3346" w:type="dxa"/>
          </w:tcPr>
          <w:p w:rsidR="00A972C9" w:rsidRPr="00114E8D" w:rsidRDefault="00A972C9" w:rsidP="00957E8E">
            <w:pPr>
              <w:spacing w:line="276" w:lineRule="auto"/>
              <w:jc w:val="both"/>
              <w:rPr>
                <w:bCs/>
                <w:iCs/>
              </w:rPr>
            </w:pPr>
          </w:p>
        </w:tc>
        <w:tc>
          <w:tcPr>
            <w:tcW w:w="1665" w:type="dxa"/>
          </w:tcPr>
          <w:p w:rsidR="00A972C9" w:rsidRPr="00114E8D" w:rsidRDefault="00A972C9" w:rsidP="00957E8E">
            <w:pPr>
              <w:spacing w:line="276" w:lineRule="auto"/>
              <w:jc w:val="both"/>
              <w:rPr>
                <w:bCs/>
                <w:iCs/>
              </w:rPr>
            </w:pPr>
          </w:p>
        </w:tc>
        <w:tc>
          <w:tcPr>
            <w:tcW w:w="1451" w:type="dxa"/>
          </w:tcPr>
          <w:p w:rsidR="00A972C9" w:rsidRPr="00114E8D" w:rsidRDefault="00A972C9" w:rsidP="00957E8E">
            <w:pPr>
              <w:spacing w:line="276" w:lineRule="auto"/>
              <w:jc w:val="both"/>
              <w:rPr>
                <w:bCs/>
                <w:iCs/>
              </w:rPr>
            </w:pPr>
          </w:p>
        </w:tc>
        <w:tc>
          <w:tcPr>
            <w:tcW w:w="3165" w:type="dxa"/>
          </w:tcPr>
          <w:p w:rsidR="00A972C9" w:rsidRPr="00114E8D" w:rsidRDefault="00A972C9" w:rsidP="00957E8E">
            <w:pPr>
              <w:spacing w:line="276" w:lineRule="auto"/>
              <w:jc w:val="both"/>
              <w:rPr>
                <w:bCs/>
                <w:iCs/>
              </w:rPr>
            </w:pPr>
          </w:p>
        </w:tc>
      </w:tr>
      <w:tr w:rsidR="00A972C9" w:rsidRPr="00114E8D" w:rsidTr="00BA7DDE">
        <w:trPr>
          <w:trHeight w:val="537"/>
        </w:trPr>
        <w:tc>
          <w:tcPr>
            <w:tcW w:w="3346" w:type="dxa"/>
          </w:tcPr>
          <w:p w:rsidR="00A972C9" w:rsidRPr="00114E8D" w:rsidRDefault="00A972C9" w:rsidP="00957E8E">
            <w:pPr>
              <w:spacing w:line="276" w:lineRule="auto"/>
              <w:jc w:val="both"/>
              <w:rPr>
                <w:bCs/>
                <w:iCs/>
              </w:rPr>
            </w:pPr>
          </w:p>
        </w:tc>
        <w:tc>
          <w:tcPr>
            <w:tcW w:w="1665" w:type="dxa"/>
          </w:tcPr>
          <w:p w:rsidR="00A972C9" w:rsidRPr="00114E8D" w:rsidRDefault="00A972C9" w:rsidP="00957E8E">
            <w:pPr>
              <w:spacing w:line="276" w:lineRule="auto"/>
              <w:jc w:val="both"/>
              <w:rPr>
                <w:bCs/>
                <w:iCs/>
              </w:rPr>
            </w:pPr>
          </w:p>
        </w:tc>
        <w:tc>
          <w:tcPr>
            <w:tcW w:w="1451" w:type="dxa"/>
          </w:tcPr>
          <w:p w:rsidR="00A972C9" w:rsidRPr="00114E8D" w:rsidRDefault="00A972C9" w:rsidP="00957E8E">
            <w:pPr>
              <w:spacing w:line="276" w:lineRule="auto"/>
              <w:jc w:val="both"/>
              <w:rPr>
                <w:bCs/>
                <w:iCs/>
              </w:rPr>
            </w:pPr>
          </w:p>
        </w:tc>
        <w:tc>
          <w:tcPr>
            <w:tcW w:w="3165" w:type="dxa"/>
          </w:tcPr>
          <w:p w:rsidR="00A972C9" w:rsidRPr="00114E8D" w:rsidRDefault="00A972C9" w:rsidP="00957E8E">
            <w:pPr>
              <w:spacing w:line="276" w:lineRule="auto"/>
              <w:jc w:val="both"/>
              <w:rPr>
                <w:bCs/>
                <w:iCs/>
              </w:rPr>
            </w:pPr>
          </w:p>
        </w:tc>
      </w:tr>
      <w:tr w:rsidR="00A972C9" w:rsidRPr="00114E8D" w:rsidTr="00BA7DDE">
        <w:trPr>
          <w:trHeight w:val="537"/>
        </w:trPr>
        <w:tc>
          <w:tcPr>
            <w:tcW w:w="3346" w:type="dxa"/>
          </w:tcPr>
          <w:p w:rsidR="00A972C9" w:rsidRPr="00114E8D" w:rsidRDefault="00A972C9" w:rsidP="00957E8E">
            <w:pPr>
              <w:spacing w:line="276" w:lineRule="auto"/>
              <w:jc w:val="both"/>
              <w:rPr>
                <w:bCs/>
                <w:iCs/>
              </w:rPr>
            </w:pPr>
          </w:p>
        </w:tc>
        <w:tc>
          <w:tcPr>
            <w:tcW w:w="1665" w:type="dxa"/>
          </w:tcPr>
          <w:p w:rsidR="00A972C9" w:rsidRPr="00114E8D" w:rsidRDefault="00A972C9" w:rsidP="00957E8E">
            <w:pPr>
              <w:spacing w:line="276" w:lineRule="auto"/>
              <w:jc w:val="both"/>
              <w:rPr>
                <w:bCs/>
                <w:iCs/>
              </w:rPr>
            </w:pPr>
          </w:p>
        </w:tc>
        <w:tc>
          <w:tcPr>
            <w:tcW w:w="1451" w:type="dxa"/>
          </w:tcPr>
          <w:p w:rsidR="00A972C9" w:rsidRPr="00114E8D" w:rsidRDefault="00A972C9" w:rsidP="00957E8E">
            <w:pPr>
              <w:spacing w:line="276" w:lineRule="auto"/>
              <w:jc w:val="both"/>
              <w:rPr>
                <w:bCs/>
                <w:iCs/>
              </w:rPr>
            </w:pPr>
          </w:p>
        </w:tc>
        <w:tc>
          <w:tcPr>
            <w:tcW w:w="3165" w:type="dxa"/>
          </w:tcPr>
          <w:p w:rsidR="00A972C9" w:rsidRPr="00114E8D" w:rsidRDefault="00A972C9" w:rsidP="00957E8E">
            <w:pPr>
              <w:spacing w:line="276" w:lineRule="auto"/>
              <w:jc w:val="both"/>
              <w:rPr>
                <w:bCs/>
                <w:iCs/>
              </w:rPr>
            </w:pPr>
          </w:p>
        </w:tc>
      </w:tr>
      <w:tr w:rsidR="00A972C9" w:rsidRPr="00114E8D" w:rsidTr="00BA7DDE">
        <w:trPr>
          <w:trHeight w:val="537"/>
        </w:trPr>
        <w:tc>
          <w:tcPr>
            <w:tcW w:w="3346" w:type="dxa"/>
          </w:tcPr>
          <w:p w:rsidR="00A972C9" w:rsidRPr="00114E8D" w:rsidRDefault="00A972C9" w:rsidP="00957E8E">
            <w:pPr>
              <w:spacing w:line="276" w:lineRule="auto"/>
              <w:jc w:val="both"/>
              <w:rPr>
                <w:bCs/>
                <w:iCs/>
              </w:rPr>
            </w:pPr>
          </w:p>
        </w:tc>
        <w:tc>
          <w:tcPr>
            <w:tcW w:w="1665" w:type="dxa"/>
          </w:tcPr>
          <w:p w:rsidR="00A972C9" w:rsidRPr="00114E8D" w:rsidRDefault="00A972C9" w:rsidP="00957E8E">
            <w:pPr>
              <w:spacing w:line="276" w:lineRule="auto"/>
              <w:jc w:val="both"/>
              <w:rPr>
                <w:bCs/>
                <w:iCs/>
              </w:rPr>
            </w:pPr>
          </w:p>
        </w:tc>
        <w:tc>
          <w:tcPr>
            <w:tcW w:w="1451" w:type="dxa"/>
          </w:tcPr>
          <w:p w:rsidR="00A972C9" w:rsidRPr="00114E8D" w:rsidRDefault="00A972C9" w:rsidP="00957E8E">
            <w:pPr>
              <w:spacing w:line="276" w:lineRule="auto"/>
              <w:jc w:val="both"/>
              <w:rPr>
                <w:bCs/>
                <w:iCs/>
              </w:rPr>
            </w:pPr>
          </w:p>
        </w:tc>
        <w:tc>
          <w:tcPr>
            <w:tcW w:w="3165" w:type="dxa"/>
          </w:tcPr>
          <w:p w:rsidR="00A972C9" w:rsidRPr="00114E8D" w:rsidRDefault="00A972C9" w:rsidP="00957E8E">
            <w:pPr>
              <w:spacing w:line="276" w:lineRule="auto"/>
              <w:jc w:val="both"/>
              <w:rPr>
                <w:bCs/>
                <w:iCs/>
              </w:rPr>
            </w:pPr>
          </w:p>
        </w:tc>
      </w:tr>
      <w:tr w:rsidR="00A972C9" w:rsidRPr="00114E8D" w:rsidTr="00BA7DDE">
        <w:trPr>
          <w:trHeight w:val="537"/>
        </w:trPr>
        <w:tc>
          <w:tcPr>
            <w:tcW w:w="3346" w:type="dxa"/>
          </w:tcPr>
          <w:p w:rsidR="00A972C9" w:rsidRPr="00114E8D" w:rsidRDefault="00A972C9" w:rsidP="00957E8E">
            <w:pPr>
              <w:spacing w:line="276" w:lineRule="auto"/>
              <w:jc w:val="both"/>
              <w:rPr>
                <w:bCs/>
                <w:iCs/>
              </w:rPr>
            </w:pPr>
          </w:p>
        </w:tc>
        <w:tc>
          <w:tcPr>
            <w:tcW w:w="1665" w:type="dxa"/>
          </w:tcPr>
          <w:p w:rsidR="00A972C9" w:rsidRPr="00114E8D" w:rsidRDefault="00A972C9" w:rsidP="00957E8E">
            <w:pPr>
              <w:spacing w:line="276" w:lineRule="auto"/>
              <w:jc w:val="both"/>
              <w:rPr>
                <w:bCs/>
                <w:iCs/>
              </w:rPr>
            </w:pPr>
          </w:p>
        </w:tc>
        <w:tc>
          <w:tcPr>
            <w:tcW w:w="1451" w:type="dxa"/>
          </w:tcPr>
          <w:p w:rsidR="00A972C9" w:rsidRPr="00114E8D" w:rsidRDefault="00A972C9" w:rsidP="00957E8E">
            <w:pPr>
              <w:spacing w:line="276" w:lineRule="auto"/>
              <w:jc w:val="both"/>
              <w:rPr>
                <w:bCs/>
                <w:iCs/>
              </w:rPr>
            </w:pPr>
          </w:p>
        </w:tc>
        <w:tc>
          <w:tcPr>
            <w:tcW w:w="3165" w:type="dxa"/>
          </w:tcPr>
          <w:p w:rsidR="00A972C9" w:rsidRPr="00114E8D" w:rsidRDefault="00A972C9" w:rsidP="00957E8E">
            <w:pPr>
              <w:spacing w:line="276" w:lineRule="auto"/>
              <w:jc w:val="both"/>
              <w:rPr>
                <w:bCs/>
                <w:iCs/>
              </w:rPr>
            </w:pPr>
          </w:p>
        </w:tc>
      </w:tr>
      <w:tr w:rsidR="00A972C9" w:rsidRPr="00114E8D" w:rsidTr="00BA7DDE">
        <w:trPr>
          <w:trHeight w:val="537"/>
        </w:trPr>
        <w:tc>
          <w:tcPr>
            <w:tcW w:w="3346" w:type="dxa"/>
          </w:tcPr>
          <w:p w:rsidR="00A972C9" w:rsidRPr="00114E8D" w:rsidRDefault="00A972C9" w:rsidP="00957E8E">
            <w:pPr>
              <w:spacing w:line="276" w:lineRule="auto"/>
              <w:jc w:val="both"/>
              <w:rPr>
                <w:bCs/>
                <w:iCs/>
              </w:rPr>
            </w:pPr>
          </w:p>
        </w:tc>
        <w:tc>
          <w:tcPr>
            <w:tcW w:w="1665" w:type="dxa"/>
          </w:tcPr>
          <w:p w:rsidR="00A972C9" w:rsidRPr="00114E8D" w:rsidRDefault="00A972C9" w:rsidP="00957E8E">
            <w:pPr>
              <w:spacing w:line="276" w:lineRule="auto"/>
              <w:jc w:val="both"/>
              <w:rPr>
                <w:bCs/>
                <w:iCs/>
              </w:rPr>
            </w:pPr>
          </w:p>
        </w:tc>
        <w:tc>
          <w:tcPr>
            <w:tcW w:w="1451" w:type="dxa"/>
          </w:tcPr>
          <w:p w:rsidR="00A972C9" w:rsidRPr="00114E8D" w:rsidRDefault="00A972C9" w:rsidP="00957E8E">
            <w:pPr>
              <w:spacing w:line="276" w:lineRule="auto"/>
              <w:jc w:val="both"/>
              <w:rPr>
                <w:bCs/>
                <w:iCs/>
              </w:rPr>
            </w:pPr>
          </w:p>
        </w:tc>
        <w:tc>
          <w:tcPr>
            <w:tcW w:w="3165" w:type="dxa"/>
          </w:tcPr>
          <w:p w:rsidR="00A972C9" w:rsidRPr="00114E8D" w:rsidRDefault="00A972C9" w:rsidP="00957E8E">
            <w:pPr>
              <w:spacing w:line="276" w:lineRule="auto"/>
              <w:jc w:val="both"/>
              <w:rPr>
                <w:bCs/>
                <w:iCs/>
              </w:rPr>
            </w:pPr>
          </w:p>
        </w:tc>
      </w:tr>
      <w:tr w:rsidR="00A972C9" w:rsidRPr="00114E8D" w:rsidTr="00BA7DDE">
        <w:trPr>
          <w:trHeight w:val="537"/>
        </w:trPr>
        <w:tc>
          <w:tcPr>
            <w:tcW w:w="3346" w:type="dxa"/>
          </w:tcPr>
          <w:p w:rsidR="00A972C9" w:rsidRPr="00114E8D" w:rsidRDefault="00A972C9" w:rsidP="00957E8E">
            <w:pPr>
              <w:spacing w:line="276" w:lineRule="auto"/>
              <w:jc w:val="both"/>
              <w:rPr>
                <w:bCs/>
                <w:iCs/>
              </w:rPr>
            </w:pPr>
          </w:p>
        </w:tc>
        <w:tc>
          <w:tcPr>
            <w:tcW w:w="1665" w:type="dxa"/>
          </w:tcPr>
          <w:p w:rsidR="00A972C9" w:rsidRPr="00114E8D" w:rsidRDefault="00A972C9" w:rsidP="00957E8E">
            <w:pPr>
              <w:spacing w:line="276" w:lineRule="auto"/>
              <w:jc w:val="both"/>
              <w:rPr>
                <w:bCs/>
                <w:iCs/>
              </w:rPr>
            </w:pPr>
          </w:p>
        </w:tc>
        <w:tc>
          <w:tcPr>
            <w:tcW w:w="1451" w:type="dxa"/>
          </w:tcPr>
          <w:p w:rsidR="00A972C9" w:rsidRPr="00114E8D" w:rsidRDefault="00A972C9" w:rsidP="00957E8E">
            <w:pPr>
              <w:spacing w:line="276" w:lineRule="auto"/>
              <w:jc w:val="both"/>
              <w:rPr>
                <w:bCs/>
                <w:iCs/>
              </w:rPr>
            </w:pPr>
          </w:p>
        </w:tc>
        <w:tc>
          <w:tcPr>
            <w:tcW w:w="3165" w:type="dxa"/>
          </w:tcPr>
          <w:p w:rsidR="00A972C9" w:rsidRPr="00114E8D" w:rsidRDefault="00A972C9" w:rsidP="00957E8E">
            <w:pPr>
              <w:spacing w:line="276" w:lineRule="auto"/>
              <w:jc w:val="both"/>
              <w:rPr>
                <w:bCs/>
                <w:iCs/>
              </w:rPr>
            </w:pPr>
          </w:p>
        </w:tc>
      </w:tr>
      <w:tr w:rsidR="00A972C9" w:rsidRPr="00114E8D" w:rsidTr="00BA7DDE">
        <w:trPr>
          <w:trHeight w:val="537"/>
        </w:trPr>
        <w:tc>
          <w:tcPr>
            <w:tcW w:w="3346" w:type="dxa"/>
          </w:tcPr>
          <w:p w:rsidR="00A972C9" w:rsidRPr="00114E8D" w:rsidRDefault="00A972C9" w:rsidP="00957E8E">
            <w:pPr>
              <w:spacing w:line="276" w:lineRule="auto"/>
              <w:jc w:val="both"/>
              <w:rPr>
                <w:bCs/>
                <w:iCs/>
              </w:rPr>
            </w:pPr>
          </w:p>
        </w:tc>
        <w:tc>
          <w:tcPr>
            <w:tcW w:w="1665" w:type="dxa"/>
          </w:tcPr>
          <w:p w:rsidR="00A972C9" w:rsidRPr="00114E8D" w:rsidRDefault="00A972C9" w:rsidP="00957E8E">
            <w:pPr>
              <w:spacing w:line="276" w:lineRule="auto"/>
              <w:jc w:val="both"/>
              <w:rPr>
                <w:bCs/>
                <w:iCs/>
              </w:rPr>
            </w:pPr>
          </w:p>
        </w:tc>
        <w:tc>
          <w:tcPr>
            <w:tcW w:w="1451" w:type="dxa"/>
          </w:tcPr>
          <w:p w:rsidR="00A972C9" w:rsidRPr="00114E8D" w:rsidRDefault="00A972C9" w:rsidP="00957E8E">
            <w:pPr>
              <w:spacing w:line="276" w:lineRule="auto"/>
              <w:jc w:val="both"/>
              <w:rPr>
                <w:bCs/>
                <w:iCs/>
              </w:rPr>
            </w:pPr>
          </w:p>
        </w:tc>
        <w:tc>
          <w:tcPr>
            <w:tcW w:w="3165" w:type="dxa"/>
          </w:tcPr>
          <w:p w:rsidR="00A972C9" w:rsidRPr="00114E8D" w:rsidRDefault="00A972C9" w:rsidP="00957E8E">
            <w:pPr>
              <w:spacing w:line="276" w:lineRule="auto"/>
              <w:jc w:val="both"/>
              <w:rPr>
                <w:bCs/>
                <w:iCs/>
              </w:rPr>
            </w:pPr>
          </w:p>
        </w:tc>
      </w:tr>
      <w:tr w:rsidR="00A972C9" w:rsidRPr="00114E8D" w:rsidTr="00BA7DDE">
        <w:trPr>
          <w:trHeight w:val="537"/>
        </w:trPr>
        <w:tc>
          <w:tcPr>
            <w:tcW w:w="3346" w:type="dxa"/>
          </w:tcPr>
          <w:p w:rsidR="00A972C9" w:rsidRPr="00114E8D" w:rsidRDefault="00A972C9" w:rsidP="00957E8E">
            <w:pPr>
              <w:spacing w:line="276" w:lineRule="auto"/>
              <w:jc w:val="both"/>
              <w:rPr>
                <w:bCs/>
                <w:iCs/>
              </w:rPr>
            </w:pPr>
          </w:p>
        </w:tc>
        <w:tc>
          <w:tcPr>
            <w:tcW w:w="1665" w:type="dxa"/>
          </w:tcPr>
          <w:p w:rsidR="00A972C9" w:rsidRPr="00114E8D" w:rsidRDefault="00A972C9" w:rsidP="00957E8E">
            <w:pPr>
              <w:spacing w:line="276" w:lineRule="auto"/>
              <w:jc w:val="both"/>
              <w:rPr>
                <w:bCs/>
                <w:iCs/>
              </w:rPr>
            </w:pPr>
          </w:p>
        </w:tc>
        <w:tc>
          <w:tcPr>
            <w:tcW w:w="1451" w:type="dxa"/>
          </w:tcPr>
          <w:p w:rsidR="00A972C9" w:rsidRPr="00114E8D" w:rsidRDefault="00A972C9" w:rsidP="00957E8E">
            <w:pPr>
              <w:spacing w:line="276" w:lineRule="auto"/>
              <w:jc w:val="both"/>
              <w:rPr>
                <w:bCs/>
                <w:iCs/>
              </w:rPr>
            </w:pPr>
          </w:p>
        </w:tc>
        <w:tc>
          <w:tcPr>
            <w:tcW w:w="3165" w:type="dxa"/>
          </w:tcPr>
          <w:p w:rsidR="00A972C9" w:rsidRPr="00114E8D" w:rsidRDefault="00A972C9" w:rsidP="00957E8E">
            <w:pPr>
              <w:spacing w:line="276" w:lineRule="auto"/>
              <w:jc w:val="both"/>
              <w:rPr>
                <w:bCs/>
                <w:iCs/>
              </w:rPr>
            </w:pPr>
          </w:p>
        </w:tc>
      </w:tr>
      <w:tr w:rsidR="00A972C9" w:rsidRPr="00114E8D" w:rsidTr="00BA7DDE">
        <w:trPr>
          <w:trHeight w:val="537"/>
        </w:trPr>
        <w:tc>
          <w:tcPr>
            <w:tcW w:w="3346" w:type="dxa"/>
          </w:tcPr>
          <w:p w:rsidR="00A972C9" w:rsidRPr="00114E8D" w:rsidRDefault="00A972C9" w:rsidP="00957E8E">
            <w:pPr>
              <w:spacing w:line="276" w:lineRule="auto"/>
              <w:jc w:val="both"/>
              <w:rPr>
                <w:bCs/>
                <w:iCs/>
              </w:rPr>
            </w:pPr>
          </w:p>
        </w:tc>
        <w:tc>
          <w:tcPr>
            <w:tcW w:w="1665" w:type="dxa"/>
          </w:tcPr>
          <w:p w:rsidR="00A972C9" w:rsidRPr="00114E8D" w:rsidRDefault="00A972C9" w:rsidP="00957E8E">
            <w:pPr>
              <w:spacing w:line="276" w:lineRule="auto"/>
              <w:jc w:val="both"/>
              <w:rPr>
                <w:bCs/>
                <w:iCs/>
              </w:rPr>
            </w:pPr>
          </w:p>
        </w:tc>
        <w:tc>
          <w:tcPr>
            <w:tcW w:w="1451" w:type="dxa"/>
          </w:tcPr>
          <w:p w:rsidR="00A972C9" w:rsidRPr="00114E8D" w:rsidRDefault="00A972C9" w:rsidP="00957E8E">
            <w:pPr>
              <w:spacing w:line="276" w:lineRule="auto"/>
              <w:jc w:val="both"/>
              <w:rPr>
                <w:bCs/>
                <w:iCs/>
              </w:rPr>
            </w:pPr>
          </w:p>
        </w:tc>
        <w:tc>
          <w:tcPr>
            <w:tcW w:w="3165" w:type="dxa"/>
          </w:tcPr>
          <w:p w:rsidR="00A972C9" w:rsidRPr="00114E8D" w:rsidRDefault="00A972C9" w:rsidP="00957E8E">
            <w:pPr>
              <w:spacing w:line="276" w:lineRule="auto"/>
              <w:jc w:val="both"/>
              <w:rPr>
                <w:bCs/>
                <w:iCs/>
              </w:rPr>
            </w:pPr>
          </w:p>
        </w:tc>
      </w:tr>
      <w:tr w:rsidR="00A972C9" w:rsidRPr="00114E8D" w:rsidTr="00BA7DDE">
        <w:trPr>
          <w:trHeight w:val="537"/>
        </w:trPr>
        <w:tc>
          <w:tcPr>
            <w:tcW w:w="3346" w:type="dxa"/>
          </w:tcPr>
          <w:p w:rsidR="00A972C9" w:rsidRPr="00114E8D" w:rsidRDefault="00A972C9" w:rsidP="00957E8E">
            <w:pPr>
              <w:spacing w:line="276" w:lineRule="auto"/>
              <w:jc w:val="both"/>
              <w:rPr>
                <w:bCs/>
                <w:iCs/>
              </w:rPr>
            </w:pPr>
          </w:p>
        </w:tc>
        <w:tc>
          <w:tcPr>
            <w:tcW w:w="1665" w:type="dxa"/>
          </w:tcPr>
          <w:p w:rsidR="00A972C9" w:rsidRPr="00114E8D" w:rsidRDefault="00A972C9" w:rsidP="00957E8E">
            <w:pPr>
              <w:spacing w:line="276" w:lineRule="auto"/>
              <w:jc w:val="both"/>
              <w:rPr>
                <w:bCs/>
                <w:iCs/>
              </w:rPr>
            </w:pPr>
          </w:p>
        </w:tc>
        <w:tc>
          <w:tcPr>
            <w:tcW w:w="1451" w:type="dxa"/>
          </w:tcPr>
          <w:p w:rsidR="00A972C9" w:rsidRPr="00114E8D" w:rsidRDefault="00A972C9" w:rsidP="00957E8E">
            <w:pPr>
              <w:spacing w:line="276" w:lineRule="auto"/>
              <w:jc w:val="both"/>
              <w:rPr>
                <w:bCs/>
                <w:iCs/>
              </w:rPr>
            </w:pPr>
          </w:p>
        </w:tc>
        <w:tc>
          <w:tcPr>
            <w:tcW w:w="3165" w:type="dxa"/>
          </w:tcPr>
          <w:p w:rsidR="00A972C9" w:rsidRPr="00114E8D" w:rsidRDefault="00A972C9" w:rsidP="00957E8E">
            <w:pPr>
              <w:spacing w:line="276" w:lineRule="auto"/>
              <w:jc w:val="both"/>
              <w:rPr>
                <w:bCs/>
                <w:iCs/>
              </w:rPr>
            </w:pPr>
          </w:p>
        </w:tc>
      </w:tr>
      <w:tr w:rsidR="00A972C9" w:rsidRPr="00114E8D" w:rsidTr="00BA7DDE">
        <w:trPr>
          <w:trHeight w:val="537"/>
        </w:trPr>
        <w:tc>
          <w:tcPr>
            <w:tcW w:w="3346" w:type="dxa"/>
          </w:tcPr>
          <w:p w:rsidR="00A972C9" w:rsidRPr="00114E8D" w:rsidRDefault="00A972C9" w:rsidP="00957E8E">
            <w:pPr>
              <w:spacing w:line="276" w:lineRule="auto"/>
              <w:jc w:val="both"/>
              <w:rPr>
                <w:bCs/>
                <w:iCs/>
              </w:rPr>
            </w:pPr>
          </w:p>
        </w:tc>
        <w:tc>
          <w:tcPr>
            <w:tcW w:w="1665" w:type="dxa"/>
          </w:tcPr>
          <w:p w:rsidR="00A972C9" w:rsidRPr="00114E8D" w:rsidRDefault="00A972C9" w:rsidP="00957E8E">
            <w:pPr>
              <w:spacing w:line="276" w:lineRule="auto"/>
              <w:jc w:val="both"/>
              <w:rPr>
                <w:bCs/>
                <w:iCs/>
              </w:rPr>
            </w:pPr>
          </w:p>
        </w:tc>
        <w:tc>
          <w:tcPr>
            <w:tcW w:w="1451" w:type="dxa"/>
          </w:tcPr>
          <w:p w:rsidR="00A972C9" w:rsidRPr="00114E8D" w:rsidRDefault="00A972C9" w:rsidP="00957E8E">
            <w:pPr>
              <w:spacing w:line="276" w:lineRule="auto"/>
              <w:jc w:val="both"/>
              <w:rPr>
                <w:bCs/>
                <w:iCs/>
              </w:rPr>
            </w:pPr>
          </w:p>
        </w:tc>
        <w:tc>
          <w:tcPr>
            <w:tcW w:w="3165" w:type="dxa"/>
          </w:tcPr>
          <w:p w:rsidR="00A972C9" w:rsidRPr="00114E8D" w:rsidRDefault="00A972C9" w:rsidP="00957E8E">
            <w:pPr>
              <w:spacing w:line="276" w:lineRule="auto"/>
              <w:jc w:val="both"/>
              <w:rPr>
                <w:bCs/>
                <w:iCs/>
              </w:rPr>
            </w:pPr>
          </w:p>
        </w:tc>
      </w:tr>
      <w:tr w:rsidR="00A972C9" w:rsidRPr="00114E8D" w:rsidTr="00BA7DDE">
        <w:trPr>
          <w:trHeight w:val="537"/>
        </w:trPr>
        <w:tc>
          <w:tcPr>
            <w:tcW w:w="3346" w:type="dxa"/>
          </w:tcPr>
          <w:p w:rsidR="00A972C9" w:rsidRPr="00114E8D" w:rsidRDefault="00A972C9" w:rsidP="00957E8E">
            <w:pPr>
              <w:spacing w:line="276" w:lineRule="auto"/>
              <w:jc w:val="both"/>
              <w:rPr>
                <w:bCs/>
                <w:iCs/>
              </w:rPr>
            </w:pPr>
          </w:p>
        </w:tc>
        <w:tc>
          <w:tcPr>
            <w:tcW w:w="1665" w:type="dxa"/>
          </w:tcPr>
          <w:p w:rsidR="00A972C9" w:rsidRPr="00114E8D" w:rsidRDefault="00A972C9" w:rsidP="00957E8E">
            <w:pPr>
              <w:spacing w:line="276" w:lineRule="auto"/>
              <w:jc w:val="both"/>
              <w:rPr>
                <w:bCs/>
                <w:iCs/>
              </w:rPr>
            </w:pPr>
          </w:p>
        </w:tc>
        <w:tc>
          <w:tcPr>
            <w:tcW w:w="1451" w:type="dxa"/>
          </w:tcPr>
          <w:p w:rsidR="00A972C9" w:rsidRPr="00114E8D" w:rsidRDefault="00A972C9" w:rsidP="00957E8E">
            <w:pPr>
              <w:spacing w:line="276" w:lineRule="auto"/>
              <w:jc w:val="both"/>
              <w:rPr>
                <w:bCs/>
                <w:iCs/>
              </w:rPr>
            </w:pPr>
          </w:p>
        </w:tc>
        <w:tc>
          <w:tcPr>
            <w:tcW w:w="3165" w:type="dxa"/>
          </w:tcPr>
          <w:p w:rsidR="00A972C9" w:rsidRPr="00114E8D" w:rsidRDefault="00A972C9" w:rsidP="00957E8E">
            <w:pPr>
              <w:spacing w:line="276" w:lineRule="auto"/>
              <w:jc w:val="both"/>
              <w:rPr>
                <w:bCs/>
                <w:iCs/>
              </w:rPr>
            </w:pPr>
          </w:p>
        </w:tc>
      </w:tr>
      <w:tr w:rsidR="00A972C9" w:rsidRPr="00114E8D" w:rsidTr="00BA7DDE">
        <w:trPr>
          <w:trHeight w:val="537"/>
        </w:trPr>
        <w:tc>
          <w:tcPr>
            <w:tcW w:w="3346" w:type="dxa"/>
          </w:tcPr>
          <w:p w:rsidR="00A972C9" w:rsidRPr="00114E8D" w:rsidRDefault="00A972C9" w:rsidP="00957E8E">
            <w:pPr>
              <w:spacing w:line="276" w:lineRule="auto"/>
              <w:jc w:val="both"/>
              <w:rPr>
                <w:bCs/>
                <w:iCs/>
              </w:rPr>
            </w:pPr>
          </w:p>
        </w:tc>
        <w:tc>
          <w:tcPr>
            <w:tcW w:w="1665" w:type="dxa"/>
          </w:tcPr>
          <w:p w:rsidR="00A972C9" w:rsidRPr="00114E8D" w:rsidRDefault="00A972C9" w:rsidP="00957E8E">
            <w:pPr>
              <w:spacing w:line="276" w:lineRule="auto"/>
              <w:jc w:val="both"/>
              <w:rPr>
                <w:bCs/>
                <w:iCs/>
              </w:rPr>
            </w:pPr>
          </w:p>
        </w:tc>
        <w:tc>
          <w:tcPr>
            <w:tcW w:w="1451" w:type="dxa"/>
          </w:tcPr>
          <w:p w:rsidR="00A972C9" w:rsidRPr="00114E8D" w:rsidRDefault="00A972C9" w:rsidP="00957E8E">
            <w:pPr>
              <w:spacing w:line="276" w:lineRule="auto"/>
              <w:jc w:val="both"/>
              <w:rPr>
                <w:bCs/>
                <w:iCs/>
              </w:rPr>
            </w:pPr>
          </w:p>
        </w:tc>
        <w:tc>
          <w:tcPr>
            <w:tcW w:w="3165" w:type="dxa"/>
          </w:tcPr>
          <w:p w:rsidR="00A972C9" w:rsidRPr="00114E8D" w:rsidRDefault="00A972C9" w:rsidP="00957E8E">
            <w:pPr>
              <w:spacing w:line="276" w:lineRule="auto"/>
              <w:jc w:val="both"/>
              <w:rPr>
                <w:bCs/>
                <w:iCs/>
              </w:rPr>
            </w:pPr>
          </w:p>
        </w:tc>
      </w:tr>
      <w:tr w:rsidR="00A972C9" w:rsidRPr="00114E8D" w:rsidTr="00BA7DDE">
        <w:trPr>
          <w:trHeight w:val="537"/>
        </w:trPr>
        <w:tc>
          <w:tcPr>
            <w:tcW w:w="3346" w:type="dxa"/>
          </w:tcPr>
          <w:p w:rsidR="00A972C9" w:rsidRPr="00114E8D" w:rsidRDefault="00A972C9" w:rsidP="00957E8E">
            <w:pPr>
              <w:spacing w:line="276" w:lineRule="auto"/>
              <w:jc w:val="both"/>
              <w:rPr>
                <w:bCs/>
                <w:iCs/>
              </w:rPr>
            </w:pPr>
          </w:p>
        </w:tc>
        <w:tc>
          <w:tcPr>
            <w:tcW w:w="1665" w:type="dxa"/>
          </w:tcPr>
          <w:p w:rsidR="00A972C9" w:rsidRPr="00114E8D" w:rsidRDefault="00A972C9" w:rsidP="00957E8E">
            <w:pPr>
              <w:spacing w:line="276" w:lineRule="auto"/>
              <w:jc w:val="both"/>
              <w:rPr>
                <w:bCs/>
                <w:iCs/>
              </w:rPr>
            </w:pPr>
          </w:p>
        </w:tc>
        <w:tc>
          <w:tcPr>
            <w:tcW w:w="1451" w:type="dxa"/>
          </w:tcPr>
          <w:p w:rsidR="00A972C9" w:rsidRPr="00114E8D" w:rsidRDefault="00A972C9" w:rsidP="00957E8E">
            <w:pPr>
              <w:spacing w:line="276" w:lineRule="auto"/>
              <w:jc w:val="both"/>
              <w:rPr>
                <w:bCs/>
                <w:iCs/>
              </w:rPr>
            </w:pPr>
          </w:p>
        </w:tc>
        <w:tc>
          <w:tcPr>
            <w:tcW w:w="3165" w:type="dxa"/>
          </w:tcPr>
          <w:p w:rsidR="00A972C9" w:rsidRPr="00114E8D" w:rsidRDefault="00A972C9" w:rsidP="00957E8E">
            <w:pPr>
              <w:spacing w:line="276" w:lineRule="auto"/>
              <w:jc w:val="both"/>
              <w:rPr>
                <w:bCs/>
                <w:iCs/>
              </w:rPr>
            </w:pPr>
          </w:p>
        </w:tc>
      </w:tr>
      <w:tr w:rsidR="00A972C9" w:rsidRPr="00114E8D" w:rsidTr="00BA7DDE">
        <w:trPr>
          <w:trHeight w:val="537"/>
        </w:trPr>
        <w:tc>
          <w:tcPr>
            <w:tcW w:w="3346" w:type="dxa"/>
          </w:tcPr>
          <w:p w:rsidR="00A972C9" w:rsidRPr="00114E8D" w:rsidRDefault="00A972C9" w:rsidP="00957E8E">
            <w:pPr>
              <w:spacing w:line="276" w:lineRule="auto"/>
              <w:jc w:val="both"/>
              <w:rPr>
                <w:bCs/>
                <w:iCs/>
              </w:rPr>
            </w:pPr>
          </w:p>
        </w:tc>
        <w:tc>
          <w:tcPr>
            <w:tcW w:w="1665" w:type="dxa"/>
          </w:tcPr>
          <w:p w:rsidR="00A972C9" w:rsidRPr="00114E8D" w:rsidRDefault="00A972C9" w:rsidP="00957E8E">
            <w:pPr>
              <w:spacing w:line="276" w:lineRule="auto"/>
              <w:jc w:val="both"/>
              <w:rPr>
                <w:bCs/>
                <w:iCs/>
              </w:rPr>
            </w:pPr>
          </w:p>
        </w:tc>
        <w:tc>
          <w:tcPr>
            <w:tcW w:w="1451" w:type="dxa"/>
          </w:tcPr>
          <w:p w:rsidR="00A972C9" w:rsidRPr="00114E8D" w:rsidRDefault="00A972C9" w:rsidP="00957E8E">
            <w:pPr>
              <w:spacing w:line="276" w:lineRule="auto"/>
              <w:jc w:val="both"/>
              <w:rPr>
                <w:bCs/>
                <w:iCs/>
              </w:rPr>
            </w:pPr>
          </w:p>
        </w:tc>
        <w:tc>
          <w:tcPr>
            <w:tcW w:w="3165" w:type="dxa"/>
          </w:tcPr>
          <w:p w:rsidR="00A972C9" w:rsidRPr="00114E8D" w:rsidRDefault="00A972C9" w:rsidP="00957E8E">
            <w:pPr>
              <w:spacing w:line="276" w:lineRule="auto"/>
              <w:jc w:val="both"/>
              <w:rPr>
                <w:bCs/>
                <w:iCs/>
              </w:rPr>
            </w:pPr>
          </w:p>
        </w:tc>
      </w:tr>
      <w:tr w:rsidR="00A972C9" w:rsidRPr="00114E8D" w:rsidTr="00BA7DDE">
        <w:trPr>
          <w:trHeight w:val="537"/>
        </w:trPr>
        <w:tc>
          <w:tcPr>
            <w:tcW w:w="3346" w:type="dxa"/>
          </w:tcPr>
          <w:p w:rsidR="00A972C9" w:rsidRPr="00114E8D" w:rsidRDefault="00A972C9" w:rsidP="00957E8E">
            <w:pPr>
              <w:spacing w:line="276" w:lineRule="auto"/>
              <w:jc w:val="both"/>
              <w:rPr>
                <w:bCs/>
                <w:iCs/>
              </w:rPr>
            </w:pPr>
          </w:p>
        </w:tc>
        <w:tc>
          <w:tcPr>
            <w:tcW w:w="1665" w:type="dxa"/>
          </w:tcPr>
          <w:p w:rsidR="00A972C9" w:rsidRPr="00114E8D" w:rsidRDefault="00A972C9" w:rsidP="00957E8E">
            <w:pPr>
              <w:spacing w:line="276" w:lineRule="auto"/>
              <w:jc w:val="both"/>
              <w:rPr>
                <w:bCs/>
                <w:iCs/>
              </w:rPr>
            </w:pPr>
          </w:p>
        </w:tc>
        <w:tc>
          <w:tcPr>
            <w:tcW w:w="1451" w:type="dxa"/>
          </w:tcPr>
          <w:p w:rsidR="00A972C9" w:rsidRPr="00114E8D" w:rsidRDefault="00A972C9" w:rsidP="00957E8E">
            <w:pPr>
              <w:spacing w:line="276" w:lineRule="auto"/>
              <w:jc w:val="both"/>
              <w:rPr>
                <w:bCs/>
                <w:iCs/>
              </w:rPr>
            </w:pPr>
          </w:p>
        </w:tc>
        <w:tc>
          <w:tcPr>
            <w:tcW w:w="3165" w:type="dxa"/>
          </w:tcPr>
          <w:p w:rsidR="00A972C9" w:rsidRPr="00114E8D" w:rsidRDefault="00A972C9" w:rsidP="00957E8E">
            <w:pPr>
              <w:spacing w:line="276" w:lineRule="auto"/>
              <w:jc w:val="both"/>
              <w:rPr>
                <w:bCs/>
                <w:iCs/>
              </w:rPr>
            </w:pPr>
          </w:p>
        </w:tc>
      </w:tr>
      <w:tr w:rsidR="00BA7DDE" w:rsidRPr="00114E8D" w:rsidTr="00BA7DDE">
        <w:trPr>
          <w:trHeight w:val="537"/>
        </w:trPr>
        <w:tc>
          <w:tcPr>
            <w:tcW w:w="3346" w:type="dxa"/>
          </w:tcPr>
          <w:p w:rsidR="00BA7DDE" w:rsidRPr="00114E8D" w:rsidRDefault="00BA7DDE" w:rsidP="00957E8E">
            <w:pPr>
              <w:spacing w:line="276" w:lineRule="auto"/>
              <w:jc w:val="both"/>
              <w:rPr>
                <w:bCs/>
                <w:iCs/>
              </w:rPr>
            </w:pPr>
          </w:p>
        </w:tc>
        <w:tc>
          <w:tcPr>
            <w:tcW w:w="1665" w:type="dxa"/>
          </w:tcPr>
          <w:p w:rsidR="00BA7DDE" w:rsidRPr="00114E8D" w:rsidRDefault="00BA7DDE" w:rsidP="00957E8E">
            <w:pPr>
              <w:spacing w:line="276" w:lineRule="auto"/>
              <w:jc w:val="both"/>
              <w:rPr>
                <w:bCs/>
                <w:iCs/>
              </w:rPr>
            </w:pPr>
          </w:p>
        </w:tc>
        <w:tc>
          <w:tcPr>
            <w:tcW w:w="1451" w:type="dxa"/>
          </w:tcPr>
          <w:p w:rsidR="00BA7DDE" w:rsidRPr="00114E8D" w:rsidRDefault="00BA7DDE" w:rsidP="00957E8E">
            <w:pPr>
              <w:spacing w:line="276" w:lineRule="auto"/>
              <w:jc w:val="both"/>
              <w:rPr>
                <w:bCs/>
                <w:iCs/>
              </w:rPr>
            </w:pPr>
          </w:p>
        </w:tc>
        <w:tc>
          <w:tcPr>
            <w:tcW w:w="3165" w:type="dxa"/>
          </w:tcPr>
          <w:p w:rsidR="00BA7DDE" w:rsidRPr="00114E8D" w:rsidRDefault="00BA7DDE" w:rsidP="00957E8E">
            <w:pPr>
              <w:spacing w:line="276" w:lineRule="auto"/>
              <w:jc w:val="both"/>
              <w:rPr>
                <w:bCs/>
                <w:iCs/>
              </w:rPr>
            </w:pPr>
          </w:p>
        </w:tc>
      </w:tr>
    </w:tbl>
    <w:p w:rsidR="007469C5" w:rsidRDefault="007469C5" w:rsidP="00BA7DDE">
      <w:pPr>
        <w:tabs>
          <w:tab w:val="clear" w:pos="708"/>
        </w:tabs>
        <w:jc w:val="right"/>
        <w:outlineLvl w:val="0"/>
      </w:pPr>
    </w:p>
    <w:p w:rsidR="007469C5" w:rsidRDefault="007469C5">
      <w:pPr>
        <w:tabs>
          <w:tab w:val="clear" w:pos="708"/>
        </w:tabs>
        <w:suppressAutoHyphens w:val="0"/>
      </w:pPr>
      <w:r>
        <w:br w:type="page"/>
      </w:r>
    </w:p>
    <w:p w:rsidR="00BA7DDE" w:rsidRPr="00114E8D" w:rsidRDefault="00BA7DDE" w:rsidP="00BA7DDE">
      <w:pPr>
        <w:tabs>
          <w:tab w:val="clear" w:pos="708"/>
        </w:tabs>
        <w:jc w:val="right"/>
        <w:outlineLvl w:val="0"/>
      </w:pPr>
      <w:r w:rsidRPr="00114E8D">
        <w:lastRenderedPageBreak/>
        <w:t>1. számú melléklet</w:t>
      </w:r>
    </w:p>
    <w:p w:rsidR="00BA7DDE" w:rsidRDefault="00BA7DDE" w:rsidP="00BA7DDE">
      <w:pPr>
        <w:pStyle w:val="Default"/>
        <w:spacing w:line="276" w:lineRule="auto"/>
        <w:jc w:val="center"/>
        <w:rPr>
          <w:rFonts w:ascii="Times New Roman" w:hAnsi="Times New Roman" w:cs="Times New Roman"/>
          <w:b/>
          <w:bCs/>
          <w:iCs/>
          <w:color w:val="auto"/>
          <w:szCs w:val="22"/>
        </w:rPr>
      </w:pPr>
    </w:p>
    <w:p w:rsidR="00BA7DDE" w:rsidRPr="00944CEC" w:rsidRDefault="00BA7DDE" w:rsidP="00BA7DDE">
      <w:pPr>
        <w:pStyle w:val="Default"/>
        <w:spacing w:line="276" w:lineRule="auto"/>
        <w:jc w:val="center"/>
        <w:rPr>
          <w:rFonts w:ascii="Times New Roman" w:hAnsi="Times New Roman" w:cs="Times New Roman"/>
          <w:b/>
          <w:bCs/>
          <w:iCs/>
          <w:color w:val="auto"/>
          <w:szCs w:val="22"/>
        </w:rPr>
      </w:pPr>
      <w:r>
        <w:rPr>
          <w:rFonts w:ascii="Times New Roman" w:hAnsi="Times New Roman" w:cs="Times New Roman"/>
          <w:b/>
          <w:bCs/>
          <w:iCs/>
          <w:color w:val="auto"/>
          <w:szCs w:val="22"/>
        </w:rPr>
        <w:t>H</w:t>
      </w:r>
      <w:r w:rsidRPr="00944CEC">
        <w:rPr>
          <w:rFonts w:ascii="Times New Roman" w:hAnsi="Times New Roman" w:cs="Times New Roman"/>
          <w:b/>
          <w:bCs/>
          <w:iCs/>
          <w:color w:val="auto"/>
          <w:szCs w:val="22"/>
        </w:rPr>
        <w:t>ozzáférési jogosultság kérése, engedélyezése, módosítása, visszavonása</w:t>
      </w:r>
    </w:p>
    <w:p w:rsidR="00BA7DDE" w:rsidRPr="00A73937" w:rsidRDefault="00BA7DDE" w:rsidP="00BA7DDE">
      <w:pPr>
        <w:rPr>
          <w:sz w:val="22"/>
          <w:szCs w:val="22"/>
        </w:rPr>
      </w:pPr>
    </w:p>
    <w:tbl>
      <w:tblPr>
        <w:tblW w:w="0" w:type="auto"/>
        <w:tblInd w:w="-5" w:type="dxa"/>
        <w:tblLayout w:type="fixed"/>
        <w:tblLook w:val="0000" w:firstRow="0" w:lastRow="0" w:firstColumn="0" w:lastColumn="0" w:noHBand="0" w:noVBand="0"/>
      </w:tblPr>
      <w:tblGrid>
        <w:gridCol w:w="1188"/>
        <w:gridCol w:w="3600"/>
        <w:gridCol w:w="2700"/>
        <w:gridCol w:w="1724"/>
        <w:gridCol w:w="10"/>
      </w:tblGrid>
      <w:tr w:rsidR="00BA7DDE" w:rsidRPr="00A73937" w:rsidTr="007469C5">
        <w:trPr>
          <w:gridAfter w:val="1"/>
          <w:wAfter w:w="10" w:type="dxa"/>
        </w:trPr>
        <w:tc>
          <w:tcPr>
            <w:tcW w:w="7488" w:type="dxa"/>
            <w:gridSpan w:val="3"/>
          </w:tcPr>
          <w:p w:rsidR="00BA7DDE" w:rsidRPr="00A73937" w:rsidRDefault="00BA7DDE" w:rsidP="007469C5">
            <w:r w:rsidRPr="00A73937">
              <w:rPr>
                <w:sz w:val="22"/>
                <w:szCs w:val="22"/>
              </w:rPr>
              <w:t>Igénylést kitöltő személy neve:</w:t>
            </w:r>
          </w:p>
        </w:tc>
        <w:tc>
          <w:tcPr>
            <w:tcW w:w="1724" w:type="dxa"/>
          </w:tcPr>
          <w:p w:rsidR="00BA7DDE" w:rsidRPr="00A73937" w:rsidRDefault="00BA7DDE" w:rsidP="007469C5">
            <w:r w:rsidRPr="00A73937">
              <w:rPr>
                <w:sz w:val="22"/>
                <w:szCs w:val="22"/>
              </w:rPr>
              <w:t>Tel.sz.:</w:t>
            </w:r>
          </w:p>
        </w:tc>
      </w:tr>
      <w:tr w:rsidR="00BA7DDE" w:rsidRPr="00A73937" w:rsidTr="007469C5">
        <w:trPr>
          <w:gridAfter w:val="1"/>
          <w:wAfter w:w="10" w:type="dxa"/>
        </w:trPr>
        <w:tc>
          <w:tcPr>
            <w:tcW w:w="9212" w:type="dxa"/>
            <w:gridSpan w:val="4"/>
          </w:tcPr>
          <w:p w:rsidR="00BA7DDE" w:rsidRPr="00A73937" w:rsidRDefault="00BA7DDE" w:rsidP="007469C5"/>
        </w:tc>
      </w:tr>
      <w:tr w:rsidR="00BA7DDE" w:rsidRPr="00A73937" w:rsidTr="007469C5">
        <w:trPr>
          <w:gridAfter w:val="1"/>
          <w:wAfter w:w="10" w:type="dxa"/>
        </w:trPr>
        <w:tc>
          <w:tcPr>
            <w:tcW w:w="9212" w:type="dxa"/>
            <w:gridSpan w:val="4"/>
          </w:tcPr>
          <w:p w:rsidR="00BA7DDE" w:rsidRPr="00A73937" w:rsidRDefault="00BA7DDE" w:rsidP="007469C5">
            <w:r w:rsidRPr="00A73937">
              <w:rPr>
                <w:sz w:val="22"/>
                <w:szCs w:val="22"/>
              </w:rPr>
              <w:t xml:space="preserve">Foglalkoztatott: </w:t>
            </w:r>
          </w:p>
        </w:tc>
      </w:tr>
      <w:tr w:rsidR="00BA7DDE" w:rsidRPr="00A73937" w:rsidTr="007469C5">
        <w:trPr>
          <w:gridAfter w:val="1"/>
          <w:wAfter w:w="10" w:type="dxa"/>
        </w:trPr>
        <w:tc>
          <w:tcPr>
            <w:tcW w:w="7488" w:type="dxa"/>
            <w:gridSpan w:val="3"/>
          </w:tcPr>
          <w:p w:rsidR="00BA7DDE" w:rsidRPr="00A73937" w:rsidRDefault="00BA7DDE" w:rsidP="007469C5">
            <w:r w:rsidRPr="00A73937">
              <w:rPr>
                <w:sz w:val="22"/>
                <w:szCs w:val="22"/>
              </w:rPr>
              <w:t>Neve:</w:t>
            </w:r>
          </w:p>
        </w:tc>
        <w:tc>
          <w:tcPr>
            <w:tcW w:w="1724" w:type="dxa"/>
          </w:tcPr>
          <w:p w:rsidR="00BA7DDE" w:rsidRPr="00A73937" w:rsidRDefault="00BA7DDE" w:rsidP="007469C5">
            <w:r w:rsidRPr="00A73937">
              <w:rPr>
                <w:sz w:val="22"/>
                <w:szCs w:val="22"/>
              </w:rPr>
              <w:t>Tel.sz.:</w:t>
            </w:r>
          </w:p>
        </w:tc>
      </w:tr>
      <w:tr w:rsidR="00BA7DDE" w:rsidRPr="00A73937" w:rsidTr="007469C5">
        <w:trPr>
          <w:gridAfter w:val="1"/>
          <w:wAfter w:w="10" w:type="dxa"/>
        </w:trPr>
        <w:tc>
          <w:tcPr>
            <w:tcW w:w="9212" w:type="dxa"/>
            <w:gridSpan w:val="4"/>
          </w:tcPr>
          <w:p w:rsidR="00BA7DDE" w:rsidRPr="00A73937" w:rsidRDefault="00BA7DDE" w:rsidP="007469C5">
            <w:r w:rsidRPr="00A73937">
              <w:rPr>
                <w:sz w:val="22"/>
                <w:szCs w:val="22"/>
              </w:rPr>
              <w:t xml:space="preserve">Beosztása: </w:t>
            </w:r>
          </w:p>
        </w:tc>
      </w:tr>
      <w:tr w:rsidR="00BA7DDE" w:rsidRPr="00A73937" w:rsidTr="007469C5">
        <w:trPr>
          <w:gridAfter w:val="1"/>
          <w:wAfter w:w="10" w:type="dxa"/>
        </w:trPr>
        <w:tc>
          <w:tcPr>
            <w:tcW w:w="9212" w:type="dxa"/>
            <w:gridSpan w:val="4"/>
          </w:tcPr>
          <w:p w:rsidR="00BA7DDE" w:rsidRPr="00A73937" w:rsidRDefault="00BA7DDE" w:rsidP="007469C5">
            <w:r w:rsidRPr="00A73937">
              <w:rPr>
                <w:sz w:val="22"/>
                <w:szCs w:val="22"/>
              </w:rPr>
              <w:t>Jogviszony típusa: (köztisztviselő, közalkalmazott, szerződéses, stb.)</w:t>
            </w:r>
          </w:p>
        </w:tc>
      </w:tr>
      <w:tr w:rsidR="00BA7DDE" w:rsidRPr="00A73937" w:rsidTr="007469C5">
        <w:trPr>
          <w:gridAfter w:val="1"/>
          <w:wAfter w:w="10" w:type="dxa"/>
        </w:trPr>
        <w:tc>
          <w:tcPr>
            <w:tcW w:w="9212" w:type="dxa"/>
            <w:gridSpan w:val="4"/>
          </w:tcPr>
          <w:p w:rsidR="00BA7DDE" w:rsidRPr="00A73937" w:rsidRDefault="00BA7DDE" w:rsidP="007469C5">
            <w:r w:rsidRPr="00A73937">
              <w:rPr>
                <w:sz w:val="22"/>
                <w:szCs w:val="22"/>
              </w:rPr>
              <w:t xml:space="preserve">Hivatal neve: </w:t>
            </w:r>
          </w:p>
        </w:tc>
      </w:tr>
      <w:tr w:rsidR="00BA7DDE" w:rsidRPr="00A73937" w:rsidTr="007469C5">
        <w:trPr>
          <w:gridAfter w:val="1"/>
          <w:wAfter w:w="10" w:type="dxa"/>
        </w:trPr>
        <w:tc>
          <w:tcPr>
            <w:tcW w:w="9212" w:type="dxa"/>
            <w:gridSpan w:val="4"/>
          </w:tcPr>
          <w:p w:rsidR="00BA7DDE" w:rsidRPr="00A73937" w:rsidRDefault="00BA7DDE" w:rsidP="007469C5">
            <w:r w:rsidRPr="00A73937">
              <w:rPr>
                <w:sz w:val="22"/>
                <w:szCs w:val="22"/>
              </w:rPr>
              <w:t>Szervezeti egysége:</w:t>
            </w:r>
          </w:p>
        </w:tc>
      </w:tr>
      <w:tr w:rsidR="00BA7DDE" w:rsidRPr="00A73937" w:rsidTr="007469C5">
        <w:trPr>
          <w:gridAfter w:val="1"/>
          <w:wAfter w:w="10" w:type="dxa"/>
        </w:trPr>
        <w:tc>
          <w:tcPr>
            <w:tcW w:w="9212" w:type="dxa"/>
            <w:gridSpan w:val="4"/>
          </w:tcPr>
          <w:p w:rsidR="00BA7DDE" w:rsidRPr="00A73937" w:rsidRDefault="00BA7DDE" w:rsidP="007469C5">
            <w:r w:rsidRPr="00A73937">
              <w:rPr>
                <w:sz w:val="22"/>
                <w:szCs w:val="22"/>
              </w:rPr>
              <w:t>Szervezeti egység vezetője:</w:t>
            </w:r>
          </w:p>
        </w:tc>
      </w:tr>
      <w:tr w:rsidR="00BA7DDE" w:rsidRPr="00A73937" w:rsidTr="007469C5">
        <w:trPr>
          <w:gridAfter w:val="1"/>
          <w:wAfter w:w="10" w:type="dxa"/>
        </w:trPr>
        <w:tc>
          <w:tcPr>
            <w:tcW w:w="9212" w:type="dxa"/>
            <w:gridSpan w:val="4"/>
          </w:tcPr>
          <w:p w:rsidR="00BA7DDE" w:rsidRPr="00A73937" w:rsidRDefault="00BA7DDE" w:rsidP="007469C5">
            <w:r w:rsidRPr="00A73937">
              <w:rPr>
                <w:sz w:val="22"/>
                <w:szCs w:val="22"/>
              </w:rPr>
              <w:t>Közvetlen vezető:</w:t>
            </w:r>
          </w:p>
        </w:tc>
      </w:tr>
      <w:tr w:rsidR="00BA7DDE" w:rsidRPr="00A73937" w:rsidTr="007469C5">
        <w:trPr>
          <w:gridAfter w:val="1"/>
          <w:wAfter w:w="10" w:type="dxa"/>
        </w:trPr>
        <w:tc>
          <w:tcPr>
            <w:tcW w:w="9212" w:type="dxa"/>
            <w:gridSpan w:val="4"/>
          </w:tcPr>
          <w:p w:rsidR="00BA7DDE" w:rsidRPr="00A73937" w:rsidRDefault="00BA7DDE" w:rsidP="007469C5">
            <w:r w:rsidRPr="00A73937">
              <w:rPr>
                <w:sz w:val="22"/>
                <w:szCs w:val="22"/>
              </w:rPr>
              <w:t>Jogviszony kezdete/vége:</w:t>
            </w:r>
          </w:p>
        </w:tc>
      </w:tr>
      <w:tr w:rsidR="00BA7DDE" w:rsidRPr="00A73937" w:rsidTr="007469C5">
        <w:trPr>
          <w:gridAfter w:val="1"/>
          <w:wAfter w:w="10" w:type="dxa"/>
        </w:trPr>
        <w:tc>
          <w:tcPr>
            <w:tcW w:w="9212" w:type="dxa"/>
            <w:gridSpan w:val="4"/>
          </w:tcPr>
          <w:p w:rsidR="00BA7DDE" w:rsidRPr="00A73937" w:rsidRDefault="00BA7DDE" w:rsidP="007469C5">
            <w:r w:rsidRPr="00A73937">
              <w:rPr>
                <w:sz w:val="22"/>
                <w:szCs w:val="22"/>
              </w:rPr>
              <w:t xml:space="preserve">Munkavégzés helye (cím, emelet, ajtó) : </w:t>
            </w:r>
          </w:p>
        </w:tc>
      </w:tr>
      <w:tr w:rsidR="00BA7DDE" w:rsidRPr="00A73937" w:rsidTr="007469C5">
        <w:trPr>
          <w:gridAfter w:val="1"/>
          <w:wAfter w:w="10" w:type="dxa"/>
        </w:trPr>
        <w:tc>
          <w:tcPr>
            <w:tcW w:w="9212" w:type="dxa"/>
            <w:gridSpan w:val="4"/>
            <w:tcBorders>
              <w:bottom w:val="single" w:sz="4" w:space="0" w:color="000000"/>
            </w:tcBorders>
          </w:tcPr>
          <w:p w:rsidR="00BA7DDE" w:rsidRPr="00A73937" w:rsidRDefault="00BA7DDE" w:rsidP="007469C5"/>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Alkalmazás igénylés</w:t>
            </w:r>
          </w:p>
        </w:tc>
        <w:tc>
          <w:tcPr>
            <w:tcW w:w="2700" w:type="dxa"/>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alapjog</w:t>
            </w:r>
          </w:p>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r w:rsidRPr="00A73937">
              <w:rPr>
                <w:sz w:val="22"/>
                <w:szCs w:val="22"/>
              </w:rPr>
              <w:t>módosított jog</w:t>
            </w:r>
          </w:p>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Irodai programcsomag (MS Office, intranet):</w:t>
            </w:r>
          </w:p>
        </w:tc>
        <w:tc>
          <w:tcPr>
            <w:tcW w:w="2700" w:type="dxa"/>
            <w:tcBorders>
              <w:top w:val="single" w:sz="4" w:space="0" w:color="000000"/>
              <w:left w:val="single" w:sz="4" w:space="0" w:color="000000"/>
              <w:bottom w:val="single" w:sz="4" w:space="0" w:color="000000"/>
            </w:tcBorders>
          </w:tcPr>
          <w:p w:rsidR="00BA7DDE" w:rsidRPr="00A73937" w:rsidRDefault="00BA7DDE" w:rsidP="007469C5"/>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Postafiók:</w:t>
            </w:r>
          </w:p>
        </w:tc>
        <w:tc>
          <w:tcPr>
            <w:tcW w:w="2700" w:type="dxa"/>
            <w:tcBorders>
              <w:top w:val="single" w:sz="4" w:space="0" w:color="000000"/>
              <w:left w:val="single" w:sz="4" w:space="0" w:color="000000"/>
              <w:bottom w:val="single" w:sz="4" w:space="0" w:color="000000"/>
            </w:tcBorders>
          </w:tcPr>
          <w:p w:rsidR="00BA7DDE" w:rsidRPr="00A73937" w:rsidRDefault="00BA7DDE" w:rsidP="007469C5"/>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Internet:</w:t>
            </w:r>
          </w:p>
        </w:tc>
        <w:tc>
          <w:tcPr>
            <w:tcW w:w="2700" w:type="dxa"/>
            <w:tcBorders>
              <w:top w:val="single" w:sz="4" w:space="0" w:color="000000"/>
              <w:left w:val="single" w:sz="4" w:space="0" w:color="000000"/>
              <w:bottom w:val="single" w:sz="4" w:space="0" w:color="000000"/>
            </w:tcBorders>
          </w:tcPr>
          <w:p w:rsidR="00BA7DDE" w:rsidRPr="00A73937" w:rsidRDefault="00BA7DDE" w:rsidP="007469C5"/>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Webes levelezőrendszer:</w:t>
            </w:r>
          </w:p>
        </w:tc>
        <w:tc>
          <w:tcPr>
            <w:tcW w:w="2700" w:type="dxa"/>
            <w:tcBorders>
              <w:top w:val="single" w:sz="4" w:space="0" w:color="000000"/>
              <w:left w:val="single" w:sz="4" w:space="0" w:color="000000"/>
              <w:bottom w:val="single" w:sz="4" w:space="0" w:color="000000"/>
            </w:tcBorders>
          </w:tcPr>
          <w:p w:rsidR="00BA7DDE" w:rsidRPr="00A73937" w:rsidRDefault="00BA7DDE" w:rsidP="007469C5"/>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Egyéb alkalmazás:</w:t>
            </w:r>
          </w:p>
        </w:tc>
        <w:tc>
          <w:tcPr>
            <w:tcW w:w="2700" w:type="dxa"/>
            <w:tcBorders>
              <w:top w:val="single" w:sz="4" w:space="0" w:color="000000"/>
              <w:left w:val="single" w:sz="4" w:space="0" w:color="000000"/>
              <w:bottom w:val="single" w:sz="4" w:space="0" w:color="000000"/>
            </w:tcBorders>
          </w:tcPr>
          <w:p w:rsidR="00BA7DDE" w:rsidRPr="00A73937" w:rsidRDefault="00BA7DDE" w:rsidP="007469C5"/>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tc>
      </w:tr>
      <w:tr w:rsidR="00BA7DDE" w:rsidRPr="00A73937" w:rsidTr="007469C5">
        <w:trPr>
          <w:gridAfter w:val="1"/>
          <w:wAfter w:w="10" w:type="dxa"/>
        </w:trPr>
        <w:tc>
          <w:tcPr>
            <w:tcW w:w="9212" w:type="dxa"/>
            <w:gridSpan w:val="4"/>
            <w:tcBorders>
              <w:top w:val="single" w:sz="4" w:space="0" w:color="000000"/>
              <w:bottom w:val="single" w:sz="4" w:space="0" w:color="000000"/>
            </w:tcBorders>
          </w:tcPr>
          <w:p w:rsidR="00BA7DDE" w:rsidRPr="00A73937" w:rsidRDefault="00BA7DDE" w:rsidP="007469C5"/>
        </w:tc>
      </w:tr>
      <w:tr w:rsidR="00BA7DDE" w:rsidRPr="00A73937" w:rsidTr="007469C5">
        <w:tc>
          <w:tcPr>
            <w:tcW w:w="9222" w:type="dxa"/>
            <w:gridSpan w:val="5"/>
            <w:tcBorders>
              <w:top w:val="single" w:sz="4" w:space="0" w:color="000000"/>
              <w:left w:val="single" w:sz="4" w:space="0" w:color="000000"/>
              <w:bottom w:val="single" w:sz="4" w:space="0" w:color="000000"/>
              <w:right w:val="single" w:sz="4" w:space="0" w:color="000000"/>
            </w:tcBorders>
          </w:tcPr>
          <w:p w:rsidR="00BA7DDE" w:rsidRPr="00A73937" w:rsidRDefault="00BA7DDE" w:rsidP="007469C5">
            <w:r w:rsidRPr="00A73937">
              <w:rPr>
                <w:sz w:val="22"/>
                <w:szCs w:val="22"/>
              </w:rPr>
              <w:t>Iratkezelő rendszer jogosultsága: (X-el jelölje a megfelelőt)</w:t>
            </w:r>
          </w:p>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Érkeztető teljes szervnek:</w:t>
            </w:r>
          </w:p>
        </w:tc>
        <w:tc>
          <w:tcPr>
            <w:tcW w:w="2700" w:type="dxa"/>
            <w:tcBorders>
              <w:top w:val="single" w:sz="4" w:space="0" w:color="000000"/>
              <w:left w:val="single" w:sz="4" w:space="0" w:color="000000"/>
              <w:bottom w:val="single" w:sz="4" w:space="0" w:color="000000"/>
            </w:tcBorders>
          </w:tcPr>
          <w:p w:rsidR="00BA7DDE" w:rsidRPr="00A73937" w:rsidRDefault="00BA7DDE" w:rsidP="007469C5"/>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 xml:space="preserve">Iktató, iratkezelő saját magának: </w:t>
            </w:r>
          </w:p>
        </w:tc>
        <w:tc>
          <w:tcPr>
            <w:tcW w:w="2700" w:type="dxa"/>
            <w:tcBorders>
              <w:top w:val="single" w:sz="4" w:space="0" w:color="000000"/>
              <w:left w:val="single" w:sz="4" w:space="0" w:color="000000"/>
              <w:bottom w:val="single" w:sz="4" w:space="0" w:color="000000"/>
            </w:tcBorders>
          </w:tcPr>
          <w:p w:rsidR="00BA7DDE" w:rsidRPr="00A73937" w:rsidRDefault="00BA7DDE" w:rsidP="007469C5"/>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Saját szervnek</w:t>
            </w:r>
          </w:p>
        </w:tc>
        <w:tc>
          <w:tcPr>
            <w:tcW w:w="2700" w:type="dxa"/>
            <w:tcBorders>
              <w:top w:val="single" w:sz="4" w:space="0" w:color="000000"/>
              <w:left w:val="single" w:sz="4" w:space="0" w:color="000000"/>
              <w:bottom w:val="single" w:sz="4" w:space="0" w:color="000000"/>
            </w:tcBorders>
          </w:tcPr>
          <w:p w:rsidR="00BA7DDE" w:rsidRPr="00A73937" w:rsidRDefault="00BA7DDE" w:rsidP="007469C5"/>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 xml:space="preserve">          iktató, iratkezelő</w:t>
            </w:r>
          </w:p>
        </w:tc>
        <w:tc>
          <w:tcPr>
            <w:tcW w:w="2700" w:type="dxa"/>
            <w:tcBorders>
              <w:top w:val="single" w:sz="4" w:space="0" w:color="000000"/>
              <w:left w:val="single" w:sz="4" w:space="0" w:color="000000"/>
              <w:bottom w:val="single" w:sz="4" w:space="0" w:color="000000"/>
            </w:tcBorders>
          </w:tcPr>
          <w:p w:rsidR="00BA7DDE" w:rsidRPr="00A73937" w:rsidRDefault="00BA7DDE" w:rsidP="007469C5"/>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 xml:space="preserve">          szignáló</w:t>
            </w:r>
          </w:p>
        </w:tc>
        <w:tc>
          <w:tcPr>
            <w:tcW w:w="2700" w:type="dxa"/>
            <w:tcBorders>
              <w:top w:val="single" w:sz="4" w:space="0" w:color="000000"/>
              <w:left w:val="single" w:sz="4" w:space="0" w:color="000000"/>
              <w:bottom w:val="single" w:sz="4" w:space="0" w:color="000000"/>
            </w:tcBorders>
          </w:tcPr>
          <w:p w:rsidR="00BA7DDE" w:rsidRPr="00A73937" w:rsidRDefault="00BA7DDE" w:rsidP="007469C5"/>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Saját és alárendelt szervezetnek:</w:t>
            </w:r>
          </w:p>
        </w:tc>
        <w:tc>
          <w:tcPr>
            <w:tcW w:w="2700" w:type="dxa"/>
            <w:tcBorders>
              <w:top w:val="single" w:sz="4" w:space="0" w:color="000000"/>
              <w:left w:val="single" w:sz="4" w:space="0" w:color="000000"/>
              <w:bottom w:val="single" w:sz="4" w:space="0" w:color="000000"/>
            </w:tcBorders>
          </w:tcPr>
          <w:p w:rsidR="00BA7DDE" w:rsidRPr="00A73937" w:rsidRDefault="00BA7DDE" w:rsidP="007469C5"/>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 xml:space="preserve">         iktató, iratkezelő</w:t>
            </w:r>
          </w:p>
        </w:tc>
        <w:tc>
          <w:tcPr>
            <w:tcW w:w="2700" w:type="dxa"/>
            <w:tcBorders>
              <w:top w:val="single" w:sz="4" w:space="0" w:color="000000"/>
              <w:left w:val="single" w:sz="4" w:space="0" w:color="000000"/>
              <w:bottom w:val="single" w:sz="4" w:space="0" w:color="000000"/>
            </w:tcBorders>
          </w:tcPr>
          <w:p w:rsidR="00BA7DDE" w:rsidRPr="00A73937" w:rsidRDefault="00BA7DDE" w:rsidP="007469C5"/>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 xml:space="preserve">         szignáló</w:t>
            </w:r>
          </w:p>
        </w:tc>
        <w:tc>
          <w:tcPr>
            <w:tcW w:w="2700" w:type="dxa"/>
            <w:tcBorders>
              <w:top w:val="single" w:sz="4" w:space="0" w:color="000000"/>
              <w:left w:val="single" w:sz="4" w:space="0" w:color="000000"/>
              <w:bottom w:val="single" w:sz="4" w:space="0" w:color="000000"/>
            </w:tcBorders>
          </w:tcPr>
          <w:p w:rsidR="00BA7DDE" w:rsidRPr="00A73937" w:rsidRDefault="00BA7DDE" w:rsidP="007469C5"/>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 xml:space="preserve">Teljes szervnek: </w:t>
            </w:r>
          </w:p>
        </w:tc>
        <w:tc>
          <w:tcPr>
            <w:tcW w:w="2700" w:type="dxa"/>
            <w:tcBorders>
              <w:top w:val="single" w:sz="4" w:space="0" w:color="000000"/>
              <w:left w:val="single" w:sz="4" w:space="0" w:color="000000"/>
              <w:bottom w:val="single" w:sz="4" w:space="0" w:color="000000"/>
            </w:tcBorders>
          </w:tcPr>
          <w:p w:rsidR="00BA7DDE" w:rsidRPr="00A73937" w:rsidRDefault="00BA7DDE" w:rsidP="007469C5"/>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 xml:space="preserve">         iktató, iratkezelő</w:t>
            </w:r>
          </w:p>
        </w:tc>
        <w:tc>
          <w:tcPr>
            <w:tcW w:w="2700" w:type="dxa"/>
            <w:tcBorders>
              <w:top w:val="single" w:sz="4" w:space="0" w:color="000000"/>
              <w:left w:val="single" w:sz="4" w:space="0" w:color="000000"/>
              <w:bottom w:val="single" w:sz="4" w:space="0" w:color="000000"/>
            </w:tcBorders>
          </w:tcPr>
          <w:p w:rsidR="00BA7DDE" w:rsidRPr="00A73937" w:rsidRDefault="00BA7DDE" w:rsidP="007469C5"/>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 xml:space="preserve">         szignáló</w:t>
            </w:r>
          </w:p>
        </w:tc>
        <w:tc>
          <w:tcPr>
            <w:tcW w:w="2700" w:type="dxa"/>
            <w:tcBorders>
              <w:top w:val="single" w:sz="4" w:space="0" w:color="000000"/>
              <w:left w:val="single" w:sz="4" w:space="0" w:color="000000"/>
              <w:bottom w:val="single" w:sz="4" w:space="0" w:color="000000"/>
            </w:tcBorders>
          </w:tcPr>
          <w:p w:rsidR="00BA7DDE" w:rsidRPr="00A73937" w:rsidRDefault="00BA7DDE" w:rsidP="007469C5"/>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Irattáros</w:t>
            </w:r>
          </w:p>
        </w:tc>
        <w:tc>
          <w:tcPr>
            <w:tcW w:w="2700" w:type="dxa"/>
            <w:tcBorders>
              <w:top w:val="single" w:sz="4" w:space="0" w:color="000000"/>
              <w:left w:val="single" w:sz="4" w:space="0" w:color="000000"/>
              <w:bottom w:val="single" w:sz="4" w:space="0" w:color="000000"/>
            </w:tcBorders>
          </w:tcPr>
          <w:p w:rsidR="00BA7DDE" w:rsidRPr="00A73937" w:rsidRDefault="00BA7DDE" w:rsidP="007469C5"/>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Ügyintéző</w:t>
            </w:r>
          </w:p>
        </w:tc>
        <w:tc>
          <w:tcPr>
            <w:tcW w:w="2700" w:type="dxa"/>
            <w:tcBorders>
              <w:top w:val="single" w:sz="4" w:space="0" w:color="000000"/>
              <w:left w:val="single" w:sz="4" w:space="0" w:color="000000"/>
              <w:bottom w:val="single" w:sz="4" w:space="0" w:color="000000"/>
            </w:tcBorders>
          </w:tcPr>
          <w:p w:rsidR="00BA7DDE" w:rsidRPr="00A73937" w:rsidRDefault="00BA7DDE" w:rsidP="007469C5"/>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Lekérdező</w:t>
            </w:r>
          </w:p>
        </w:tc>
        <w:tc>
          <w:tcPr>
            <w:tcW w:w="2700" w:type="dxa"/>
            <w:tcBorders>
              <w:top w:val="single" w:sz="4" w:space="0" w:color="000000"/>
              <w:left w:val="single" w:sz="4" w:space="0" w:color="000000"/>
              <w:bottom w:val="single" w:sz="4" w:space="0" w:color="000000"/>
            </w:tcBorders>
          </w:tcPr>
          <w:p w:rsidR="00BA7DDE" w:rsidRPr="00A73937" w:rsidRDefault="00BA7DDE" w:rsidP="007469C5"/>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tc>
      </w:tr>
      <w:tr w:rsidR="00BA7DDE" w:rsidRPr="00A73937" w:rsidTr="007469C5">
        <w:tc>
          <w:tcPr>
            <w:tcW w:w="4788" w:type="dxa"/>
            <w:gridSpan w:val="2"/>
            <w:tcBorders>
              <w:top w:val="single" w:sz="4" w:space="0" w:color="000000"/>
              <w:left w:val="single" w:sz="4" w:space="0" w:color="000000"/>
              <w:bottom w:val="single" w:sz="4" w:space="0" w:color="000000"/>
            </w:tcBorders>
          </w:tcPr>
          <w:p w:rsidR="00BA7DDE" w:rsidRPr="00A73937" w:rsidRDefault="00BA7DDE" w:rsidP="007469C5">
            <w:r w:rsidRPr="00A73937">
              <w:rPr>
                <w:sz w:val="22"/>
                <w:szCs w:val="22"/>
              </w:rPr>
              <w:t>Helyettesítő</w:t>
            </w:r>
          </w:p>
        </w:tc>
        <w:tc>
          <w:tcPr>
            <w:tcW w:w="2700" w:type="dxa"/>
            <w:tcBorders>
              <w:top w:val="single" w:sz="4" w:space="0" w:color="000000"/>
              <w:left w:val="single" w:sz="4" w:space="0" w:color="000000"/>
              <w:bottom w:val="single" w:sz="4" w:space="0" w:color="000000"/>
            </w:tcBorders>
          </w:tcPr>
          <w:p w:rsidR="00BA7DDE" w:rsidRPr="00A73937" w:rsidRDefault="00BA7DDE" w:rsidP="007469C5"/>
        </w:tc>
        <w:tc>
          <w:tcPr>
            <w:tcW w:w="1734" w:type="dxa"/>
            <w:gridSpan w:val="2"/>
            <w:tcBorders>
              <w:top w:val="single" w:sz="4" w:space="0" w:color="000000"/>
              <w:left w:val="single" w:sz="4" w:space="0" w:color="000000"/>
              <w:bottom w:val="single" w:sz="4" w:space="0" w:color="000000"/>
              <w:right w:val="single" w:sz="4" w:space="0" w:color="000000"/>
            </w:tcBorders>
          </w:tcPr>
          <w:p w:rsidR="00BA7DDE" w:rsidRPr="00A73937" w:rsidRDefault="00BA7DDE" w:rsidP="007469C5"/>
        </w:tc>
      </w:tr>
      <w:tr w:rsidR="00BA7DDE" w:rsidRPr="00A73937" w:rsidTr="007469C5">
        <w:trPr>
          <w:gridAfter w:val="1"/>
          <w:wAfter w:w="10" w:type="dxa"/>
        </w:trPr>
        <w:tc>
          <w:tcPr>
            <w:tcW w:w="9212" w:type="dxa"/>
            <w:gridSpan w:val="4"/>
            <w:tcBorders>
              <w:top w:val="single" w:sz="4" w:space="0" w:color="000000"/>
            </w:tcBorders>
          </w:tcPr>
          <w:p w:rsidR="00BA7DDE" w:rsidRPr="00A73937" w:rsidRDefault="00BA7DDE" w:rsidP="007469C5"/>
        </w:tc>
      </w:tr>
      <w:tr w:rsidR="00BA7DDE" w:rsidRPr="00A73937" w:rsidTr="007469C5">
        <w:trPr>
          <w:gridAfter w:val="1"/>
          <w:wAfter w:w="10" w:type="dxa"/>
        </w:trPr>
        <w:tc>
          <w:tcPr>
            <w:tcW w:w="1188" w:type="dxa"/>
          </w:tcPr>
          <w:p w:rsidR="00BA7DDE" w:rsidRPr="00A73937" w:rsidRDefault="00BA7DDE" w:rsidP="007469C5">
            <w:r w:rsidRPr="00A73937">
              <w:rPr>
                <w:sz w:val="22"/>
                <w:szCs w:val="22"/>
              </w:rPr>
              <w:t xml:space="preserve">Dátum:          </w:t>
            </w:r>
          </w:p>
        </w:tc>
        <w:tc>
          <w:tcPr>
            <w:tcW w:w="8024" w:type="dxa"/>
            <w:gridSpan w:val="3"/>
          </w:tcPr>
          <w:p w:rsidR="00BA7DDE" w:rsidRPr="00A73937" w:rsidRDefault="00BA7DDE" w:rsidP="007469C5">
            <w:r w:rsidRPr="00A73937">
              <w:rPr>
                <w:sz w:val="22"/>
                <w:szCs w:val="22"/>
              </w:rPr>
              <w:t>20… év … hó … naptól       -       20… év … hó … napig</w:t>
            </w:r>
          </w:p>
        </w:tc>
      </w:tr>
      <w:tr w:rsidR="00BA7DDE" w:rsidRPr="00A73937" w:rsidTr="007469C5">
        <w:trPr>
          <w:gridAfter w:val="1"/>
          <w:wAfter w:w="10" w:type="dxa"/>
        </w:trPr>
        <w:tc>
          <w:tcPr>
            <w:tcW w:w="9212" w:type="dxa"/>
            <w:gridSpan w:val="4"/>
          </w:tcPr>
          <w:p w:rsidR="00BA7DDE" w:rsidRPr="00A73937" w:rsidRDefault="00BA7DDE" w:rsidP="007469C5">
            <w:r w:rsidRPr="00A73937">
              <w:rPr>
                <w:sz w:val="22"/>
                <w:szCs w:val="22"/>
              </w:rPr>
              <w:t>Kit (kinek a szerepköre):</w:t>
            </w:r>
          </w:p>
        </w:tc>
      </w:tr>
      <w:tr w:rsidR="00BA7DDE" w:rsidRPr="00A73937" w:rsidTr="007469C5">
        <w:trPr>
          <w:gridAfter w:val="1"/>
          <w:wAfter w:w="10" w:type="dxa"/>
        </w:trPr>
        <w:tc>
          <w:tcPr>
            <w:tcW w:w="9212" w:type="dxa"/>
            <w:gridSpan w:val="4"/>
          </w:tcPr>
          <w:p w:rsidR="00BA7DDE" w:rsidRPr="00A73937" w:rsidRDefault="00BA7DDE" w:rsidP="007469C5">
            <w:r w:rsidRPr="00A73937">
              <w:rPr>
                <w:sz w:val="22"/>
                <w:szCs w:val="22"/>
              </w:rPr>
              <w:t xml:space="preserve">Visszavonási záradék: </w:t>
            </w:r>
          </w:p>
        </w:tc>
      </w:tr>
      <w:tr w:rsidR="00BA7DDE" w:rsidRPr="00A73937" w:rsidTr="007469C5">
        <w:trPr>
          <w:gridAfter w:val="1"/>
          <w:wAfter w:w="10" w:type="dxa"/>
        </w:trPr>
        <w:tc>
          <w:tcPr>
            <w:tcW w:w="9212" w:type="dxa"/>
            <w:gridSpan w:val="4"/>
          </w:tcPr>
          <w:p w:rsidR="00BA7DDE" w:rsidRPr="00A73937" w:rsidRDefault="00BA7DDE" w:rsidP="007469C5"/>
          <w:p w:rsidR="00BA7DDE" w:rsidRPr="00A73937" w:rsidRDefault="00BA7DDE" w:rsidP="007469C5">
            <w:r w:rsidRPr="00A73937">
              <w:rPr>
                <w:sz w:val="22"/>
                <w:szCs w:val="22"/>
              </w:rPr>
              <w:t xml:space="preserve">Visszavonást kérő vezető: </w:t>
            </w:r>
          </w:p>
        </w:tc>
      </w:tr>
      <w:tr w:rsidR="00BA7DDE" w:rsidRPr="00A73937" w:rsidTr="007469C5">
        <w:trPr>
          <w:gridAfter w:val="1"/>
          <w:wAfter w:w="10" w:type="dxa"/>
        </w:trPr>
        <w:tc>
          <w:tcPr>
            <w:tcW w:w="4788" w:type="dxa"/>
            <w:gridSpan w:val="2"/>
          </w:tcPr>
          <w:p w:rsidR="00BA7DDE" w:rsidRPr="00A73937" w:rsidRDefault="00BA7DDE" w:rsidP="007469C5">
            <w:r w:rsidRPr="00A73937">
              <w:rPr>
                <w:sz w:val="22"/>
                <w:szCs w:val="22"/>
              </w:rPr>
              <w:t>Helységnév és dátum:</w:t>
            </w:r>
          </w:p>
        </w:tc>
        <w:tc>
          <w:tcPr>
            <w:tcW w:w="4424" w:type="dxa"/>
            <w:gridSpan w:val="2"/>
          </w:tcPr>
          <w:p w:rsidR="00BA7DDE" w:rsidRPr="00A73937" w:rsidRDefault="00BA7DDE" w:rsidP="007469C5">
            <w:r w:rsidRPr="00A73937">
              <w:rPr>
                <w:sz w:val="22"/>
                <w:szCs w:val="22"/>
              </w:rPr>
              <w:t>Engedélyező (jegyző):</w:t>
            </w:r>
          </w:p>
        </w:tc>
      </w:tr>
    </w:tbl>
    <w:p w:rsidR="00BA7DDE" w:rsidRPr="00A73937" w:rsidRDefault="00BA7DDE" w:rsidP="00BA7DDE">
      <w:pPr>
        <w:rPr>
          <w:sz w:val="22"/>
          <w:szCs w:val="22"/>
        </w:rPr>
      </w:pPr>
      <w:r w:rsidRPr="00A73937">
        <w:rPr>
          <w:sz w:val="22"/>
          <w:szCs w:val="22"/>
        </w:rPr>
        <w:tab/>
      </w:r>
    </w:p>
    <w:tbl>
      <w:tblPr>
        <w:tblW w:w="0" w:type="auto"/>
        <w:tblLayout w:type="fixed"/>
        <w:tblLook w:val="0000" w:firstRow="0" w:lastRow="0" w:firstColumn="0" w:lastColumn="0" w:noHBand="0" w:noVBand="0"/>
      </w:tblPr>
      <w:tblGrid>
        <w:gridCol w:w="1008"/>
        <w:gridCol w:w="8204"/>
      </w:tblGrid>
      <w:tr w:rsidR="00BA7DDE" w:rsidRPr="00A73937" w:rsidTr="007469C5">
        <w:tc>
          <w:tcPr>
            <w:tcW w:w="1008" w:type="dxa"/>
          </w:tcPr>
          <w:p w:rsidR="00BA7DDE" w:rsidRPr="00A73937" w:rsidRDefault="00BA7DDE" w:rsidP="007469C5">
            <w:r w:rsidRPr="00A73937">
              <w:rPr>
                <w:sz w:val="22"/>
                <w:szCs w:val="22"/>
              </w:rPr>
              <w:t xml:space="preserve">Készült: </w:t>
            </w:r>
          </w:p>
        </w:tc>
        <w:tc>
          <w:tcPr>
            <w:tcW w:w="8204" w:type="dxa"/>
          </w:tcPr>
          <w:p w:rsidR="00BA7DDE" w:rsidRPr="00A73937" w:rsidRDefault="00BA7DDE" w:rsidP="007469C5">
            <w:r w:rsidRPr="00A73937">
              <w:rPr>
                <w:sz w:val="22"/>
                <w:szCs w:val="22"/>
              </w:rPr>
              <w:t>2 pld.-ban</w:t>
            </w:r>
          </w:p>
        </w:tc>
      </w:tr>
      <w:tr w:rsidR="00BA7DDE" w:rsidRPr="00A73937" w:rsidTr="007469C5">
        <w:tc>
          <w:tcPr>
            <w:tcW w:w="1008" w:type="dxa"/>
          </w:tcPr>
          <w:p w:rsidR="00BA7DDE" w:rsidRPr="00A73937" w:rsidRDefault="00BA7DDE" w:rsidP="007469C5">
            <w:r w:rsidRPr="00A73937">
              <w:rPr>
                <w:sz w:val="22"/>
                <w:szCs w:val="22"/>
              </w:rPr>
              <w:t xml:space="preserve">Kapja: </w:t>
            </w:r>
          </w:p>
        </w:tc>
        <w:tc>
          <w:tcPr>
            <w:tcW w:w="8204" w:type="dxa"/>
          </w:tcPr>
          <w:p w:rsidR="00BA7DDE" w:rsidRPr="00A73937" w:rsidRDefault="00BA7DDE" w:rsidP="007469C5">
            <w:r w:rsidRPr="00A73937">
              <w:rPr>
                <w:sz w:val="22"/>
                <w:szCs w:val="22"/>
              </w:rPr>
              <w:t>1. pld.: jegyző</w:t>
            </w:r>
          </w:p>
          <w:p w:rsidR="00BA7DDE" w:rsidRPr="00A73937" w:rsidRDefault="00BA7DDE" w:rsidP="007469C5">
            <w:r w:rsidRPr="00A73937">
              <w:rPr>
                <w:sz w:val="22"/>
                <w:szCs w:val="22"/>
              </w:rPr>
              <w:t>2. pld.: rendszergazda</w:t>
            </w:r>
          </w:p>
        </w:tc>
      </w:tr>
    </w:tbl>
    <w:p w:rsidR="00BA7DDE" w:rsidRDefault="00BA7DDE" w:rsidP="00BA7DDE">
      <w:pPr>
        <w:tabs>
          <w:tab w:val="clear" w:pos="708"/>
        </w:tabs>
        <w:suppressAutoHyphens w:val="0"/>
      </w:pPr>
      <w:r>
        <w:br w:type="page"/>
      </w:r>
    </w:p>
    <w:p w:rsidR="00BA7DDE" w:rsidRDefault="00BA7DDE" w:rsidP="00BA7DDE">
      <w:pPr>
        <w:jc w:val="right"/>
        <w:sectPr w:rsidR="00BA7DDE" w:rsidSect="00BA7DDE">
          <w:headerReference w:type="default" r:id="rId9"/>
          <w:pgSz w:w="11905" w:h="16837"/>
          <w:pgMar w:top="1134" w:right="1134" w:bottom="1134" w:left="1134" w:header="709" w:footer="709" w:gutter="0"/>
          <w:cols w:space="708"/>
          <w:titlePg/>
          <w:docGrid w:linePitch="360"/>
        </w:sectPr>
      </w:pPr>
    </w:p>
    <w:p w:rsidR="00944CEC" w:rsidRPr="00A73937" w:rsidRDefault="00CF466A" w:rsidP="00BA7DDE">
      <w:pPr>
        <w:pStyle w:val="Listaszerbekezds"/>
        <w:numPr>
          <w:ilvl w:val="0"/>
          <w:numId w:val="20"/>
        </w:numPr>
        <w:tabs>
          <w:tab w:val="clear" w:pos="708"/>
        </w:tabs>
        <w:jc w:val="right"/>
        <w:outlineLvl w:val="0"/>
      </w:pPr>
      <w:r>
        <w:lastRenderedPageBreak/>
        <w:t>m</w:t>
      </w:r>
      <w:r w:rsidR="00944CEC">
        <w:t>elléklet</w:t>
      </w:r>
    </w:p>
    <w:p w:rsidR="00944CEC" w:rsidRPr="00A73937" w:rsidRDefault="00944CEC" w:rsidP="00944CEC">
      <w:pPr>
        <w:tabs>
          <w:tab w:val="center" w:pos="7200"/>
        </w:tabs>
        <w:jc w:val="right"/>
        <w:rPr>
          <w:color w:val="000000"/>
        </w:rPr>
      </w:pPr>
    </w:p>
    <w:p w:rsidR="00944CEC" w:rsidRPr="004F73EA" w:rsidRDefault="00944CEC" w:rsidP="00944CEC">
      <w:pPr>
        <w:tabs>
          <w:tab w:val="center" w:pos="7200"/>
        </w:tabs>
        <w:jc w:val="center"/>
        <w:rPr>
          <w:b/>
          <w:color w:val="000000"/>
        </w:rPr>
      </w:pPr>
      <w:r w:rsidRPr="004F73EA">
        <w:rPr>
          <w:b/>
          <w:color w:val="000000"/>
        </w:rPr>
        <w:t>Jogosultság igénylése és változtatása az iratkezelő szoftverhez</w:t>
      </w:r>
    </w:p>
    <w:p w:rsidR="00944CEC" w:rsidRPr="004F73EA" w:rsidRDefault="00944CEC" w:rsidP="00944CEC">
      <w:pPr>
        <w:tabs>
          <w:tab w:val="center" w:pos="7200"/>
        </w:tabs>
        <w:rPr>
          <w:color w:val="000000"/>
        </w:rPr>
      </w:pPr>
    </w:p>
    <w:p w:rsidR="00944CEC" w:rsidRPr="004F73EA" w:rsidRDefault="00944CEC" w:rsidP="00944CEC">
      <w:pPr>
        <w:tabs>
          <w:tab w:val="right" w:leader="dot" w:pos="9000"/>
        </w:tabs>
        <w:rPr>
          <w:color w:val="000000"/>
        </w:rPr>
      </w:pPr>
    </w:p>
    <w:p w:rsidR="00944CEC" w:rsidRPr="004F73EA" w:rsidRDefault="00944CEC" w:rsidP="00944CEC">
      <w:pPr>
        <w:tabs>
          <w:tab w:val="right" w:leader="dot" w:pos="9000"/>
        </w:tabs>
        <w:rPr>
          <w:color w:val="000000"/>
        </w:rPr>
      </w:pPr>
      <w:r w:rsidRPr="004F73EA">
        <w:rPr>
          <w:color w:val="000000"/>
        </w:rPr>
        <w:t>Igénylő neve:</w:t>
      </w:r>
      <w:r w:rsidRPr="004F73EA">
        <w:rPr>
          <w:color w:val="000000"/>
        </w:rPr>
        <w:tab/>
      </w:r>
    </w:p>
    <w:p w:rsidR="00944CEC" w:rsidRPr="004F73EA" w:rsidRDefault="00944CEC" w:rsidP="00944CEC">
      <w:pPr>
        <w:tabs>
          <w:tab w:val="left" w:pos="3240"/>
          <w:tab w:val="right" w:leader="dot" w:pos="9000"/>
        </w:tabs>
        <w:rPr>
          <w:color w:val="000000"/>
        </w:rPr>
      </w:pPr>
    </w:p>
    <w:p w:rsidR="00944CEC" w:rsidRPr="004F73EA" w:rsidRDefault="00944CEC" w:rsidP="00944CEC">
      <w:pPr>
        <w:tabs>
          <w:tab w:val="left" w:pos="3240"/>
          <w:tab w:val="right" w:leader="dot" w:pos="9000"/>
        </w:tabs>
        <w:rPr>
          <w:color w:val="000000"/>
        </w:rPr>
      </w:pPr>
      <w:r w:rsidRPr="004F73EA">
        <w:rPr>
          <w:color w:val="000000"/>
        </w:rPr>
        <w:t>Igénylő munkaköre és beosztása:</w:t>
      </w:r>
      <w:r w:rsidRPr="004F73EA">
        <w:rPr>
          <w:color w:val="000000"/>
        </w:rPr>
        <w:tab/>
      </w:r>
      <w:r w:rsidRPr="004F73EA">
        <w:rPr>
          <w:color w:val="000000"/>
        </w:rPr>
        <w:tab/>
      </w:r>
    </w:p>
    <w:p w:rsidR="00944CEC" w:rsidRPr="004F73EA" w:rsidRDefault="00944CEC" w:rsidP="00944CEC">
      <w:pPr>
        <w:tabs>
          <w:tab w:val="left" w:pos="3240"/>
          <w:tab w:val="right" w:leader="dot" w:pos="9000"/>
        </w:tabs>
        <w:rPr>
          <w:color w:val="000000"/>
        </w:rPr>
      </w:pPr>
      <w:r w:rsidRPr="004F73EA">
        <w:rPr>
          <w:color w:val="000000"/>
        </w:rPr>
        <w:tab/>
      </w:r>
      <w:r w:rsidRPr="004F73EA">
        <w:rPr>
          <w:color w:val="000000"/>
        </w:rPr>
        <w:tab/>
      </w:r>
    </w:p>
    <w:p w:rsidR="00944CEC" w:rsidRPr="004F73EA" w:rsidRDefault="00944CEC" w:rsidP="00944CEC">
      <w:pPr>
        <w:tabs>
          <w:tab w:val="left" w:pos="2520"/>
          <w:tab w:val="right" w:leader="dot" w:pos="9000"/>
        </w:tabs>
        <w:rPr>
          <w:color w:val="000000"/>
        </w:rPr>
      </w:pPr>
      <w:r w:rsidRPr="004F73EA">
        <w:rPr>
          <w:color w:val="000000"/>
        </w:rPr>
        <w:t>Igénylő hivatali egysége:</w:t>
      </w:r>
      <w:r w:rsidRPr="004F73EA">
        <w:rPr>
          <w:color w:val="000000"/>
        </w:rPr>
        <w:tab/>
      </w:r>
      <w:r w:rsidRPr="004F73EA">
        <w:rPr>
          <w:color w:val="000000"/>
        </w:rPr>
        <w:tab/>
      </w:r>
    </w:p>
    <w:p w:rsidR="00944CEC" w:rsidRPr="004F73EA" w:rsidRDefault="00944CEC" w:rsidP="00944CEC">
      <w:pPr>
        <w:tabs>
          <w:tab w:val="left" w:pos="2520"/>
          <w:tab w:val="right" w:leader="dot" w:pos="9000"/>
        </w:tabs>
        <w:rPr>
          <w:color w:val="000000"/>
        </w:rPr>
      </w:pPr>
      <w:r w:rsidRPr="004F73EA">
        <w:rPr>
          <w:color w:val="000000"/>
        </w:rPr>
        <w:tab/>
      </w:r>
      <w:r w:rsidRPr="004F73EA">
        <w:rPr>
          <w:color w:val="000000"/>
        </w:rPr>
        <w:tab/>
      </w:r>
    </w:p>
    <w:p w:rsidR="00944CEC" w:rsidRPr="004F73EA" w:rsidRDefault="00944CEC" w:rsidP="00944CEC">
      <w:pPr>
        <w:tabs>
          <w:tab w:val="left" w:pos="2520"/>
          <w:tab w:val="right" w:leader="dot" w:pos="9000"/>
        </w:tabs>
        <w:rPr>
          <w:color w:val="000000"/>
        </w:rPr>
      </w:pPr>
    </w:p>
    <w:p w:rsidR="00944CEC" w:rsidRPr="004F73EA" w:rsidRDefault="00944CEC" w:rsidP="00944CEC">
      <w:pPr>
        <w:tabs>
          <w:tab w:val="right" w:leader="dot" w:pos="9000"/>
        </w:tabs>
        <w:jc w:val="center"/>
        <w:rPr>
          <w:b/>
          <w:color w:val="000000"/>
        </w:rPr>
      </w:pPr>
      <w:r w:rsidRPr="004F73EA">
        <w:rPr>
          <w:b/>
          <w:color w:val="000000"/>
        </w:rPr>
        <w:t>Az igénylő munkájához szükséges jogosultságok:</w:t>
      </w:r>
    </w:p>
    <w:p w:rsidR="00944CEC" w:rsidRPr="004F73EA" w:rsidRDefault="00944CEC" w:rsidP="00944CEC">
      <w:pPr>
        <w:tabs>
          <w:tab w:val="right" w:leader="dot" w:pos="9000"/>
        </w:tabs>
        <w:rPr>
          <w:color w:val="000000"/>
        </w:rPr>
      </w:pPr>
    </w:p>
    <w:p w:rsidR="00944CEC" w:rsidRPr="004F73EA" w:rsidRDefault="00944CEC" w:rsidP="00944CEC">
      <w:pPr>
        <w:tabs>
          <w:tab w:val="right" w:leader="dot" w:pos="9000"/>
        </w:tabs>
        <w:rPr>
          <w:color w:val="000000"/>
        </w:rPr>
      </w:pPr>
    </w:p>
    <w:tbl>
      <w:tblPr>
        <w:tblW w:w="5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
        <w:gridCol w:w="4755"/>
      </w:tblGrid>
      <w:tr w:rsidR="00944CEC" w:rsidRPr="004F73EA" w:rsidTr="0063075A">
        <w:trPr>
          <w:trHeight w:val="70"/>
          <w:jc w:val="center"/>
        </w:trPr>
        <w:tc>
          <w:tcPr>
            <w:tcW w:w="273" w:type="dxa"/>
          </w:tcPr>
          <w:p w:rsidR="00944CEC" w:rsidRPr="004F73EA" w:rsidRDefault="00944CEC" w:rsidP="0063075A">
            <w:pPr>
              <w:tabs>
                <w:tab w:val="center" w:pos="7200"/>
              </w:tabs>
              <w:rPr>
                <w:color w:val="000000"/>
              </w:rPr>
            </w:pPr>
          </w:p>
        </w:tc>
        <w:tc>
          <w:tcPr>
            <w:tcW w:w="4755" w:type="dxa"/>
            <w:tcBorders>
              <w:top w:val="single" w:sz="4" w:space="0" w:color="auto"/>
              <w:right w:val="single" w:sz="4" w:space="0" w:color="auto"/>
            </w:tcBorders>
          </w:tcPr>
          <w:p w:rsidR="00944CEC" w:rsidRPr="004F73EA" w:rsidRDefault="00944CEC" w:rsidP="0063075A">
            <w:pPr>
              <w:tabs>
                <w:tab w:val="center" w:pos="7200"/>
              </w:tabs>
              <w:rPr>
                <w:color w:val="000000"/>
              </w:rPr>
            </w:pPr>
            <w:r w:rsidRPr="004F73EA">
              <w:rPr>
                <w:color w:val="000000"/>
              </w:rPr>
              <w:t>iktató</w:t>
            </w:r>
          </w:p>
        </w:tc>
      </w:tr>
      <w:tr w:rsidR="00944CEC" w:rsidRPr="004F73EA" w:rsidTr="0063075A">
        <w:trPr>
          <w:jc w:val="center"/>
        </w:trPr>
        <w:tc>
          <w:tcPr>
            <w:tcW w:w="273" w:type="dxa"/>
          </w:tcPr>
          <w:p w:rsidR="00944CEC" w:rsidRPr="004F73EA" w:rsidRDefault="00944CEC" w:rsidP="0063075A">
            <w:pPr>
              <w:tabs>
                <w:tab w:val="center" w:pos="7200"/>
              </w:tabs>
              <w:rPr>
                <w:color w:val="000000"/>
              </w:rPr>
            </w:pPr>
          </w:p>
        </w:tc>
        <w:tc>
          <w:tcPr>
            <w:tcW w:w="4755" w:type="dxa"/>
            <w:tcBorders>
              <w:right w:val="single" w:sz="4" w:space="0" w:color="auto"/>
            </w:tcBorders>
          </w:tcPr>
          <w:p w:rsidR="00944CEC" w:rsidRPr="004F73EA" w:rsidRDefault="00944CEC" w:rsidP="0063075A">
            <w:pPr>
              <w:tabs>
                <w:tab w:val="center" w:pos="7200"/>
              </w:tabs>
              <w:rPr>
                <w:color w:val="000000"/>
              </w:rPr>
            </w:pPr>
            <w:r w:rsidRPr="004F73EA">
              <w:rPr>
                <w:color w:val="000000"/>
              </w:rPr>
              <w:t>érkeztető</w:t>
            </w:r>
          </w:p>
        </w:tc>
      </w:tr>
      <w:tr w:rsidR="00944CEC" w:rsidRPr="004F73EA" w:rsidTr="0063075A">
        <w:trPr>
          <w:jc w:val="center"/>
        </w:trPr>
        <w:tc>
          <w:tcPr>
            <w:tcW w:w="273" w:type="dxa"/>
          </w:tcPr>
          <w:p w:rsidR="00944CEC" w:rsidRPr="004F73EA" w:rsidRDefault="00944CEC" w:rsidP="0063075A">
            <w:pPr>
              <w:tabs>
                <w:tab w:val="center" w:pos="7200"/>
              </w:tabs>
              <w:rPr>
                <w:color w:val="000000"/>
              </w:rPr>
            </w:pPr>
          </w:p>
        </w:tc>
        <w:tc>
          <w:tcPr>
            <w:tcW w:w="4755" w:type="dxa"/>
            <w:tcBorders>
              <w:right w:val="single" w:sz="4" w:space="0" w:color="auto"/>
            </w:tcBorders>
          </w:tcPr>
          <w:p w:rsidR="00944CEC" w:rsidRPr="004F73EA" w:rsidRDefault="00944CEC" w:rsidP="0063075A">
            <w:pPr>
              <w:tabs>
                <w:tab w:val="center" w:pos="7200"/>
              </w:tabs>
              <w:rPr>
                <w:color w:val="000000"/>
              </w:rPr>
            </w:pPr>
            <w:r w:rsidRPr="004F73EA">
              <w:rPr>
                <w:color w:val="000000"/>
              </w:rPr>
              <w:t>irattáros</w:t>
            </w:r>
          </w:p>
        </w:tc>
      </w:tr>
      <w:tr w:rsidR="00944CEC" w:rsidRPr="004F73EA" w:rsidTr="0063075A">
        <w:trPr>
          <w:jc w:val="center"/>
        </w:trPr>
        <w:tc>
          <w:tcPr>
            <w:tcW w:w="273" w:type="dxa"/>
          </w:tcPr>
          <w:p w:rsidR="00944CEC" w:rsidRPr="004F73EA" w:rsidRDefault="00944CEC" w:rsidP="0063075A">
            <w:pPr>
              <w:tabs>
                <w:tab w:val="center" w:pos="7200"/>
              </w:tabs>
              <w:rPr>
                <w:color w:val="000000"/>
              </w:rPr>
            </w:pPr>
          </w:p>
        </w:tc>
        <w:tc>
          <w:tcPr>
            <w:tcW w:w="4755" w:type="dxa"/>
            <w:tcBorders>
              <w:right w:val="single" w:sz="4" w:space="0" w:color="auto"/>
            </w:tcBorders>
          </w:tcPr>
          <w:p w:rsidR="00944CEC" w:rsidRPr="004F73EA" w:rsidRDefault="00944CEC" w:rsidP="0063075A">
            <w:pPr>
              <w:tabs>
                <w:tab w:val="center" w:pos="7200"/>
              </w:tabs>
              <w:rPr>
                <w:color w:val="000000"/>
              </w:rPr>
            </w:pPr>
            <w:r w:rsidRPr="004F73EA">
              <w:rPr>
                <w:color w:val="000000"/>
              </w:rPr>
              <w:t>lekérdező</w:t>
            </w:r>
          </w:p>
        </w:tc>
      </w:tr>
      <w:tr w:rsidR="00944CEC" w:rsidRPr="004F73EA" w:rsidTr="0063075A">
        <w:trPr>
          <w:jc w:val="center"/>
        </w:trPr>
        <w:tc>
          <w:tcPr>
            <w:tcW w:w="273" w:type="dxa"/>
          </w:tcPr>
          <w:p w:rsidR="00944CEC" w:rsidRPr="004F73EA" w:rsidRDefault="00944CEC" w:rsidP="0063075A">
            <w:pPr>
              <w:tabs>
                <w:tab w:val="center" w:pos="7200"/>
              </w:tabs>
              <w:rPr>
                <w:color w:val="000000"/>
              </w:rPr>
            </w:pPr>
          </w:p>
        </w:tc>
        <w:tc>
          <w:tcPr>
            <w:tcW w:w="4755" w:type="dxa"/>
            <w:tcBorders>
              <w:right w:val="single" w:sz="4" w:space="0" w:color="auto"/>
            </w:tcBorders>
          </w:tcPr>
          <w:p w:rsidR="00944CEC" w:rsidRPr="004F73EA" w:rsidRDefault="00944CEC" w:rsidP="0063075A">
            <w:pPr>
              <w:tabs>
                <w:tab w:val="center" w:pos="7200"/>
              </w:tabs>
              <w:rPr>
                <w:color w:val="000000"/>
              </w:rPr>
            </w:pPr>
            <w:r w:rsidRPr="004F73EA">
              <w:rPr>
                <w:color w:val="000000"/>
              </w:rPr>
              <w:t>... iratkezelő</w:t>
            </w:r>
          </w:p>
        </w:tc>
      </w:tr>
      <w:tr w:rsidR="00944CEC" w:rsidRPr="004F73EA" w:rsidTr="0063075A">
        <w:trPr>
          <w:jc w:val="center"/>
        </w:trPr>
        <w:tc>
          <w:tcPr>
            <w:tcW w:w="273" w:type="dxa"/>
          </w:tcPr>
          <w:p w:rsidR="00944CEC" w:rsidRPr="004F73EA" w:rsidRDefault="00944CEC" w:rsidP="0063075A">
            <w:pPr>
              <w:tabs>
                <w:tab w:val="center" w:pos="7200"/>
              </w:tabs>
              <w:rPr>
                <w:color w:val="000000"/>
              </w:rPr>
            </w:pPr>
          </w:p>
        </w:tc>
        <w:tc>
          <w:tcPr>
            <w:tcW w:w="4755" w:type="dxa"/>
            <w:tcBorders>
              <w:right w:val="single" w:sz="4" w:space="0" w:color="auto"/>
            </w:tcBorders>
          </w:tcPr>
          <w:p w:rsidR="00944CEC" w:rsidRPr="004F73EA" w:rsidRDefault="00944CEC" w:rsidP="0063075A">
            <w:pPr>
              <w:tabs>
                <w:tab w:val="center" w:pos="7200"/>
              </w:tabs>
              <w:rPr>
                <w:color w:val="000000"/>
              </w:rPr>
            </w:pPr>
            <w:r w:rsidRPr="004F73EA">
              <w:rPr>
                <w:color w:val="000000"/>
              </w:rPr>
              <w:t>... iratkezelő</w:t>
            </w:r>
          </w:p>
        </w:tc>
      </w:tr>
      <w:tr w:rsidR="00944CEC" w:rsidRPr="004F73EA" w:rsidTr="0063075A">
        <w:trPr>
          <w:jc w:val="center"/>
        </w:trPr>
        <w:tc>
          <w:tcPr>
            <w:tcW w:w="273" w:type="dxa"/>
          </w:tcPr>
          <w:p w:rsidR="00944CEC" w:rsidRPr="004F73EA" w:rsidRDefault="00944CEC" w:rsidP="0063075A">
            <w:pPr>
              <w:tabs>
                <w:tab w:val="center" w:pos="7200"/>
              </w:tabs>
              <w:rPr>
                <w:color w:val="000000"/>
              </w:rPr>
            </w:pPr>
          </w:p>
        </w:tc>
        <w:tc>
          <w:tcPr>
            <w:tcW w:w="4755" w:type="dxa"/>
            <w:tcBorders>
              <w:right w:val="single" w:sz="4" w:space="0" w:color="auto"/>
            </w:tcBorders>
          </w:tcPr>
          <w:p w:rsidR="00944CEC" w:rsidRPr="004F73EA" w:rsidRDefault="00944CEC" w:rsidP="0063075A">
            <w:pPr>
              <w:tabs>
                <w:tab w:val="center" w:pos="7200"/>
              </w:tabs>
              <w:rPr>
                <w:color w:val="000000"/>
              </w:rPr>
            </w:pPr>
            <w:r w:rsidRPr="004F73EA">
              <w:rPr>
                <w:color w:val="000000"/>
              </w:rPr>
              <w:t>…………………………….</w:t>
            </w:r>
          </w:p>
        </w:tc>
      </w:tr>
      <w:tr w:rsidR="00944CEC" w:rsidRPr="004F73EA" w:rsidTr="0063075A">
        <w:trPr>
          <w:jc w:val="center"/>
        </w:trPr>
        <w:tc>
          <w:tcPr>
            <w:tcW w:w="273" w:type="dxa"/>
          </w:tcPr>
          <w:p w:rsidR="00944CEC" w:rsidRPr="004F73EA" w:rsidRDefault="00944CEC" w:rsidP="0063075A">
            <w:pPr>
              <w:tabs>
                <w:tab w:val="center" w:pos="7200"/>
              </w:tabs>
              <w:rPr>
                <w:color w:val="000000"/>
              </w:rPr>
            </w:pPr>
          </w:p>
        </w:tc>
        <w:tc>
          <w:tcPr>
            <w:tcW w:w="4755" w:type="dxa"/>
            <w:tcBorders>
              <w:right w:val="single" w:sz="4" w:space="0" w:color="auto"/>
            </w:tcBorders>
          </w:tcPr>
          <w:p w:rsidR="00944CEC" w:rsidRPr="004F73EA" w:rsidRDefault="00944CEC" w:rsidP="0063075A">
            <w:pPr>
              <w:tabs>
                <w:tab w:val="center" w:pos="7200"/>
              </w:tabs>
              <w:rPr>
                <w:color w:val="000000"/>
              </w:rPr>
            </w:pPr>
            <w:r w:rsidRPr="004F73EA">
              <w:rPr>
                <w:color w:val="000000"/>
              </w:rPr>
              <w:t>…………………………….</w:t>
            </w:r>
          </w:p>
        </w:tc>
      </w:tr>
      <w:tr w:rsidR="00944CEC" w:rsidRPr="004F73EA" w:rsidTr="0063075A">
        <w:trPr>
          <w:jc w:val="center"/>
        </w:trPr>
        <w:tc>
          <w:tcPr>
            <w:tcW w:w="273" w:type="dxa"/>
          </w:tcPr>
          <w:p w:rsidR="00944CEC" w:rsidRPr="004F73EA" w:rsidRDefault="00944CEC" w:rsidP="0063075A">
            <w:pPr>
              <w:tabs>
                <w:tab w:val="center" w:pos="7200"/>
              </w:tabs>
              <w:rPr>
                <w:color w:val="000000"/>
              </w:rPr>
            </w:pPr>
          </w:p>
        </w:tc>
        <w:tc>
          <w:tcPr>
            <w:tcW w:w="4755" w:type="dxa"/>
            <w:tcBorders>
              <w:right w:val="single" w:sz="4" w:space="0" w:color="auto"/>
            </w:tcBorders>
          </w:tcPr>
          <w:p w:rsidR="00944CEC" w:rsidRPr="004F73EA" w:rsidRDefault="00944CEC" w:rsidP="0063075A">
            <w:pPr>
              <w:tabs>
                <w:tab w:val="center" w:pos="7200"/>
              </w:tabs>
              <w:rPr>
                <w:color w:val="000000"/>
              </w:rPr>
            </w:pPr>
            <w:r w:rsidRPr="004F73EA">
              <w:rPr>
                <w:color w:val="000000"/>
              </w:rPr>
              <w:t>…………………………….</w:t>
            </w:r>
          </w:p>
        </w:tc>
      </w:tr>
      <w:tr w:rsidR="00944CEC" w:rsidRPr="004F73EA" w:rsidTr="0063075A">
        <w:trPr>
          <w:jc w:val="center"/>
        </w:trPr>
        <w:tc>
          <w:tcPr>
            <w:tcW w:w="273" w:type="dxa"/>
            <w:tcBorders>
              <w:bottom w:val="single" w:sz="4" w:space="0" w:color="auto"/>
            </w:tcBorders>
          </w:tcPr>
          <w:p w:rsidR="00944CEC" w:rsidRPr="004F73EA" w:rsidRDefault="00944CEC" w:rsidP="0063075A">
            <w:pPr>
              <w:tabs>
                <w:tab w:val="center" w:pos="7200"/>
              </w:tabs>
              <w:rPr>
                <w:color w:val="000000"/>
              </w:rPr>
            </w:pPr>
          </w:p>
        </w:tc>
        <w:tc>
          <w:tcPr>
            <w:tcW w:w="4755" w:type="dxa"/>
            <w:tcBorders>
              <w:bottom w:val="single" w:sz="4" w:space="0" w:color="auto"/>
              <w:right w:val="single" w:sz="4" w:space="0" w:color="auto"/>
            </w:tcBorders>
          </w:tcPr>
          <w:p w:rsidR="00944CEC" w:rsidRPr="004F73EA" w:rsidRDefault="00944CEC" w:rsidP="0063075A">
            <w:pPr>
              <w:tabs>
                <w:tab w:val="center" w:pos="7200"/>
              </w:tabs>
              <w:rPr>
                <w:color w:val="000000"/>
              </w:rPr>
            </w:pPr>
            <w:r w:rsidRPr="004F73EA">
              <w:rPr>
                <w:color w:val="000000"/>
              </w:rPr>
              <w:t>…………………………….</w:t>
            </w:r>
          </w:p>
        </w:tc>
      </w:tr>
    </w:tbl>
    <w:p w:rsidR="00944CEC" w:rsidRPr="004F73EA" w:rsidRDefault="00944CEC" w:rsidP="00944CEC">
      <w:pPr>
        <w:tabs>
          <w:tab w:val="center" w:pos="7200"/>
        </w:tabs>
        <w:rPr>
          <w:color w:val="000000"/>
        </w:rPr>
      </w:pPr>
    </w:p>
    <w:p w:rsidR="00944CEC" w:rsidRPr="004F73EA" w:rsidRDefault="00944CEC" w:rsidP="00944CEC">
      <w:pPr>
        <w:tabs>
          <w:tab w:val="center" w:pos="7200"/>
        </w:tabs>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
        <w:gridCol w:w="4605"/>
      </w:tblGrid>
      <w:tr w:rsidR="00944CEC" w:rsidRPr="004F73EA" w:rsidTr="0063075A">
        <w:trPr>
          <w:jc w:val="center"/>
        </w:trPr>
        <w:tc>
          <w:tcPr>
            <w:tcW w:w="288" w:type="dxa"/>
          </w:tcPr>
          <w:p w:rsidR="00944CEC" w:rsidRPr="004F73EA" w:rsidRDefault="00944CEC" w:rsidP="0063075A">
            <w:pPr>
              <w:tabs>
                <w:tab w:val="center" w:pos="7200"/>
              </w:tabs>
              <w:rPr>
                <w:color w:val="000000"/>
              </w:rPr>
            </w:pPr>
          </w:p>
        </w:tc>
        <w:tc>
          <w:tcPr>
            <w:tcW w:w="4605" w:type="dxa"/>
          </w:tcPr>
          <w:p w:rsidR="00944CEC" w:rsidRPr="004F73EA" w:rsidRDefault="00944CEC" w:rsidP="0063075A">
            <w:pPr>
              <w:tabs>
                <w:tab w:val="center" w:pos="7200"/>
              </w:tabs>
              <w:rPr>
                <w:color w:val="000000"/>
              </w:rPr>
            </w:pPr>
            <w:r w:rsidRPr="004F73EA">
              <w:rPr>
                <w:color w:val="000000"/>
              </w:rPr>
              <w:t>minden jogosultság érvénytelenítése</w:t>
            </w:r>
          </w:p>
        </w:tc>
      </w:tr>
      <w:tr w:rsidR="00944CEC" w:rsidRPr="004F73EA" w:rsidTr="0063075A">
        <w:trPr>
          <w:jc w:val="center"/>
        </w:trPr>
        <w:tc>
          <w:tcPr>
            <w:tcW w:w="288" w:type="dxa"/>
          </w:tcPr>
          <w:p w:rsidR="00944CEC" w:rsidRPr="004F73EA" w:rsidRDefault="00944CEC" w:rsidP="0063075A">
            <w:pPr>
              <w:tabs>
                <w:tab w:val="center" w:pos="7200"/>
              </w:tabs>
              <w:rPr>
                <w:color w:val="000000"/>
              </w:rPr>
            </w:pPr>
          </w:p>
        </w:tc>
        <w:tc>
          <w:tcPr>
            <w:tcW w:w="4605" w:type="dxa"/>
          </w:tcPr>
          <w:p w:rsidR="00944CEC" w:rsidRPr="004F73EA" w:rsidRDefault="00944CEC" w:rsidP="0063075A">
            <w:pPr>
              <w:tabs>
                <w:tab w:val="center" w:pos="7200"/>
              </w:tabs>
              <w:rPr>
                <w:color w:val="000000"/>
              </w:rPr>
            </w:pPr>
            <w:r w:rsidRPr="004F73EA">
              <w:rPr>
                <w:color w:val="000000"/>
              </w:rPr>
              <w:t>…………................ személy jogosultságaival mindenben egyező</w:t>
            </w:r>
          </w:p>
        </w:tc>
      </w:tr>
      <w:tr w:rsidR="00944CEC" w:rsidRPr="004F73EA" w:rsidTr="0063075A">
        <w:trPr>
          <w:jc w:val="center"/>
        </w:trPr>
        <w:tc>
          <w:tcPr>
            <w:tcW w:w="288" w:type="dxa"/>
          </w:tcPr>
          <w:p w:rsidR="00944CEC" w:rsidRPr="004F73EA" w:rsidRDefault="00944CEC" w:rsidP="0063075A">
            <w:pPr>
              <w:tabs>
                <w:tab w:val="center" w:pos="7200"/>
              </w:tabs>
              <w:rPr>
                <w:color w:val="000000"/>
              </w:rPr>
            </w:pPr>
          </w:p>
        </w:tc>
        <w:tc>
          <w:tcPr>
            <w:tcW w:w="4605" w:type="dxa"/>
          </w:tcPr>
          <w:p w:rsidR="00944CEC" w:rsidRPr="004F73EA" w:rsidRDefault="00944CEC" w:rsidP="0063075A">
            <w:pPr>
              <w:tabs>
                <w:tab w:val="center" w:pos="7200"/>
              </w:tabs>
              <w:rPr>
                <w:color w:val="000000"/>
              </w:rPr>
            </w:pPr>
            <w:r w:rsidRPr="004F73EA">
              <w:rPr>
                <w:color w:val="000000"/>
              </w:rPr>
              <w:t>új felhasználó létrehozása</w:t>
            </w:r>
          </w:p>
        </w:tc>
      </w:tr>
      <w:tr w:rsidR="00944CEC" w:rsidRPr="004F73EA" w:rsidTr="0063075A">
        <w:trPr>
          <w:jc w:val="center"/>
        </w:trPr>
        <w:tc>
          <w:tcPr>
            <w:tcW w:w="288" w:type="dxa"/>
          </w:tcPr>
          <w:p w:rsidR="00944CEC" w:rsidRPr="004F73EA" w:rsidRDefault="00944CEC" w:rsidP="0063075A">
            <w:pPr>
              <w:tabs>
                <w:tab w:val="center" w:pos="7200"/>
              </w:tabs>
              <w:rPr>
                <w:color w:val="000000"/>
              </w:rPr>
            </w:pPr>
          </w:p>
        </w:tc>
        <w:tc>
          <w:tcPr>
            <w:tcW w:w="4605" w:type="dxa"/>
          </w:tcPr>
          <w:p w:rsidR="00944CEC" w:rsidRPr="004F73EA" w:rsidRDefault="00944CEC" w:rsidP="0063075A">
            <w:pPr>
              <w:tabs>
                <w:tab w:val="center" w:pos="7200"/>
              </w:tabs>
              <w:rPr>
                <w:color w:val="000000"/>
              </w:rPr>
            </w:pPr>
          </w:p>
        </w:tc>
      </w:tr>
    </w:tbl>
    <w:p w:rsidR="00944CEC" w:rsidRPr="004F73EA" w:rsidRDefault="00944CEC" w:rsidP="00944CEC">
      <w:pPr>
        <w:tabs>
          <w:tab w:val="center" w:pos="7200"/>
        </w:tabs>
        <w:rPr>
          <w:color w:val="000000"/>
        </w:rPr>
      </w:pPr>
    </w:p>
    <w:p w:rsidR="00944CEC" w:rsidRPr="004F73EA" w:rsidRDefault="00944CEC" w:rsidP="00944CEC">
      <w:pPr>
        <w:tabs>
          <w:tab w:val="center" w:pos="7200"/>
        </w:tabs>
        <w:rPr>
          <w:color w:val="000000"/>
        </w:rPr>
      </w:pPr>
    </w:p>
    <w:p w:rsidR="00944CEC" w:rsidRPr="004F73EA" w:rsidRDefault="00944CEC" w:rsidP="00944CEC">
      <w:pPr>
        <w:tabs>
          <w:tab w:val="center" w:pos="7200"/>
        </w:tabs>
        <w:rPr>
          <w:color w:val="000000"/>
        </w:rPr>
      </w:pPr>
    </w:p>
    <w:p w:rsidR="00944CEC" w:rsidRPr="004F73EA" w:rsidRDefault="00944CEC" w:rsidP="00944CEC">
      <w:pPr>
        <w:tabs>
          <w:tab w:val="center" w:pos="7200"/>
        </w:tabs>
        <w:rPr>
          <w:color w:val="000000"/>
        </w:rPr>
      </w:pPr>
      <w:r w:rsidRPr="004F73EA">
        <w:rPr>
          <w:color w:val="000000"/>
        </w:rPr>
        <w:t>..., 20…. ………………………….</w:t>
      </w:r>
    </w:p>
    <w:p w:rsidR="00944CEC" w:rsidRPr="004F73EA" w:rsidRDefault="00944CEC" w:rsidP="00944CEC">
      <w:pPr>
        <w:tabs>
          <w:tab w:val="center" w:pos="7200"/>
        </w:tabs>
        <w:rPr>
          <w:color w:val="000000"/>
        </w:rPr>
      </w:pPr>
    </w:p>
    <w:p w:rsidR="00944CEC" w:rsidRPr="004F73EA" w:rsidRDefault="00944CEC" w:rsidP="00944CEC">
      <w:pPr>
        <w:tabs>
          <w:tab w:val="center" w:pos="7200"/>
        </w:tabs>
        <w:rPr>
          <w:color w:val="000000"/>
        </w:rPr>
      </w:pPr>
    </w:p>
    <w:p w:rsidR="00944CEC" w:rsidRPr="004F73EA" w:rsidRDefault="00944CEC" w:rsidP="00944CEC">
      <w:pPr>
        <w:tabs>
          <w:tab w:val="center" w:pos="7200"/>
        </w:tabs>
        <w:ind w:left="2836"/>
        <w:jc w:val="center"/>
        <w:rPr>
          <w:color w:val="000000"/>
        </w:rPr>
      </w:pPr>
      <w:r w:rsidRPr="004F73EA">
        <w:rPr>
          <w:color w:val="000000"/>
        </w:rPr>
        <w:t>……………………………………….</w:t>
      </w:r>
    </w:p>
    <w:p w:rsidR="00944CEC" w:rsidRPr="004F73EA" w:rsidRDefault="00944CEC" w:rsidP="00944CEC">
      <w:pPr>
        <w:tabs>
          <w:tab w:val="center" w:pos="7200"/>
        </w:tabs>
        <w:ind w:left="2836"/>
        <w:jc w:val="center"/>
        <w:rPr>
          <w:i/>
          <w:color w:val="000000"/>
        </w:rPr>
      </w:pPr>
      <w:r w:rsidRPr="004F73EA">
        <w:rPr>
          <w:i/>
          <w:color w:val="000000"/>
        </w:rPr>
        <w:t>szervezeti egység</w:t>
      </w:r>
    </w:p>
    <w:p w:rsidR="00944CEC" w:rsidRPr="004F73EA" w:rsidRDefault="00944CEC" w:rsidP="00944CEC">
      <w:pPr>
        <w:tabs>
          <w:tab w:val="center" w:pos="7200"/>
        </w:tabs>
        <w:ind w:left="2836"/>
        <w:jc w:val="center"/>
        <w:rPr>
          <w:i/>
          <w:color w:val="000000"/>
        </w:rPr>
      </w:pPr>
      <w:r w:rsidRPr="004F73EA">
        <w:rPr>
          <w:i/>
          <w:color w:val="000000"/>
        </w:rPr>
        <w:t>vezetőjének aláírása</w:t>
      </w:r>
    </w:p>
    <w:p w:rsidR="00944CEC" w:rsidRPr="004F73EA" w:rsidRDefault="00944CEC" w:rsidP="00944CEC">
      <w:pPr>
        <w:tabs>
          <w:tab w:val="center" w:pos="7200"/>
        </w:tabs>
        <w:rPr>
          <w:color w:val="000000"/>
        </w:rPr>
      </w:pPr>
    </w:p>
    <w:p w:rsidR="00944CEC" w:rsidRPr="004F73EA" w:rsidRDefault="00944CEC" w:rsidP="00944CEC">
      <w:pPr>
        <w:tabs>
          <w:tab w:val="center" w:pos="7200"/>
        </w:tabs>
        <w:rPr>
          <w:color w:val="000000"/>
        </w:rPr>
      </w:pPr>
    </w:p>
    <w:p w:rsidR="00944CEC" w:rsidRPr="004F73EA" w:rsidRDefault="00944CEC" w:rsidP="00944CEC">
      <w:pPr>
        <w:tabs>
          <w:tab w:val="center" w:pos="7200"/>
        </w:tabs>
        <w:rPr>
          <w:color w:val="000000"/>
        </w:rPr>
      </w:pPr>
      <w:r w:rsidRPr="004F73EA">
        <w:rPr>
          <w:color w:val="000000"/>
        </w:rPr>
        <w:t>A választott jogosultságokat jóváhagyom, a beállításokat elvégeztem.</w:t>
      </w:r>
    </w:p>
    <w:p w:rsidR="00944CEC" w:rsidRPr="004F73EA" w:rsidRDefault="00944CEC" w:rsidP="00944CEC">
      <w:pPr>
        <w:tabs>
          <w:tab w:val="center" w:pos="7200"/>
        </w:tabs>
        <w:rPr>
          <w:color w:val="000000"/>
        </w:rPr>
      </w:pPr>
    </w:p>
    <w:p w:rsidR="00944CEC" w:rsidRPr="004F73EA" w:rsidRDefault="00944CEC" w:rsidP="00944CEC">
      <w:pPr>
        <w:tabs>
          <w:tab w:val="center" w:pos="7200"/>
        </w:tabs>
        <w:rPr>
          <w:color w:val="000000"/>
        </w:rPr>
      </w:pPr>
      <w:r w:rsidRPr="004F73EA">
        <w:rPr>
          <w:color w:val="000000"/>
        </w:rPr>
        <w:t>..., 20... …………………………….</w:t>
      </w:r>
    </w:p>
    <w:p w:rsidR="00944CEC" w:rsidRPr="004F73EA" w:rsidRDefault="00944CEC" w:rsidP="00944CEC">
      <w:pPr>
        <w:tabs>
          <w:tab w:val="center" w:pos="7200"/>
        </w:tabs>
        <w:ind w:left="2836"/>
        <w:jc w:val="center"/>
        <w:rPr>
          <w:color w:val="000000"/>
        </w:rPr>
      </w:pPr>
    </w:p>
    <w:p w:rsidR="00944CEC" w:rsidRPr="004F73EA" w:rsidRDefault="00944CEC" w:rsidP="00944CEC">
      <w:pPr>
        <w:tabs>
          <w:tab w:val="center" w:pos="7200"/>
        </w:tabs>
        <w:ind w:left="2836"/>
        <w:jc w:val="center"/>
        <w:rPr>
          <w:color w:val="000000"/>
        </w:rPr>
      </w:pPr>
    </w:p>
    <w:p w:rsidR="00944CEC" w:rsidRPr="004F73EA" w:rsidRDefault="00944CEC" w:rsidP="00944CEC">
      <w:pPr>
        <w:tabs>
          <w:tab w:val="center" w:pos="7200"/>
        </w:tabs>
        <w:ind w:left="2836"/>
        <w:jc w:val="center"/>
        <w:rPr>
          <w:color w:val="000000"/>
        </w:rPr>
      </w:pPr>
      <w:r w:rsidRPr="004F73EA">
        <w:rPr>
          <w:color w:val="000000"/>
        </w:rPr>
        <w:t>………………………………………</w:t>
      </w:r>
    </w:p>
    <w:p w:rsidR="007E30D8" w:rsidRPr="004F73EA" w:rsidRDefault="00944CEC" w:rsidP="00944CEC">
      <w:pPr>
        <w:tabs>
          <w:tab w:val="center" w:pos="7200"/>
        </w:tabs>
        <w:ind w:left="2836"/>
        <w:jc w:val="center"/>
        <w:rPr>
          <w:i/>
          <w:color w:val="000000"/>
        </w:rPr>
      </w:pPr>
      <w:r w:rsidRPr="004F73EA">
        <w:rPr>
          <w:i/>
          <w:color w:val="000000"/>
        </w:rPr>
        <w:t>rendszergazda</w:t>
      </w:r>
    </w:p>
    <w:p w:rsidR="00DA0975" w:rsidRPr="004F73EA" w:rsidRDefault="00DA0975" w:rsidP="007E30D8">
      <w:pPr>
        <w:spacing w:line="360" w:lineRule="auto"/>
        <w:jc w:val="both"/>
        <w:outlineLvl w:val="0"/>
      </w:pPr>
    </w:p>
    <w:p w:rsidR="00DA0975" w:rsidRPr="003A5EFF" w:rsidRDefault="009031A4" w:rsidP="009031A4">
      <w:pPr>
        <w:spacing w:line="360" w:lineRule="auto"/>
        <w:jc w:val="center"/>
        <w:outlineLvl w:val="0"/>
        <w:rPr>
          <w:b/>
        </w:rPr>
      </w:pPr>
      <w:r w:rsidRPr="003A5EFF">
        <w:rPr>
          <w:b/>
        </w:rPr>
        <w:lastRenderedPageBreak/>
        <w:t>EGYETÉRTŐ NYILATKOZATOK</w:t>
      </w:r>
    </w:p>
    <w:p w:rsidR="009031A4" w:rsidRPr="003A5EFF" w:rsidRDefault="009031A4" w:rsidP="009031A4">
      <w:pPr>
        <w:spacing w:line="360" w:lineRule="auto"/>
        <w:jc w:val="center"/>
        <w:outlineLvl w:val="0"/>
        <w:rPr>
          <w:b/>
        </w:rPr>
      </w:pPr>
      <w:r w:rsidRPr="003A5EFF">
        <w:rPr>
          <w:b/>
        </w:rPr>
        <w:t xml:space="preserve">a </w:t>
      </w:r>
      <w:r w:rsidR="00A07330" w:rsidRPr="003A5EFF">
        <w:rPr>
          <w:b/>
        </w:rPr>
        <w:t>Berhidai</w:t>
      </w:r>
      <w:r w:rsidRPr="003A5EFF">
        <w:rPr>
          <w:b/>
        </w:rPr>
        <w:t xml:space="preserve"> </w:t>
      </w:r>
      <w:r w:rsidR="004F73EA" w:rsidRPr="003A5EFF">
        <w:rPr>
          <w:b/>
        </w:rPr>
        <w:t>Közös Önkormányzati Hivatal</w:t>
      </w:r>
    </w:p>
    <w:p w:rsidR="007241AB" w:rsidRPr="003A5EFF" w:rsidRDefault="00A07330" w:rsidP="009031A4">
      <w:pPr>
        <w:spacing w:line="360" w:lineRule="auto"/>
        <w:jc w:val="center"/>
        <w:outlineLvl w:val="0"/>
        <w:rPr>
          <w:b/>
        </w:rPr>
      </w:pPr>
      <w:r w:rsidRPr="003A5EFF">
        <w:rPr>
          <w:b/>
        </w:rPr>
        <w:t>dr. Guti László</w:t>
      </w:r>
      <w:r w:rsidR="007241AB" w:rsidRPr="003A5EFF">
        <w:rPr>
          <w:b/>
        </w:rPr>
        <w:t xml:space="preserve"> jegyző által</w:t>
      </w:r>
    </w:p>
    <w:p w:rsidR="007241AB" w:rsidRPr="003A5EFF" w:rsidRDefault="007241AB" w:rsidP="009031A4">
      <w:pPr>
        <w:spacing w:line="360" w:lineRule="auto"/>
        <w:jc w:val="center"/>
        <w:outlineLvl w:val="0"/>
        <w:rPr>
          <w:b/>
        </w:rPr>
      </w:pPr>
      <w:r w:rsidRPr="00BA7DDE">
        <w:rPr>
          <w:b/>
        </w:rPr>
        <w:t xml:space="preserve">2018. </w:t>
      </w:r>
      <w:r w:rsidR="00BA7DDE" w:rsidRPr="00BA7DDE">
        <w:rPr>
          <w:b/>
        </w:rPr>
        <w:t>február 12-é</w:t>
      </w:r>
      <w:r w:rsidRPr="00BA7DDE">
        <w:rPr>
          <w:b/>
        </w:rPr>
        <w:t>n kiadott</w:t>
      </w:r>
    </w:p>
    <w:p w:rsidR="009031A4" w:rsidRPr="003A5EFF" w:rsidRDefault="009031A4" w:rsidP="009031A4">
      <w:pPr>
        <w:spacing w:line="360" w:lineRule="auto"/>
        <w:jc w:val="center"/>
        <w:outlineLvl w:val="0"/>
        <w:rPr>
          <w:b/>
        </w:rPr>
      </w:pPr>
      <w:r w:rsidRPr="003A5EFF">
        <w:rPr>
          <w:b/>
        </w:rPr>
        <w:t>IRATKEZELÉSI SZABÁLYZATÁ</w:t>
      </w:r>
      <w:r w:rsidR="007241AB" w:rsidRPr="003A5EFF">
        <w:rPr>
          <w:b/>
        </w:rPr>
        <w:t>HOZ</w:t>
      </w:r>
    </w:p>
    <w:p w:rsidR="00DA0975" w:rsidRPr="003A5EFF" w:rsidRDefault="00DA0975" w:rsidP="007E30D8">
      <w:pPr>
        <w:spacing w:line="360" w:lineRule="auto"/>
        <w:jc w:val="both"/>
        <w:outlineLvl w:val="0"/>
      </w:pPr>
    </w:p>
    <w:p w:rsidR="007241AB" w:rsidRPr="003A5EFF" w:rsidRDefault="007241AB" w:rsidP="007E30D8">
      <w:pPr>
        <w:spacing w:line="360" w:lineRule="auto"/>
        <w:jc w:val="both"/>
        <w:outlineLvl w:val="0"/>
      </w:pPr>
    </w:p>
    <w:p w:rsidR="007E30D8" w:rsidRPr="003A5EFF" w:rsidRDefault="007E30D8" w:rsidP="007E30D8">
      <w:pPr>
        <w:spacing w:line="360" w:lineRule="auto"/>
        <w:jc w:val="both"/>
        <w:outlineLvl w:val="0"/>
      </w:pPr>
      <w:r w:rsidRPr="003A5EFF">
        <w:t xml:space="preserve">A köziratokról, a közlevéltárakról és a magánlevéltári anyag védelméről szóló 1995. évi LXVI. törvény 10. § (1) bekezdés c) pontjában biztosított jogkörömben eljárva a ……………… számon nyilvántartásomba vett </w:t>
      </w:r>
      <w:r w:rsidR="00A07330" w:rsidRPr="003A5EFF">
        <w:t>Berhidai</w:t>
      </w:r>
      <w:r w:rsidRPr="003A5EFF">
        <w:t xml:space="preserve"> </w:t>
      </w:r>
      <w:r w:rsidR="004F73EA" w:rsidRPr="003A5EFF">
        <w:t>Közös Önkormányzati Hivatal</w:t>
      </w:r>
      <w:r w:rsidRPr="003A5EFF">
        <w:t xml:space="preserve"> </w:t>
      </w:r>
      <w:r w:rsidR="00DA0975" w:rsidRPr="000E1B4F">
        <w:t xml:space="preserve">2018. </w:t>
      </w:r>
      <w:r w:rsidR="007469C5">
        <w:t>január</w:t>
      </w:r>
      <w:r w:rsidR="00DA0975" w:rsidRPr="000E1B4F">
        <w:t xml:space="preserve"> </w:t>
      </w:r>
      <w:r w:rsidR="000E1B4F" w:rsidRPr="000E1B4F">
        <w:t>1</w:t>
      </w:r>
      <w:r w:rsidR="00DA0975" w:rsidRPr="000E1B4F">
        <w:t>-</w:t>
      </w:r>
      <w:r w:rsidR="007469C5">
        <w:t>jétől</w:t>
      </w:r>
      <w:r w:rsidR="00DA0975" w:rsidRPr="003A5EFF">
        <w:t xml:space="preserve"> érvényes </w:t>
      </w:r>
      <w:r w:rsidRPr="003A5EFF">
        <w:t>iratkezelési szabályzatának bevezetésével egyetértek.</w:t>
      </w:r>
    </w:p>
    <w:p w:rsidR="007E30D8" w:rsidRPr="003A5EFF" w:rsidRDefault="007E30D8" w:rsidP="007E30D8">
      <w:pPr>
        <w:outlineLvl w:val="0"/>
      </w:pPr>
    </w:p>
    <w:p w:rsidR="00DA0975" w:rsidRPr="003A5EFF" w:rsidRDefault="00D5347A" w:rsidP="00DA0975">
      <w:pPr>
        <w:outlineLvl w:val="0"/>
      </w:pPr>
      <w:r w:rsidRPr="003A5EFF">
        <w:t>Veszprém</w:t>
      </w:r>
      <w:r w:rsidR="00DA0975" w:rsidRPr="003A5EFF">
        <w:t>, 2018. ……</w:t>
      </w:r>
      <w:r w:rsidR="007241AB" w:rsidRPr="003A5EFF">
        <w:t>....................</w:t>
      </w:r>
      <w:r w:rsidR="00DA0975" w:rsidRPr="003A5EFF">
        <w:t>…..</w:t>
      </w:r>
    </w:p>
    <w:p w:rsidR="00DA0975" w:rsidRPr="003A5EFF" w:rsidRDefault="00DA0975" w:rsidP="00DA0975">
      <w:pPr>
        <w:tabs>
          <w:tab w:val="clear" w:pos="708"/>
        </w:tabs>
        <w:ind w:left="2127"/>
        <w:jc w:val="center"/>
        <w:outlineLvl w:val="0"/>
      </w:pPr>
    </w:p>
    <w:p w:rsidR="00DA0975" w:rsidRPr="003A5EFF" w:rsidRDefault="00DA0975" w:rsidP="00DA0975">
      <w:pPr>
        <w:tabs>
          <w:tab w:val="clear" w:pos="708"/>
        </w:tabs>
        <w:ind w:left="2127"/>
        <w:jc w:val="center"/>
        <w:outlineLvl w:val="0"/>
      </w:pPr>
    </w:p>
    <w:p w:rsidR="00DA0975" w:rsidRPr="003A5EFF" w:rsidRDefault="00DA0975" w:rsidP="00DA0975">
      <w:pPr>
        <w:tabs>
          <w:tab w:val="clear" w:pos="708"/>
        </w:tabs>
        <w:ind w:left="2127"/>
        <w:jc w:val="center"/>
        <w:outlineLvl w:val="0"/>
      </w:pPr>
      <w:r w:rsidRPr="003A5EFF">
        <w:t>.............................................................</w:t>
      </w:r>
    </w:p>
    <w:p w:rsidR="00DA0975" w:rsidRPr="003A5EFF" w:rsidRDefault="00D5347A" w:rsidP="007E30D8">
      <w:pPr>
        <w:tabs>
          <w:tab w:val="clear" w:pos="708"/>
        </w:tabs>
        <w:ind w:left="2127"/>
        <w:jc w:val="center"/>
        <w:outlineLvl w:val="0"/>
      </w:pPr>
      <w:r w:rsidRPr="003A5EFF">
        <w:t>Hermann István</w:t>
      </w:r>
    </w:p>
    <w:p w:rsidR="007E30D8" w:rsidRPr="003A5EFF" w:rsidRDefault="007E30D8" w:rsidP="007E30D8">
      <w:pPr>
        <w:tabs>
          <w:tab w:val="clear" w:pos="708"/>
        </w:tabs>
        <w:ind w:left="2127"/>
        <w:jc w:val="center"/>
        <w:outlineLvl w:val="0"/>
      </w:pPr>
      <w:r w:rsidRPr="003A5EFF">
        <w:t>igazgató</w:t>
      </w:r>
    </w:p>
    <w:p w:rsidR="007E30D8" w:rsidRPr="003A5EFF" w:rsidRDefault="007E30D8" w:rsidP="007E30D8">
      <w:pPr>
        <w:tabs>
          <w:tab w:val="clear" w:pos="708"/>
        </w:tabs>
        <w:ind w:left="2127"/>
        <w:jc w:val="center"/>
        <w:outlineLvl w:val="0"/>
      </w:pPr>
    </w:p>
    <w:p w:rsidR="007E30D8" w:rsidRPr="003A5EFF" w:rsidRDefault="007E30D8" w:rsidP="007E30D8">
      <w:pPr>
        <w:tabs>
          <w:tab w:val="clear" w:pos="708"/>
        </w:tabs>
        <w:ind w:left="2127"/>
        <w:jc w:val="center"/>
        <w:outlineLvl w:val="0"/>
      </w:pPr>
      <w:r w:rsidRPr="003A5EFF">
        <w:t>Magyar Nemzeti Levéltár</w:t>
      </w:r>
    </w:p>
    <w:p w:rsidR="007E30D8" w:rsidRPr="003A5EFF" w:rsidRDefault="00D5347A" w:rsidP="007E30D8">
      <w:pPr>
        <w:tabs>
          <w:tab w:val="clear" w:pos="708"/>
        </w:tabs>
        <w:ind w:left="2127"/>
        <w:jc w:val="center"/>
        <w:outlineLvl w:val="0"/>
      </w:pPr>
      <w:r w:rsidRPr="003A5EFF">
        <w:t>Veszprém</w:t>
      </w:r>
      <w:r w:rsidR="007E30D8" w:rsidRPr="003A5EFF">
        <w:t xml:space="preserve"> Megyei Levéltára</w:t>
      </w:r>
    </w:p>
    <w:p w:rsidR="007E30D8" w:rsidRPr="003A5EFF" w:rsidRDefault="007E30D8" w:rsidP="007E30D8">
      <w:pPr>
        <w:outlineLvl w:val="0"/>
      </w:pPr>
    </w:p>
    <w:p w:rsidR="005537BC" w:rsidRPr="003A5EFF" w:rsidRDefault="005537BC" w:rsidP="007E30D8">
      <w:pPr>
        <w:outlineLvl w:val="0"/>
      </w:pPr>
    </w:p>
    <w:p w:rsidR="00DA0975" w:rsidRPr="003A5EFF" w:rsidRDefault="00DA0975" w:rsidP="007E30D8">
      <w:pPr>
        <w:outlineLvl w:val="0"/>
      </w:pPr>
    </w:p>
    <w:p w:rsidR="005537BC" w:rsidRPr="003A5EFF" w:rsidRDefault="005537BC" w:rsidP="007E30D8">
      <w:pPr>
        <w:outlineLvl w:val="0"/>
      </w:pPr>
    </w:p>
    <w:p w:rsidR="00DA0975" w:rsidRPr="003A5EFF" w:rsidRDefault="00DA0975" w:rsidP="00DA0975">
      <w:pPr>
        <w:spacing w:line="360" w:lineRule="auto"/>
        <w:jc w:val="both"/>
        <w:outlineLvl w:val="0"/>
      </w:pPr>
      <w:r w:rsidRPr="003A5EFF">
        <w:t xml:space="preserve">A köziratokról, a közlevéltárakról és a magánlevéltári anyag védelméről szóló 1995. évi LXVI. törvény 10. § (1) bekezdés c) pontjában biztosított jogkörömben eljárva a ……………… számon nyilvántartásomba vett </w:t>
      </w:r>
      <w:r w:rsidR="00A07330" w:rsidRPr="003A5EFF">
        <w:t>Berhidai</w:t>
      </w:r>
      <w:r w:rsidRPr="003A5EFF">
        <w:t xml:space="preserve"> </w:t>
      </w:r>
      <w:r w:rsidR="004F73EA" w:rsidRPr="003A5EFF">
        <w:t>Közös Önkormányzati Hivatal</w:t>
      </w:r>
      <w:r w:rsidRPr="003A5EFF">
        <w:t xml:space="preserve"> </w:t>
      </w:r>
      <w:r w:rsidR="007469C5" w:rsidRPr="000E1B4F">
        <w:t xml:space="preserve">2018. </w:t>
      </w:r>
      <w:r w:rsidR="007469C5">
        <w:t>január</w:t>
      </w:r>
      <w:r w:rsidR="007469C5" w:rsidRPr="000E1B4F">
        <w:t xml:space="preserve"> 1-</w:t>
      </w:r>
      <w:r w:rsidR="007469C5">
        <w:t>jétől</w:t>
      </w:r>
      <w:r w:rsidR="007469C5" w:rsidRPr="003A5EFF">
        <w:t xml:space="preserve"> érvényes </w:t>
      </w:r>
      <w:r w:rsidRPr="003A5EFF">
        <w:t>iratkezelési szabályzatának bevezetésével egyetértek.</w:t>
      </w:r>
    </w:p>
    <w:p w:rsidR="007E30D8" w:rsidRPr="003A5EFF" w:rsidRDefault="007E30D8" w:rsidP="007E30D8">
      <w:pPr>
        <w:outlineLvl w:val="0"/>
      </w:pPr>
    </w:p>
    <w:p w:rsidR="007241AB" w:rsidRPr="003A5EFF" w:rsidRDefault="00D5347A" w:rsidP="007241AB">
      <w:pPr>
        <w:outlineLvl w:val="0"/>
      </w:pPr>
      <w:r w:rsidRPr="003A5EFF">
        <w:t>Veszprém</w:t>
      </w:r>
      <w:r w:rsidR="007241AB" w:rsidRPr="003A5EFF">
        <w:t>, 2018. ……....................…..</w:t>
      </w:r>
    </w:p>
    <w:p w:rsidR="007E30D8" w:rsidRPr="003A5EFF" w:rsidRDefault="007E30D8" w:rsidP="007E30D8">
      <w:pPr>
        <w:outlineLvl w:val="0"/>
      </w:pPr>
    </w:p>
    <w:p w:rsidR="007E30D8" w:rsidRPr="003A5EFF" w:rsidRDefault="007E30D8" w:rsidP="007E30D8">
      <w:pPr>
        <w:outlineLvl w:val="0"/>
      </w:pPr>
    </w:p>
    <w:p w:rsidR="007E30D8" w:rsidRPr="003A5EFF" w:rsidRDefault="007E30D8" w:rsidP="007E30D8">
      <w:pPr>
        <w:tabs>
          <w:tab w:val="clear" w:pos="708"/>
        </w:tabs>
        <w:ind w:left="2127"/>
        <w:jc w:val="center"/>
        <w:outlineLvl w:val="0"/>
      </w:pPr>
      <w:r w:rsidRPr="003A5EFF">
        <w:t>.............................................................</w:t>
      </w:r>
    </w:p>
    <w:p w:rsidR="00DA0975" w:rsidRPr="003A5EFF" w:rsidRDefault="00D5347A" w:rsidP="007E30D8">
      <w:pPr>
        <w:tabs>
          <w:tab w:val="clear" w:pos="708"/>
        </w:tabs>
        <w:ind w:left="2127"/>
        <w:jc w:val="center"/>
        <w:outlineLvl w:val="0"/>
      </w:pPr>
      <w:r w:rsidRPr="003A5EFF">
        <w:t>Takács Szabolcs</w:t>
      </w:r>
    </w:p>
    <w:p w:rsidR="007E30D8" w:rsidRPr="004F73EA" w:rsidRDefault="007E30D8" w:rsidP="007E30D8">
      <w:pPr>
        <w:tabs>
          <w:tab w:val="clear" w:pos="708"/>
        </w:tabs>
        <w:ind w:left="2127"/>
        <w:jc w:val="center"/>
        <w:outlineLvl w:val="0"/>
      </w:pPr>
      <w:r w:rsidRPr="003A5EFF">
        <w:t>kormánymegbízott</w:t>
      </w:r>
    </w:p>
    <w:p w:rsidR="007E30D8" w:rsidRPr="004F73EA" w:rsidRDefault="007E30D8" w:rsidP="007E30D8">
      <w:pPr>
        <w:tabs>
          <w:tab w:val="clear" w:pos="708"/>
        </w:tabs>
        <w:ind w:left="2127"/>
        <w:jc w:val="center"/>
        <w:outlineLvl w:val="0"/>
      </w:pPr>
    </w:p>
    <w:p w:rsidR="007E30D8" w:rsidRPr="004F73EA" w:rsidRDefault="00D5347A" w:rsidP="007E30D8">
      <w:pPr>
        <w:tabs>
          <w:tab w:val="clear" w:pos="708"/>
        </w:tabs>
        <w:ind w:left="2127"/>
        <w:jc w:val="center"/>
        <w:outlineLvl w:val="0"/>
      </w:pPr>
      <w:r>
        <w:t>Veszprém</w:t>
      </w:r>
      <w:r w:rsidR="007E30D8" w:rsidRPr="004F73EA">
        <w:t xml:space="preserve"> Megyei Kormányhivatal</w:t>
      </w:r>
    </w:p>
    <w:sectPr w:rsidR="007E30D8" w:rsidRPr="004F73EA" w:rsidSect="00DA0975">
      <w:headerReference w:type="default" r:id="rId10"/>
      <w:pgSz w:w="11905" w:h="16837"/>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4CA" w:rsidRDefault="005A04CA">
      <w:r>
        <w:separator/>
      </w:r>
    </w:p>
  </w:endnote>
  <w:endnote w:type="continuationSeparator" w:id="0">
    <w:p w:rsidR="005A04CA" w:rsidRDefault="005A0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OpenSymbol">
    <w:altName w:val="Arial Unicode MS"/>
    <w:charset w:val="80"/>
    <w:family w:val="auto"/>
    <w:pitch w:val="default"/>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4CA" w:rsidRDefault="005A04CA">
      <w:r>
        <w:separator/>
      </w:r>
    </w:p>
  </w:footnote>
  <w:footnote w:type="continuationSeparator" w:id="0">
    <w:p w:rsidR="005A04CA" w:rsidRDefault="005A04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9C5" w:rsidRDefault="007469C5">
    <w:pPr>
      <w:pStyle w:val="lfej"/>
    </w:pPr>
    <w:r>
      <w:pict>
        <v:shapetype id="_x0000_t202" coordsize="21600,21600" o:spt="202" path="m,l,21600r21600,l21600,xe">
          <v:stroke joinstyle="miter"/>
          <v:path gradientshapeok="t" o:connecttype="rect"/>
        </v:shapetype>
        <v:shape id="_x0000_s2049" type="#_x0000_t202" style="position:absolute;left:0;text-align:left;margin-left:0;margin-top:.05pt;width:12pt;height:13.75pt;z-index:251658240;mso-wrap-distance-left:0;mso-wrap-distance-right:0;mso-position-horizontal:center;mso-position-horizontal-relative:margin" stroked="f">
          <v:fill opacity="0" color2="black"/>
          <v:textbox style="mso-next-textbox:#_x0000_s2049" inset="0,0,0,0">
            <w:txbxContent>
              <w:p w:rsidR="007469C5" w:rsidRDefault="007469C5">
                <w:pPr>
                  <w:pStyle w:val="lfej"/>
                  <w:spacing w:before="0"/>
                </w:pPr>
                <w:r>
                  <w:rPr>
                    <w:rStyle w:val="Oldalszm"/>
                  </w:rPr>
                  <w:fldChar w:fldCharType="begin"/>
                </w:r>
                <w:r>
                  <w:rPr>
                    <w:rStyle w:val="Oldalszm"/>
                  </w:rPr>
                  <w:instrText xml:space="preserve"> PAGE </w:instrText>
                </w:r>
                <w:r>
                  <w:rPr>
                    <w:rStyle w:val="Oldalszm"/>
                  </w:rPr>
                  <w:fldChar w:fldCharType="separate"/>
                </w:r>
                <w:r w:rsidR="00B051C5">
                  <w:rPr>
                    <w:rStyle w:val="Oldalszm"/>
                    <w:noProof/>
                  </w:rPr>
                  <w:t>26</w:t>
                </w:r>
                <w:r>
                  <w:rPr>
                    <w:rStyle w:val="Oldalszm"/>
                  </w:rPr>
                  <w:fldChar w:fldCharType="end"/>
                </w:r>
              </w:p>
            </w:txbxContent>
          </v:textbox>
          <w10:wrap type="square" side="largest" anchorx="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9C5" w:rsidRDefault="007469C5">
    <w:pPr>
      <w:pStyle w:val="lfej"/>
    </w:pPr>
    <w:r>
      <w:rPr>
        <w:noProof/>
        <w:lang w:eastAsia="hu-HU"/>
      </w:rPr>
      <mc:AlternateContent>
        <mc:Choice Requires="wps">
          <w:drawing>
            <wp:anchor distT="0" distB="0" distL="0" distR="0" simplePos="0" relativeHeight="251657728" behindDoc="0" locked="0" layoutInCell="1" allowOverlap="1" wp14:anchorId="133A16AA" wp14:editId="36843546">
              <wp:simplePos x="0" y="0"/>
              <wp:positionH relativeFrom="margin">
                <wp:align>center</wp:align>
              </wp:positionH>
              <wp:positionV relativeFrom="paragraph">
                <wp:posOffset>635</wp:posOffset>
              </wp:positionV>
              <wp:extent cx="152400" cy="174625"/>
              <wp:effectExtent l="3175" t="635" r="6350"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69C5" w:rsidRDefault="007469C5">
                          <w:pPr>
                            <w:pStyle w:val="lfej"/>
                            <w:spacing w:before="0"/>
                          </w:pPr>
                          <w:r>
                            <w:rPr>
                              <w:rStyle w:val="Oldalszm"/>
                            </w:rPr>
                            <w:fldChar w:fldCharType="begin"/>
                          </w:r>
                          <w:r>
                            <w:rPr>
                              <w:rStyle w:val="Oldalszm"/>
                            </w:rPr>
                            <w:instrText xml:space="preserve"> PAGE </w:instrText>
                          </w:r>
                          <w:r>
                            <w:rPr>
                              <w:rStyle w:val="Oldalszm"/>
                            </w:rPr>
                            <w:fldChar w:fldCharType="separate"/>
                          </w:r>
                          <w:r w:rsidR="00B051C5">
                            <w:rPr>
                              <w:rStyle w:val="Oldalszm"/>
                              <w:noProof/>
                            </w:rPr>
                            <w:t>38</w:t>
                          </w:r>
                          <w:r>
                            <w:rPr>
                              <w:rStyle w:val="Oldalszm"/>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5pt;width:12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" stroked="f">
              <v:fill opacity="0"/>
              <v:textbox inset="0,0,0,0">
                <w:txbxContent>
                  <w:p w:rsidR="007469C5" w:rsidRDefault="007469C5">
                    <w:pPr>
                      <w:pStyle w:val="lfej"/>
                      <w:spacing w:before="0"/>
                    </w:pPr>
                    <w:r>
                      <w:rPr>
                        <w:rStyle w:val="Oldalszm"/>
                      </w:rPr>
                      <w:fldChar w:fldCharType="begin"/>
                    </w:r>
                    <w:r>
                      <w:rPr>
                        <w:rStyle w:val="Oldalszm"/>
                      </w:rPr>
                      <w:instrText xml:space="preserve"> PAGE </w:instrText>
                    </w:r>
                    <w:r>
                      <w:rPr>
                        <w:rStyle w:val="Oldalszm"/>
                      </w:rPr>
                      <w:fldChar w:fldCharType="separate"/>
                    </w:r>
                    <w:r w:rsidR="00B051C5">
                      <w:rPr>
                        <w:rStyle w:val="Oldalszm"/>
                        <w:noProof/>
                      </w:rPr>
                      <w:t>38</w:t>
                    </w:r>
                    <w:r>
                      <w:rPr>
                        <w:rStyle w:val="Oldalszm"/>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Cmsor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Cmsor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singleLevel"/>
    <w:tmpl w:val="00000002"/>
    <w:lvl w:ilvl="0">
      <w:start w:val="1"/>
      <w:numFmt w:val="decimal"/>
      <w:pStyle w:val="Szmozottlista31"/>
      <w:lvlText w:val="%1."/>
      <w:lvlJc w:val="left"/>
      <w:pPr>
        <w:tabs>
          <w:tab w:val="num" w:pos="926"/>
        </w:tabs>
        <w:ind w:left="926" w:hanging="360"/>
      </w:pPr>
    </w:lvl>
  </w:abstractNum>
  <w:abstractNum w:abstractNumId="2">
    <w:nsid w:val="00000003"/>
    <w:multiLevelType w:val="singleLevel"/>
    <w:tmpl w:val="00000003"/>
    <w:name w:val="WW8Num1"/>
    <w:lvl w:ilvl="0">
      <w:start w:val="1"/>
      <w:numFmt w:val="decimal"/>
      <w:pStyle w:val="Szmozottlista1"/>
      <w:lvlText w:val="%1."/>
      <w:lvlJc w:val="left"/>
      <w:pPr>
        <w:tabs>
          <w:tab w:val="num" w:pos="360"/>
        </w:tabs>
        <w:ind w:left="360" w:hanging="360"/>
      </w:pPr>
    </w:lvl>
  </w:abstractNum>
  <w:abstractNum w:abstractNumId="3">
    <w:nsid w:val="00000004"/>
    <w:multiLevelType w:val="singleLevel"/>
    <w:tmpl w:val="00000004"/>
    <w:name w:val="WW8Num2"/>
    <w:lvl w:ilvl="0">
      <w:start w:val="1"/>
      <w:numFmt w:val="bullet"/>
      <w:pStyle w:val="NormlWeb"/>
      <w:lvlText w:val=""/>
      <w:lvlJc w:val="left"/>
      <w:pPr>
        <w:tabs>
          <w:tab w:val="num" w:pos="360"/>
        </w:tabs>
        <w:ind w:left="360" w:hanging="360"/>
      </w:pPr>
      <w:rPr>
        <w:rFonts w:ascii="Symbol" w:hAnsi="Symbol"/>
      </w:rPr>
    </w:lvl>
  </w:abstractNum>
  <w:abstractNum w:abstractNumId="4">
    <w:nsid w:val="00000005"/>
    <w:multiLevelType w:val="singleLevel"/>
    <w:tmpl w:val="00000005"/>
    <w:name w:val="WW8Num3"/>
    <w:lvl w:ilvl="0">
      <w:start w:val="1"/>
      <w:numFmt w:val="bullet"/>
      <w:lvlText w:val=""/>
      <w:lvlJc w:val="left"/>
      <w:pPr>
        <w:tabs>
          <w:tab w:val="num" w:pos="680"/>
        </w:tabs>
        <w:ind w:left="680" w:hanging="340"/>
      </w:pPr>
      <w:rPr>
        <w:rFonts w:ascii="Symbol" w:hAnsi="Symbol"/>
        <w:b/>
        <w:i w:val="0"/>
        <w:sz w:val="24"/>
        <w:szCs w:val="24"/>
      </w:rPr>
    </w:lvl>
  </w:abstractNum>
  <w:abstractNum w:abstractNumId="5">
    <w:nsid w:val="00000006"/>
    <w:multiLevelType w:val="singleLevel"/>
    <w:tmpl w:val="00000006"/>
    <w:name w:val="WW8Num4"/>
    <w:lvl w:ilvl="0">
      <w:start w:val="1"/>
      <w:numFmt w:val="bullet"/>
      <w:lvlText w:val=""/>
      <w:lvlJc w:val="left"/>
      <w:pPr>
        <w:tabs>
          <w:tab w:val="num" w:pos="340"/>
        </w:tabs>
        <w:ind w:left="680" w:hanging="340"/>
      </w:pPr>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0000007"/>
    <w:multiLevelType w:val="singleLevel"/>
    <w:tmpl w:val="00000007"/>
    <w:name w:val="WW8Num5"/>
    <w:lvl w:ilvl="0">
      <w:start w:val="1"/>
      <w:numFmt w:val="bullet"/>
      <w:lvlText w:val=""/>
      <w:lvlJc w:val="left"/>
      <w:pPr>
        <w:tabs>
          <w:tab w:val="num" w:pos="0"/>
        </w:tabs>
        <w:ind w:left="340" w:hanging="340"/>
      </w:pPr>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00000008"/>
    <w:multiLevelType w:val="singleLevel"/>
    <w:tmpl w:val="00000008"/>
    <w:name w:val="WW8Num6"/>
    <w:lvl w:ilvl="0">
      <w:start w:val="1"/>
      <w:numFmt w:val="bullet"/>
      <w:lvlText w:val="–"/>
      <w:lvlJc w:val="left"/>
      <w:pPr>
        <w:tabs>
          <w:tab w:val="num" w:pos="-56"/>
        </w:tabs>
        <w:ind w:left="625" w:hanging="341"/>
      </w:pPr>
      <w:rPr>
        <w:rFonts w:ascii="Verdana" w:hAnsi="Verdana" w:cs="Times New Roman"/>
        <w:b w:val="0"/>
        <w:i w:val="0"/>
        <w:sz w:val="24"/>
        <w:szCs w:val="24"/>
      </w:rPr>
    </w:lvl>
  </w:abstractNum>
  <w:abstractNum w:abstractNumId="8">
    <w:nsid w:val="00000009"/>
    <w:multiLevelType w:val="multilevel"/>
    <w:tmpl w:val="00000009"/>
    <w:name w:val="WW8Num7"/>
    <w:lvl w:ilvl="0">
      <w:start w:val="1"/>
      <w:numFmt w:val="bullet"/>
      <w:lvlText w:val=""/>
      <w:lvlJc w:val="left"/>
      <w:pPr>
        <w:tabs>
          <w:tab w:val="num" w:pos="0"/>
        </w:tabs>
        <w:ind w:left="340" w:hanging="340"/>
      </w:pPr>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1420" w:hanging="340"/>
      </w:pPr>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9"/>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000000A"/>
    <w:multiLevelType w:val="singleLevel"/>
    <w:tmpl w:val="0000000A"/>
    <w:name w:val="WW8Num8"/>
    <w:lvl w:ilvl="0">
      <w:start w:val="1"/>
      <w:numFmt w:val="bullet"/>
      <w:lvlText w:val="–"/>
      <w:lvlJc w:val="left"/>
      <w:pPr>
        <w:tabs>
          <w:tab w:val="num" w:pos="340"/>
        </w:tabs>
        <w:ind w:left="680" w:hanging="340"/>
      </w:pPr>
      <w:rPr>
        <w:rFonts w:ascii="Verdana" w:hAnsi="Verdana" w:cs="Times New Roman"/>
        <w:b w:val="0"/>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0000000B"/>
    <w:multiLevelType w:val="singleLevel"/>
    <w:tmpl w:val="0000000B"/>
    <w:name w:val="WW8Num9"/>
    <w:lvl w:ilvl="0">
      <w:start w:val="1"/>
      <w:numFmt w:val="bullet"/>
      <w:lvlText w:val=""/>
      <w:lvlJc w:val="left"/>
      <w:pPr>
        <w:tabs>
          <w:tab w:val="num" w:pos="680"/>
        </w:tabs>
        <w:ind w:left="680" w:hanging="340"/>
      </w:pPr>
      <w:rPr>
        <w:rFonts w:ascii="Symbol" w:hAnsi="Symbol"/>
        <w:b/>
        <w:i w:val="0"/>
        <w:sz w:val="24"/>
        <w:szCs w:val="24"/>
      </w:rPr>
    </w:lvl>
  </w:abstractNum>
  <w:abstractNum w:abstractNumId="11">
    <w:nsid w:val="0000000C"/>
    <w:multiLevelType w:val="singleLevel"/>
    <w:tmpl w:val="0000000C"/>
    <w:name w:val="WW8Num10"/>
    <w:lvl w:ilvl="0">
      <w:start w:val="1"/>
      <w:numFmt w:val="bullet"/>
      <w:lvlText w:val=""/>
      <w:lvlJc w:val="left"/>
      <w:pPr>
        <w:tabs>
          <w:tab w:val="num" w:pos="0"/>
        </w:tabs>
        <w:ind w:left="340" w:hanging="340"/>
      </w:pPr>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0000000D"/>
    <w:multiLevelType w:val="singleLevel"/>
    <w:tmpl w:val="0000000D"/>
    <w:name w:val="WW8Num11"/>
    <w:lvl w:ilvl="0">
      <w:start w:val="1"/>
      <w:numFmt w:val="bullet"/>
      <w:lvlText w:val=""/>
      <w:lvlJc w:val="left"/>
      <w:pPr>
        <w:tabs>
          <w:tab w:val="num" w:pos="0"/>
        </w:tabs>
        <w:ind w:left="340" w:hanging="340"/>
      </w:pPr>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000000E"/>
    <w:multiLevelType w:val="singleLevel"/>
    <w:tmpl w:val="0000000E"/>
    <w:name w:val="WW8Num12"/>
    <w:lvl w:ilvl="0">
      <w:start w:val="1"/>
      <w:numFmt w:val="bullet"/>
      <w:lvlText w:val=""/>
      <w:lvlJc w:val="left"/>
      <w:pPr>
        <w:tabs>
          <w:tab w:val="num" w:pos="0"/>
        </w:tabs>
        <w:ind w:left="340" w:hanging="340"/>
      </w:pPr>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0000000F"/>
    <w:multiLevelType w:val="multilevel"/>
    <w:tmpl w:val="0000000F"/>
    <w:name w:val="WW8Num13"/>
    <w:lvl w:ilvl="0">
      <w:start w:val="1"/>
      <w:numFmt w:val="decimal"/>
      <w:pStyle w:val="Paragrafus"/>
      <w:suff w:val="space"/>
      <w:lvlText w:val="%1.§"/>
      <w:lvlJc w:val="left"/>
      <w:pPr>
        <w:tabs>
          <w:tab w:val="num" w:pos="0"/>
        </w:tabs>
        <w:ind w:left="0" w:firstLine="0"/>
      </w:pPr>
    </w:lvl>
    <w:lvl w:ilvl="1">
      <w:start w:val="1"/>
      <w:numFmt w:val="decimal"/>
      <w:suff w:val="space"/>
      <w:lvlText w:val="%1.%2."/>
      <w:lvlJc w:val="left"/>
      <w:pPr>
        <w:tabs>
          <w:tab w:val="num" w:pos="0"/>
        </w:tabs>
        <w:ind w:left="1588" w:hanging="454"/>
      </w:pPr>
    </w:lvl>
    <w:lvl w:ilvl="2">
      <w:start w:val="1"/>
      <w:numFmt w:val="decimal"/>
      <w:suff w:val="space"/>
      <w:lvlText w:val="%1.%2.%3."/>
      <w:lvlJc w:val="left"/>
      <w:pPr>
        <w:tabs>
          <w:tab w:val="num" w:pos="0"/>
        </w:tabs>
        <w:ind w:left="1701" w:hanging="567"/>
      </w:pPr>
    </w:lvl>
    <w:lvl w:ilvl="3">
      <w:start w:val="1"/>
      <w:numFmt w:val="decimal"/>
      <w:suff w:val="space"/>
      <w:lvlText w:val="%1.%2.%3.%4"/>
      <w:lvlJc w:val="left"/>
      <w:pPr>
        <w:tabs>
          <w:tab w:val="num" w:pos="0"/>
        </w:tabs>
        <w:ind w:left="3232" w:hanging="2098"/>
      </w:pPr>
      <w:rPr>
        <w:i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15">
    <w:nsid w:val="00000010"/>
    <w:multiLevelType w:val="singleLevel"/>
    <w:tmpl w:val="00000010"/>
    <w:name w:val="WW8Num14"/>
    <w:lvl w:ilvl="0">
      <w:start w:val="1"/>
      <w:numFmt w:val="bullet"/>
      <w:lvlText w:val=""/>
      <w:lvlJc w:val="left"/>
      <w:pPr>
        <w:tabs>
          <w:tab w:val="num" w:pos="0"/>
        </w:tabs>
        <w:ind w:left="340" w:hanging="340"/>
      </w:pPr>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00000011"/>
    <w:multiLevelType w:val="singleLevel"/>
    <w:tmpl w:val="00000011"/>
    <w:name w:val="WW8Num16"/>
    <w:lvl w:ilvl="0">
      <w:start w:val="1"/>
      <w:numFmt w:val="bullet"/>
      <w:lvlText w:val=""/>
      <w:lvlJc w:val="left"/>
      <w:pPr>
        <w:tabs>
          <w:tab w:val="num" w:pos="340"/>
        </w:tabs>
        <w:ind w:left="680" w:hanging="340"/>
      </w:pPr>
      <w:rPr>
        <w:rFonts w:ascii="Symbol" w:hAnsi="Symbol"/>
        <w:b/>
        <w:i w:val="0"/>
        <w:sz w:val="24"/>
        <w:szCs w:val="24"/>
      </w:rPr>
    </w:lvl>
  </w:abstractNum>
  <w:abstractNum w:abstractNumId="17">
    <w:nsid w:val="00000012"/>
    <w:multiLevelType w:val="singleLevel"/>
    <w:tmpl w:val="00000012"/>
    <w:name w:val="WW8Num17"/>
    <w:lvl w:ilvl="0">
      <w:start w:val="1"/>
      <w:numFmt w:val="bullet"/>
      <w:lvlText w:val=""/>
      <w:lvlJc w:val="left"/>
      <w:pPr>
        <w:tabs>
          <w:tab w:val="num" w:pos="340"/>
        </w:tabs>
        <w:ind w:left="680" w:hanging="340"/>
      </w:pPr>
      <w:rPr>
        <w:rFonts w:ascii="Symbol" w:hAnsi="Symbol"/>
        <w:b/>
        <w:i w:val="0"/>
        <w:sz w:val="24"/>
        <w:szCs w:val="24"/>
      </w:rPr>
    </w:lvl>
  </w:abstractNum>
  <w:abstractNum w:abstractNumId="18">
    <w:nsid w:val="00000013"/>
    <w:multiLevelType w:val="singleLevel"/>
    <w:tmpl w:val="00000013"/>
    <w:name w:val="WW8Num19"/>
    <w:lvl w:ilvl="0">
      <w:start w:val="1"/>
      <w:numFmt w:val="bullet"/>
      <w:lvlText w:val=""/>
      <w:lvlJc w:val="left"/>
      <w:pPr>
        <w:tabs>
          <w:tab w:val="num" w:pos="0"/>
        </w:tabs>
        <w:ind w:left="340" w:hanging="340"/>
      </w:pPr>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00000014"/>
    <w:multiLevelType w:val="singleLevel"/>
    <w:tmpl w:val="00000014"/>
    <w:name w:val="WW8Num20"/>
    <w:lvl w:ilvl="0">
      <w:start w:val="1"/>
      <w:numFmt w:val="bullet"/>
      <w:lvlText w:val=""/>
      <w:lvlJc w:val="left"/>
      <w:pPr>
        <w:tabs>
          <w:tab w:val="num" w:pos="340"/>
        </w:tabs>
        <w:ind w:left="680" w:hanging="340"/>
      </w:pPr>
      <w:rPr>
        <w:rFonts w:ascii="Symbol" w:hAnsi="Symbol"/>
        <w:b/>
        <w:i w:val="0"/>
        <w:sz w:val="24"/>
        <w:szCs w:val="24"/>
      </w:rPr>
    </w:lvl>
  </w:abstractNum>
  <w:abstractNum w:abstractNumId="20">
    <w:nsid w:val="00000015"/>
    <w:multiLevelType w:val="singleLevel"/>
    <w:tmpl w:val="00000015"/>
    <w:name w:val="WW8Num21"/>
    <w:lvl w:ilvl="0">
      <w:start w:val="1"/>
      <w:numFmt w:val="bullet"/>
      <w:lvlText w:val=""/>
      <w:lvlJc w:val="left"/>
      <w:pPr>
        <w:tabs>
          <w:tab w:val="num" w:pos="0"/>
        </w:tabs>
        <w:ind w:left="340" w:hanging="340"/>
      </w:pPr>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00000016"/>
    <w:multiLevelType w:val="singleLevel"/>
    <w:tmpl w:val="00000016"/>
    <w:name w:val="WW8Num22"/>
    <w:lvl w:ilvl="0">
      <w:start w:val="1"/>
      <w:numFmt w:val="lowerLetter"/>
      <w:lvlText w:val="%1)"/>
      <w:lvlJc w:val="left"/>
      <w:pPr>
        <w:tabs>
          <w:tab w:val="num" w:pos="700"/>
        </w:tabs>
        <w:ind w:left="680" w:hanging="340"/>
      </w:pPr>
    </w:lvl>
  </w:abstractNum>
  <w:abstractNum w:abstractNumId="22">
    <w:nsid w:val="00000017"/>
    <w:multiLevelType w:val="singleLevel"/>
    <w:tmpl w:val="00000017"/>
    <w:name w:val="WW8Num23"/>
    <w:lvl w:ilvl="0">
      <w:start w:val="1"/>
      <w:numFmt w:val="bullet"/>
      <w:lvlText w:val=""/>
      <w:lvlJc w:val="left"/>
      <w:pPr>
        <w:tabs>
          <w:tab w:val="num" w:pos="340"/>
        </w:tabs>
        <w:ind w:left="680" w:hanging="340"/>
      </w:pPr>
      <w:rPr>
        <w:rFonts w:ascii="Symbol" w:hAnsi="Symbol"/>
        <w:b/>
        <w:i w:val="0"/>
        <w:sz w:val="24"/>
        <w:szCs w:val="24"/>
      </w:rPr>
    </w:lvl>
  </w:abstractNum>
  <w:abstractNum w:abstractNumId="23">
    <w:nsid w:val="00000019"/>
    <w:multiLevelType w:val="singleLevel"/>
    <w:tmpl w:val="00000019"/>
    <w:name w:val="WW8Num25"/>
    <w:lvl w:ilvl="0">
      <w:start w:val="1"/>
      <w:numFmt w:val="bullet"/>
      <w:lvlText w:val=""/>
      <w:lvlJc w:val="left"/>
      <w:pPr>
        <w:tabs>
          <w:tab w:val="num" w:pos="0"/>
        </w:tabs>
        <w:ind w:left="340" w:hanging="340"/>
      </w:pPr>
      <w:rPr>
        <w:rFonts w:ascii="Symbol" w:hAnsi="Symbol"/>
        <w:b/>
        <w:i w:val="0"/>
        <w:sz w:val="24"/>
        <w:szCs w:val="24"/>
      </w:rPr>
    </w:lvl>
  </w:abstractNum>
  <w:abstractNum w:abstractNumId="24">
    <w:nsid w:val="0000001A"/>
    <w:multiLevelType w:val="singleLevel"/>
    <w:tmpl w:val="0000001A"/>
    <w:name w:val="WW8Num26"/>
    <w:lvl w:ilvl="0">
      <w:start w:val="1"/>
      <w:numFmt w:val="bullet"/>
      <w:lvlText w:val=""/>
      <w:lvlJc w:val="left"/>
      <w:pPr>
        <w:tabs>
          <w:tab w:val="num" w:pos="0"/>
        </w:tabs>
        <w:ind w:left="340" w:hanging="340"/>
      </w:pPr>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0000001B"/>
    <w:multiLevelType w:val="singleLevel"/>
    <w:tmpl w:val="0000001B"/>
    <w:name w:val="WW8Num27"/>
    <w:lvl w:ilvl="0">
      <w:start w:val="1"/>
      <w:numFmt w:val="bullet"/>
      <w:lvlText w:val=""/>
      <w:lvlJc w:val="left"/>
      <w:pPr>
        <w:tabs>
          <w:tab w:val="num" w:pos="0"/>
        </w:tabs>
        <w:ind w:left="340" w:hanging="340"/>
      </w:pPr>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0000001C"/>
    <w:multiLevelType w:val="singleLevel"/>
    <w:tmpl w:val="0000001C"/>
    <w:name w:val="WW8Num29"/>
    <w:lvl w:ilvl="0">
      <w:start w:val="1"/>
      <w:numFmt w:val="bullet"/>
      <w:pStyle w:val="Lista21"/>
      <w:lvlText w:val="o"/>
      <w:lvlJc w:val="left"/>
      <w:pPr>
        <w:tabs>
          <w:tab w:val="num" w:pos="360"/>
        </w:tabs>
        <w:ind w:left="340" w:hanging="340"/>
      </w:pPr>
      <w:rPr>
        <w:rFonts w:ascii="OpenSymbol" w:hAnsi="OpenSymbol"/>
      </w:rPr>
    </w:lvl>
  </w:abstractNum>
  <w:abstractNum w:abstractNumId="27">
    <w:nsid w:val="0000001D"/>
    <w:multiLevelType w:val="singleLevel"/>
    <w:tmpl w:val="0000001D"/>
    <w:name w:val="WW8Num30"/>
    <w:lvl w:ilvl="0">
      <w:start w:val="1"/>
      <w:numFmt w:val="bullet"/>
      <w:lvlText w:val=""/>
      <w:lvlJc w:val="left"/>
      <w:pPr>
        <w:tabs>
          <w:tab w:val="num" w:pos="0"/>
        </w:tabs>
        <w:ind w:left="340" w:hanging="340"/>
      </w:pPr>
      <w:rPr>
        <w:rFonts w:ascii="Symbol" w:hAnsi="Symbol"/>
        <w:b/>
        <w:i w:val="0"/>
        <w:sz w:val="24"/>
        <w:szCs w:val="24"/>
      </w:rPr>
    </w:lvl>
  </w:abstractNum>
  <w:abstractNum w:abstractNumId="28">
    <w:nsid w:val="0000001E"/>
    <w:multiLevelType w:val="singleLevel"/>
    <w:tmpl w:val="0000001E"/>
    <w:name w:val="WW8Num31"/>
    <w:lvl w:ilvl="0">
      <w:start w:val="1"/>
      <w:numFmt w:val="bullet"/>
      <w:lvlText w:val=""/>
      <w:lvlJc w:val="left"/>
      <w:pPr>
        <w:tabs>
          <w:tab w:val="num" w:pos="0"/>
        </w:tabs>
        <w:ind w:left="340" w:hanging="340"/>
      </w:pPr>
      <w:rPr>
        <w:rFonts w:ascii="Symbol" w:hAnsi="Symbol"/>
        <w:b/>
        <w:i w:val="0"/>
        <w:sz w:val="24"/>
        <w:szCs w:val="24"/>
      </w:rPr>
    </w:lvl>
  </w:abstractNum>
  <w:abstractNum w:abstractNumId="29">
    <w:nsid w:val="0000001F"/>
    <w:multiLevelType w:val="singleLevel"/>
    <w:tmpl w:val="0000001F"/>
    <w:name w:val="WW8Num32"/>
    <w:lvl w:ilvl="0">
      <w:start w:val="1"/>
      <w:numFmt w:val="bullet"/>
      <w:lvlText w:val=""/>
      <w:lvlJc w:val="left"/>
      <w:pPr>
        <w:tabs>
          <w:tab w:val="num" w:pos="340"/>
        </w:tabs>
        <w:ind w:left="680" w:hanging="340"/>
      </w:pPr>
      <w:rPr>
        <w:rFonts w:ascii="Symbol" w:hAnsi="Symbol"/>
        <w:b/>
        <w:i w:val="0"/>
        <w:sz w:val="24"/>
        <w:szCs w:val="24"/>
      </w:rPr>
    </w:lvl>
  </w:abstractNum>
  <w:abstractNum w:abstractNumId="30">
    <w:nsid w:val="00000020"/>
    <w:multiLevelType w:val="singleLevel"/>
    <w:tmpl w:val="00000020"/>
    <w:name w:val="WW8Num33"/>
    <w:lvl w:ilvl="0">
      <w:start w:val="1"/>
      <w:numFmt w:val="lowerLetter"/>
      <w:pStyle w:val="Szvegtrzsbehzssal"/>
      <w:lvlText w:val="%1)"/>
      <w:lvlJc w:val="left"/>
      <w:pPr>
        <w:tabs>
          <w:tab w:val="num" w:pos="927"/>
        </w:tabs>
        <w:ind w:left="927" w:hanging="360"/>
      </w:pPr>
    </w:lvl>
  </w:abstractNum>
  <w:abstractNum w:abstractNumId="31">
    <w:nsid w:val="00000021"/>
    <w:multiLevelType w:val="singleLevel"/>
    <w:tmpl w:val="00000021"/>
    <w:name w:val="WW8Num34"/>
    <w:lvl w:ilvl="0">
      <w:start w:val="1"/>
      <w:numFmt w:val="bullet"/>
      <w:lvlText w:val=""/>
      <w:lvlJc w:val="left"/>
      <w:pPr>
        <w:tabs>
          <w:tab w:val="num" w:pos="0"/>
        </w:tabs>
        <w:ind w:left="340" w:hanging="340"/>
      </w:pPr>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00000022"/>
    <w:multiLevelType w:val="singleLevel"/>
    <w:tmpl w:val="00000022"/>
    <w:name w:val="WW8Num35"/>
    <w:lvl w:ilvl="0">
      <w:start w:val="1"/>
      <w:numFmt w:val="lowerLetter"/>
      <w:lvlText w:val="%1)"/>
      <w:lvlJc w:val="left"/>
      <w:pPr>
        <w:tabs>
          <w:tab w:val="num" w:pos="720"/>
        </w:tabs>
        <w:ind w:left="720" w:hanging="360"/>
      </w:pPr>
    </w:lvl>
  </w:abstractNum>
  <w:abstractNum w:abstractNumId="33">
    <w:nsid w:val="00000023"/>
    <w:multiLevelType w:val="singleLevel"/>
    <w:tmpl w:val="00000023"/>
    <w:name w:val="WW8Num36"/>
    <w:lvl w:ilvl="0">
      <w:start w:val="1"/>
      <w:numFmt w:val="bullet"/>
      <w:lvlText w:val=""/>
      <w:lvlJc w:val="left"/>
      <w:pPr>
        <w:tabs>
          <w:tab w:val="num" w:pos="0"/>
        </w:tabs>
        <w:ind w:left="340" w:hanging="340"/>
      </w:pPr>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00000024"/>
    <w:multiLevelType w:val="singleLevel"/>
    <w:tmpl w:val="00000024"/>
    <w:name w:val="WW8Num37"/>
    <w:lvl w:ilvl="0">
      <w:start w:val="1"/>
      <w:numFmt w:val="bullet"/>
      <w:lvlText w:val=""/>
      <w:lvlJc w:val="left"/>
      <w:pPr>
        <w:tabs>
          <w:tab w:val="num" w:pos="0"/>
        </w:tabs>
        <w:ind w:left="340" w:hanging="340"/>
      </w:pPr>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00000025"/>
    <w:multiLevelType w:val="singleLevel"/>
    <w:tmpl w:val="00000025"/>
    <w:name w:val="WW8Num38"/>
    <w:lvl w:ilvl="0">
      <w:start w:val="1"/>
      <w:numFmt w:val="bullet"/>
      <w:lvlText w:val=""/>
      <w:lvlJc w:val="left"/>
      <w:pPr>
        <w:tabs>
          <w:tab w:val="num" w:pos="0"/>
        </w:tabs>
        <w:ind w:left="340" w:hanging="340"/>
      </w:pPr>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00000026"/>
    <w:multiLevelType w:val="singleLevel"/>
    <w:tmpl w:val="00000026"/>
    <w:name w:val="WW8Num39"/>
    <w:lvl w:ilvl="0">
      <w:start w:val="1"/>
      <w:numFmt w:val="bullet"/>
      <w:lvlText w:val=""/>
      <w:lvlJc w:val="left"/>
      <w:pPr>
        <w:tabs>
          <w:tab w:val="num" w:pos="340"/>
        </w:tabs>
        <w:ind w:left="680" w:hanging="340"/>
      </w:pPr>
      <w:rPr>
        <w:rFonts w:ascii="Symbol" w:hAnsi="Symbol"/>
        <w:b/>
        <w:i w:val="0"/>
        <w:sz w:val="24"/>
        <w:szCs w:val="24"/>
      </w:rPr>
    </w:lvl>
  </w:abstractNum>
  <w:abstractNum w:abstractNumId="37">
    <w:nsid w:val="00000027"/>
    <w:multiLevelType w:val="singleLevel"/>
    <w:tmpl w:val="00000027"/>
    <w:name w:val="WW8Num40"/>
    <w:lvl w:ilvl="0">
      <w:start w:val="1"/>
      <w:numFmt w:val="bullet"/>
      <w:lvlText w:val=""/>
      <w:lvlJc w:val="left"/>
      <w:pPr>
        <w:tabs>
          <w:tab w:val="num" w:pos="0"/>
        </w:tabs>
        <w:ind w:left="340" w:hanging="340"/>
      </w:pPr>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00000028"/>
    <w:multiLevelType w:val="singleLevel"/>
    <w:tmpl w:val="00000028"/>
    <w:name w:val="WW8Num41"/>
    <w:lvl w:ilvl="0">
      <w:start w:val="1"/>
      <w:numFmt w:val="bullet"/>
      <w:lvlText w:val=""/>
      <w:lvlJc w:val="left"/>
      <w:pPr>
        <w:tabs>
          <w:tab w:val="num" w:pos="340"/>
        </w:tabs>
        <w:ind w:left="680" w:hanging="340"/>
      </w:pPr>
      <w:rPr>
        <w:rFonts w:ascii="Symbol" w:hAnsi="Symbol"/>
        <w:b/>
        <w:i w:val="0"/>
        <w:sz w:val="24"/>
        <w:szCs w:val="24"/>
      </w:rPr>
    </w:lvl>
  </w:abstractNum>
  <w:abstractNum w:abstractNumId="39">
    <w:nsid w:val="00000029"/>
    <w:multiLevelType w:val="singleLevel"/>
    <w:tmpl w:val="00000029"/>
    <w:name w:val="WW8Num42"/>
    <w:lvl w:ilvl="0">
      <w:start w:val="1"/>
      <w:numFmt w:val="decimal"/>
      <w:pStyle w:val="TJ1"/>
      <w:lvlText w:val="%1."/>
      <w:lvlJc w:val="left"/>
      <w:pPr>
        <w:tabs>
          <w:tab w:val="num" w:pos="720"/>
        </w:tabs>
        <w:ind w:left="720" w:hanging="360"/>
      </w:pPr>
      <w:rPr>
        <w:b/>
      </w:rPr>
    </w:lvl>
  </w:abstractNum>
  <w:abstractNum w:abstractNumId="40">
    <w:nsid w:val="0000002A"/>
    <w:multiLevelType w:val="singleLevel"/>
    <w:tmpl w:val="0000002A"/>
    <w:name w:val="WW8Num43"/>
    <w:lvl w:ilvl="0">
      <w:start w:val="1"/>
      <w:numFmt w:val="bullet"/>
      <w:lvlText w:val=""/>
      <w:lvlJc w:val="left"/>
      <w:pPr>
        <w:tabs>
          <w:tab w:val="num" w:pos="680"/>
        </w:tabs>
        <w:ind w:left="680" w:hanging="340"/>
      </w:pPr>
      <w:rPr>
        <w:rFonts w:ascii="Symbol" w:hAnsi="Symbol"/>
        <w:b/>
        <w:i w:val="0"/>
        <w:sz w:val="24"/>
        <w:szCs w:val="24"/>
      </w:rPr>
    </w:lvl>
  </w:abstractNum>
  <w:abstractNum w:abstractNumId="41">
    <w:nsid w:val="0000002B"/>
    <w:multiLevelType w:val="singleLevel"/>
    <w:tmpl w:val="0000002B"/>
    <w:name w:val="WW8Num44"/>
    <w:lvl w:ilvl="0">
      <w:start w:val="1"/>
      <w:numFmt w:val="bullet"/>
      <w:lvlText w:val=""/>
      <w:lvlJc w:val="left"/>
      <w:pPr>
        <w:tabs>
          <w:tab w:val="num" w:pos="0"/>
        </w:tabs>
        <w:ind w:left="340" w:hanging="340"/>
      </w:pPr>
      <w:rPr>
        <w:rFonts w:ascii="Symbol" w:hAnsi="Symbol"/>
        <w:b/>
        <w:i w:val="0"/>
        <w:sz w:val="24"/>
        <w:szCs w:val="24"/>
      </w:rPr>
    </w:lvl>
  </w:abstractNum>
  <w:abstractNum w:abstractNumId="42">
    <w:nsid w:val="0000002C"/>
    <w:multiLevelType w:val="singleLevel"/>
    <w:tmpl w:val="0000002C"/>
    <w:name w:val="WW8Num45"/>
    <w:lvl w:ilvl="0">
      <w:start w:val="1"/>
      <w:numFmt w:val="bullet"/>
      <w:lvlText w:val=""/>
      <w:lvlJc w:val="left"/>
      <w:pPr>
        <w:tabs>
          <w:tab w:val="num" w:pos="0"/>
        </w:tabs>
        <w:ind w:left="340" w:hanging="340"/>
      </w:pPr>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nsid w:val="0000002D"/>
    <w:multiLevelType w:val="singleLevel"/>
    <w:tmpl w:val="0000002D"/>
    <w:name w:val="WW8Num46"/>
    <w:lvl w:ilvl="0">
      <w:start w:val="1"/>
      <w:numFmt w:val="bullet"/>
      <w:lvlText w:val=""/>
      <w:lvlJc w:val="left"/>
      <w:pPr>
        <w:tabs>
          <w:tab w:val="num" w:pos="340"/>
        </w:tabs>
        <w:ind w:left="340" w:hanging="340"/>
      </w:pPr>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0000002E"/>
    <w:multiLevelType w:val="singleLevel"/>
    <w:tmpl w:val="0000002E"/>
    <w:name w:val="WW8Num47"/>
    <w:lvl w:ilvl="0">
      <w:start w:val="1"/>
      <w:numFmt w:val="bullet"/>
      <w:lvlText w:val=""/>
      <w:lvlJc w:val="left"/>
      <w:pPr>
        <w:tabs>
          <w:tab w:val="num" w:pos="680"/>
        </w:tabs>
        <w:ind w:left="680" w:hanging="340"/>
      </w:pPr>
      <w:rPr>
        <w:rFonts w:ascii="Symbol" w:hAnsi="Symbol"/>
        <w:b/>
        <w:i w:val="0"/>
        <w:sz w:val="24"/>
        <w:szCs w:val="24"/>
      </w:rPr>
    </w:lvl>
  </w:abstractNum>
  <w:abstractNum w:abstractNumId="45">
    <w:nsid w:val="0000002F"/>
    <w:multiLevelType w:val="singleLevel"/>
    <w:tmpl w:val="0000002F"/>
    <w:name w:val="WW8Num48"/>
    <w:lvl w:ilvl="0">
      <w:start w:val="1"/>
      <w:numFmt w:val="bullet"/>
      <w:lvlText w:val=""/>
      <w:lvlJc w:val="left"/>
      <w:pPr>
        <w:tabs>
          <w:tab w:val="num" w:pos="0"/>
        </w:tabs>
        <w:ind w:left="340" w:hanging="340"/>
      </w:pPr>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00000030"/>
    <w:multiLevelType w:val="singleLevel"/>
    <w:tmpl w:val="00000030"/>
    <w:name w:val="WW8Num49"/>
    <w:lvl w:ilvl="0">
      <w:start w:val="1"/>
      <w:numFmt w:val="bullet"/>
      <w:lvlText w:val=""/>
      <w:lvlJc w:val="left"/>
      <w:pPr>
        <w:tabs>
          <w:tab w:val="num" w:pos="340"/>
        </w:tabs>
        <w:ind w:left="680" w:hanging="340"/>
      </w:pPr>
      <w:rPr>
        <w:rFonts w:ascii="Symbol" w:hAnsi="Symbol"/>
        <w:b/>
        <w:i w:val="0"/>
        <w:sz w:val="24"/>
        <w:szCs w:val="24"/>
      </w:rPr>
    </w:lvl>
  </w:abstractNum>
  <w:abstractNum w:abstractNumId="47">
    <w:nsid w:val="00000031"/>
    <w:multiLevelType w:val="singleLevel"/>
    <w:tmpl w:val="00000031"/>
    <w:name w:val="WW8Num50"/>
    <w:lvl w:ilvl="0">
      <w:start w:val="1"/>
      <w:numFmt w:val="decimal"/>
      <w:lvlText w:val="%1."/>
      <w:lvlJc w:val="left"/>
      <w:pPr>
        <w:tabs>
          <w:tab w:val="num" w:pos="420"/>
        </w:tabs>
        <w:ind w:left="420" w:hanging="360"/>
      </w:pPr>
    </w:lvl>
  </w:abstractNum>
  <w:abstractNum w:abstractNumId="48">
    <w:nsid w:val="04253CBC"/>
    <w:multiLevelType w:val="hybridMultilevel"/>
    <w:tmpl w:val="7BDE763A"/>
    <w:name w:val="WW8Num51"/>
    <w:lvl w:ilvl="0" w:tplc="3612D94C">
      <w:start w:val="1"/>
      <w:numFmt w:val="bullet"/>
      <w:lvlText w:val=""/>
      <w:lvlJc w:val="left"/>
      <w:pPr>
        <w:tabs>
          <w:tab w:val="num" w:pos="680"/>
        </w:tabs>
        <w:ind w:left="680" w:hanging="340"/>
      </w:pPr>
      <w:rPr>
        <w:rFonts w:ascii="Symbol" w:hAnsi="Symbol" w:hint="default"/>
        <w:b/>
        <w:i w:val="0"/>
        <w:sz w:val="24"/>
        <w:szCs w:val="24"/>
      </w:rPr>
    </w:lvl>
    <w:lvl w:ilvl="1" w:tplc="CB2853BC" w:tentative="1">
      <w:start w:val="1"/>
      <w:numFmt w:val="bullet"/>
      <w:lvlText w:val="o"/>
      <w:lvlJc w:val="left"/>
      <w:pPr>
        <w:tabs>
          <w:tab w:val="num" w:pos="1440"/>
        </w:tabs>
        <w:ind w:left="1440" w:hanging="360"/>
      </w:pPr>
      <w:rPr>
        <w:rFonts w:ascii="Courier New" w:hAnsi="Courier New" w:cs="Courier New" w:hint="default"/>
      </w:rPr>
    </w:lvl>
    <w:lvl w:ilvl="2" w:tplc="DF929D02" w:tentative="1">
      <w:start w:val="1"/>
      <w:numFmt w:val="bullet"/>
      <w:lvlText w:val=""/>
      <w:lvlJc w:val="left"/>
      <w:pPr>
        <w:tabs>
          <w:tab w:val="num" w:pos="2160"/>
        </w:tabs>
        <w:ind w:left="2160" w:hanging="360"/>
      </w:pPr>
      <w:rPr>
        <w:rFonts w:ascii="Wingdings" w:hAnsi="Wingdings" w:hint="default"/>
      </w:rPr>
    </w:lvl>
    <w:lvl w:ilvl="3" w:tplc="DD92A366" w:tentative="1">
      <w:start w:val="1"/>
      <w:numFmt w:val="bullet"/>
      <w:lvlText w:val=""/>
      <w:lvlJc w:val="left"/>
      <w:pPr>
        <w:tabs>
          <w:tab w:val="num" w:pos="2880"/>
        </w:tabs>
        <w:ind w:left="2880" w:hanging="360"/>
      </w:pPr>
      <w:rPr>
        <w:rFonts w:ascii="Symbol" w:hAnsi="Symbol" w:hint="default"/>
      </w:rPr>
    </w:lvl>
    <w:lvl w:ilvl="4" w:tplc="F084A75C" w:tentative="1">
      <w:start w:val="1"/>
      <w:numFmt w:val="bullet"/>
      <w:lvlText w:val="o"/>
      <w:lvlJc w:val="left"/>
      <w:pPr>
        <w:tabs>
          <w:tab w:val="num" w:pos="3600"/>
        </w:tabs>
        <w:ind w:left="3600" w:hanging="360"/>
      </w:pPr>
      <w:rPr>
        <w:rFonts w:ascii="Courier New" w:hAnsi="Courier New" w:cs="Courier New" w:hint="default"/>
      </w:rPr>
    </w:lvl>
    <w:lvl w:ilvl="5" w:tplc="0682EA0E" w:tentative="1">
      <w:start w:val="1"/>
      <w:numFmt w:val="bullet"/>
      <w:lvlText w:val=""/>
      <w:lvlJc w:val="left"/>
      <w:pPr>
        <w:tabs>
          <w:tab w:val="num" w:pos="4320"/>
        </w:tabs>
        <w:ind w:left="4320" w:hanging="360"/>
      </w:pPr>
      <w:rPr>
        <w:rFonts w:ascii="Wingdings" w:hAnsi="Wingdings" w:hint="default"/>
      </w:rPr>
    </w:lvl>
    <w:lvl w:ilvl="6" w:tplc="C4765A6A" w:tentative="1">
      <w:start w:val="1"/>
      <w:numFmt w:val="bullet"/>
      <w:lvlText w:val=""/>
      <w:lvlJc w:val="left"/>
      <w:pPr>
        <w:tabs>
          <w:tab w:val="num" w:pos="5040"/>
        </w:tabs>
        <w:ind w:left="5040" w:hanging="360"/>
      </w:pPr>
      <w:rPr>
        <w:rFonts w:ascii="Symbol" w:hAnsi="Symbol" w:hint="default"/>
      </w:rPr>
    </w:lvl>
    <w:lvl w:ilvl="7" w:tplc="11287D7C" w:tentative="1">
      <w:start w:val="1"/>
      <w:numFmt w:val="bullet"/>
      <w:lvlText w:val="o"/>
      <w:lvlJc w:val="left"/>
      <w:pPr>
        <w:tabs>
          <w:tab w:val="num" w:pos="5760"/>
        </w:tabs>
        <w:ind w:left="5760" w:hanging="360"/>
      </w:pPr>
      <w:rPr>
        <w:rFonts w:ascii="Courier New" w:hAnsi="Courier New" w:cs="Courier New" w:hint="default"/>
      </w:rPr>
    </w:lvl>
    <w:lvl w:ilvl="8" w:tplc="772AF0AC" w:tentative="1">
      <w:start w:val="1"/>
      <w:numFmt w:val="bullet"/>
      <w:lvlText w:val=""/>
      <w:lvlJc w:val="left"/>
      <w:pPr>
        <w:tabs>
          <w:tab w:val="num" w:pos="6480"/>
        </w:tabs>
        <w:ind w:left="6480" w:hanging="360"/>
      </w:pPr>
      <w:rPr>
        <w:rFonts w:ascii="Wingdings" w:hAnsi="Wingdings" w:hint="default"/>
      </w:rPr>
    </w:lvl>
  </w:abstractNum>
  <w:abstractNum w:abstractNumId="49">
    <w:nsid w:val="056518CE"/>
    <w:multiLevelType w:val="hybridMultilevel"/>
    <w:tmpl w:val="969A34A4"/>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50">
    <w:nsid w:val="123E01AE"/>
    <w:multiLevelType w:val="hybridMultilevel"/>
    <w:tmpl w:val="5002D29A"/>
    <w:lvl w:ilvl="0" w:tplc="BDC274AA">
      <w:start w:val="1"/>
      <w:numFmt w:val="bullet"/>
      <w:lvlText w:val="-"/>
      <w:lvlJc w:val="left"/>
      <w:pPr>
        <w:ind w:left="927" w:hanging="360"/>
      </w:pPr>
      <w:rPr>
        <w:rFonts w:ascii="Times New Roman" w:hAnsi="Times New Roman" w:cs="Times New Roman" w:hint="default"/>
        <w:b w:val="0"/>
        <w:i w:val="0"/>
        <w:sz w:val="24"/>
        <w:szCs w:val="24"/>
      </w:rPr>
    </w:lvl>
    <w:lvl w:ilvl="1" w:tplc="040E0003" w:tentative="1">
      <w:start w:val="1"/>
      <w:numFmt w:val="bullet"/>
      <w:lvlText w:val="o"/>
      <w:lvlJc w:val="left"/>
      <w:pPr>
        <w:ind w:left="1647" w:hanging="360"/>
      </w:pPr>
      <w:rPr>
        <w:rFonts w:ascii="Courier New" w:hAnsi="Courier New" w:cs="Courier New" w:hint="default"/>
      </w:rPr>
    </w:lvl>
    <w:lvl w:ilvl="2" w:tplc="040E0005" w:tentative="1">
      <w:start w:val="1"/>
      <w:numFmt w:val="bullet"/>
      <w:lvlText w:val=""/>
      <w:lvlJc w:val="left"/>
      <w:pPr>
        <w:ind w:left="2367" w:hanging="360"/>
      </w:pPr>
      <w:rPr>
        <w:rFonts w:ascii="Wingdings" w:hAnsi="Wingdings" w:hint="default"/>
      </w:rPr>
    </w:lvl>
    <w:lvl w:ilvl="3" w:tplc="040E0001" w:tentative="1">
      <w:start w:val="1"/>
      <w:numFmt w:val="bullet"/>
      <w:lvlText w:val=""/>
      <w:lvlJc w:val="left"/>
      <w:pPr>
        <w:ind w:left="3087" w:hanging="360"/>
      </w:pPr>
      <w:rPr>
        <w:rFonts w:ascii="Symbol" w:hAnsi="Symbol" w:hint="default"/>
      </w:rPr>
    </w:lvl>
    <w:lvl w:ilvl="4" w:tplc="040E0003" w:tentative="1">
      <w:start w:val="1"/>
      <w:numFmt w:val="bullet"/>
      <w:lvlText w:val="o"/>
      <w:lvlJc w:val="left"/>
      <w:pPr>
        <w:ind w:left="3807" w:hanging="360"/>
      </w:pPr>
      <w:rPr>
        <w:rFonts w:ascii="Courier New" w:hAnsi="Courier New" w:cs="Courier New" w:hint="default"/>
      </w:rPr>
    </w:lvl>
    <w:lvl w:ilvl="5" w:tplc="040E0005" w:tentative="1">
      <w:start w:val="1"/>
      <w:numFmt w:val="bullet"/>
      <w:lvlText w:val=""/>
      <w:lvlJc w:val="left"/>
      <w:pPr>
        <w:ind w:left="4527" w:hanging="360"/>
      </w:pPr>
      <w:rPr>
        <w:rFonts w:ascii="Wingdings" w:hAnsi="Wingdings" w:hint="default"/>
      </w:rPr>
    </w:lvl>
    <w:lvl w:ilvl="6" w:tplc="040E0001" w:tentative="1">
      <w:start w:val="1"/>
      <w:numFmt w:val="bullet"/>
      <w:lvlText w:val=""/>
      <w:lvlJc w:val="left"/>
      <w:pPr>
        <w:ind w:left="5247" w:hanging="360"/>
      </w:pPr>
      <w:rPr>
        <w:rFonts w:ascii="Symbol" w:hAnsi="Symbol" w:hint="default"/>
      </w:rPr>
    </w:lvl>
    <w:lvl w:ilvl="7" w:tplc="040E0003" w:tentative="1">
      <w:start w:val="1"/>
      <w:numFmt w:val="bullet"/>
      <w:lvlText w:val="o"/>
      <w:lvlJc w:val="left"/>
      <w:pPr>
        <w:ind w:left="5967" w:hanging="360"/>
      </w:pPr>
      <w:rPr>
        <w:rFonts w:ascii="Courier New" w:hAnsi="Courier New" w:cs="Courier New" w:hint="default"/>
      </w:rPr>
    </w:lvl>
    <w:lvl w:ilvl="8" w:tplc="040E0005" w:tentative="1">
      <w:start w:val="1"/>
      <w:numFmt w:val="bullet"/>
      <w:lvlText w:val=""/>
      <w:lvlJc w:val="left"/>
      <w:pPr>
        <w:ind w:left="6687" w:hanging="360"/>
      </w:pPr>
      <w:rPr>
        <w:rFonts w:ascii="Wingdings" w:hAnsi="Wingdings" w:hint="default"/>
      </w:rPr>
    </w:lvl>
  </w:abstractNum>
  <w:abstractNum w:abstractNumId="51">
    <w:nsid w:val="127F5690"/>
    <w:multiLevelType w:val="hybridMultilevel"/>
    <w:tmpl w:val="E188AA82"/>
    <w:lvl w:ilvl="0" w:tplc="040E000F">
      <w:start w:val="14"/>
      <w:numFmt w:val="decimal"/>
      <w:lvlText w:val="%1."/>
      <w:lvlJc w:val="left"/>
      <w:pPr>
        <w:tabs>
          <w:tab w:val="num" w:pos="720"/>
        </w:tabs>
        <w:ind w:left="720" w:hanging="360"/>
      </w:pPr>
      <w:rPr>
        <w:rFonts w:hint="default"/>
      </w:r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2">
    <w:nsid w:val="23E00817"/>
    <w:multiLevelType w:val="hybridMultilevel"/>
    <w:tmpl w:val="B0B242B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3">
    <w:nsid w:val="2A023F5A"/>
    <w:multiLevelType w:val="hybridMultilevel"/>
    <w:tmpl w:val="A5342FC4"/>
    <w:lvl w:ilvl="0" w:tplc="C35A0590">
      <w:start w:val="1"/>
      <w:numFmt w:val="decimal"/>
      <w:lvlText w:val="%1."/>
      <w:lvlJc w:val="left"/>
      <w:pPr>
        <w:ind w:left="786" w:hanging="360"/>
      </w:pPr>
      <w:rPr>
        <w:rFonts w:hint="default"/>
        <w:b/>
        <w:i w:val="0"/>
      </w:rPr>
    </w:lvl>
    <w:lvl w:ilvl="1" w:tplc="EA905B22">
      <w:start w:val="1"/>
      <w:numFmt w:val="upperRoman"/>
      <w:lvlText w:val="%2."/>
      <w:lvlJc w:val="left"/>
      <w:pPr>
        <w:ind w:left="9132" w:hanging="7485"/>
      </w:pPr>
      <w:rPr>
        <w:rFonts w:hint="default"/>
      </w:rPr>
    </w:lvl>
    <w:lvl w:ilvl="2" w:tplc="41048136">
      <w:start w:val="1"/>
      <w:numFmt w:val="upperLetter"/>
      <w:lvlText w:val="%3)"/>
      <w:lvlJc w:val="left"/>
      <w:pPr>
        <w:ind w:left="2907" w:hanging="360"/>
      </w:pPr>
      <w:rPr>
        <w:rFonts w:hint="default"/>
      </w:rPr>
    </w:lvl>
    <w:lvl w:ilvl="3" w:tplc="C58AD554">
      <w:start w:val="2"/>
      <w:numFmt w:val="bullet"/>
      <w:lvlText w:val="-"/>
      <w:lvlJc w:val="left"/>
      <w:pPr>
        <w:ind w:left="3447" w:hanging="360"/>
      </w:pPr>
      <w:rPr>
        <w:rFonts w:ascii="Times New Roman" w:eastAsia="Times New Roman" w:hAnsi="Times New Roman" w:cs="Times New Roman" w:hint="default"/>
      </w:rPr>
    </w:lvl>
    <w:lvl w:ilvl="4" w:tplc="040E0019">
      <w:start w:val="1"/>
      <w:numFmt w:val="lowerLetter"/>
      <w:lvlText w:val="%5."/>
      <w:lvlJc w:val="left"/>
      <w:pPr>
        <w:ind w:left="4167" w:hanging="360"/>
      </w:pPr>
    </w:lvl>
    <w:lvl w:ilvl="5" w:tplc="0184842C">
      <w:start w:val="1"/>
      <w:numFmt w:val="lowerLetter"/>
      <w:lvlText w:val="%6)"/>
      <w:lvlJc w:val="left"/>
      <w:pPr>
        <w:ind w:left="5067" w:hanging="360"/>
      </w:pPr>
      <w:rPr>
        <w:rFonts w:hint="default"/>
      </w:r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54">
    <w:nsid w:val="2A250F04"/>
    <w:multiLevelType w:val="hybridMultilevel"/>
    <w:tmpl w:val="926A88B0"/>
    <w:lvl w:ilvl="0" w:tplc="CFC0749A">
      <w:numFmt w:val="bullet"/>
      <w:lvlText w:val="-"/>
      <w:lvlJc w:val="left"/>
      <w:pPr>
        <w:ind w:left="927" w:hanging="360"/>
      </w:pPr>
      <w:rPr>
        <w:rFonts w:ascii="Times New Roman" w:eastAsia="Times New Roman" w:hAnsi="Times New Roman" w:cs="Times New Roman" w:hint="default"/>
      </w:rPr>
    </w:lvl>
    <w:lvl w:ilvl="1" w:tplc="040E0003" w:tentative="1">
      <w:start w:val="1"/>
      <w:numFmt w:val="bullet"/>
      <w:lvlText w:val="o"/>
      <w:lvlJc w:val="left"/>
      <w:pPr>
        <w:ind w:left="1647" w:hanging="360"/>
      </w:pPr>
      <w:rPr>
        <w:rFonts w:ascii="Courier New" w:hAnsi="Courier New" w:cs="Courier New" w:hint="default"/>
      </w:rPr>
    </w:lvl>
    <w:lvl w:ilvl="2" w:tplc="040E0005" w:tentative="1">
      <w:start w:val="1"/>
      <w:numFmt w:val="bullet"/>
      <w:lvlText w:val=""/>
      <w:lvlJc w:val="left"/>
      <w:pPr>
        <w:ind w:left="2367" w:hanging="360"/>
      </w:pPr>
      <w:rPr>
        <w:rFonts w:ascii="Wingdings" w:hAnsi="Wingdings" w:hint="default"/>
      </w:rPr>
    </w:lvl>
    <w:lvl w:ilvl="3" w:tplc="040E0001" w:tentative="1">
      <w:start w:val="1"/>
      <w:numFmt w:val="bullet"/>
      <w:lvlText w:val=""/>
      <w:lvlJc w:val="left"/>
      <w:pPr>
        <w:ind w:left="3087" w:hanging="360"/>
      </w:pPr>
      <w:rPr>
        <w:rFonts w:ascii="Symbol" w:hAnsi="Symbol" w:hint="default"/>
      </w:rPr>
    </w:lvl>
    <w:lvl w:ilvl="4" w:tplc="040E0003" w:tentative="1">
      <w:start w:val="1"/>
      <w:numFmt w:val="bullet"/>
      <w:lvlText w:val="o"/>
      <w:lvlJc w:val="left"/>
      <w:pPr>
        <w:ind w:left="3807" w:hanging="360"/>
      </w:pPr>
      <w:rPr>
        <w:rFonts w:ascii="Courier New" w:hAnsi="Courier New" w:cs="Courier New" w:hint="default"/>
      </w:rPr>
    </w:lvl>
    <w:lvl w:ilvl="5" w:tplc="040E0005" w:tentative="1">
      <w:start w:val="1"/>
      <w:numFmt w:val="bullet"/>
      <w:lvlText w:val=""/>
      <w:lvlJc w:val="left"/>
      <w:pPr>
        <w:ind w:left="4527" w:hanging="360"/>
      </w:pPr>
      <w:rPr>
        <w:rFonts w:ascii="Wingdings" w:hAnsi="Wingdings" w:hint="default"/>
      </w:rPr>
    </w:lvl>
    <w:lvl w:ilvl="6" w:tplc="040E0001" w:tentative="1">
      <w:start w:val="1"/>
      <w:numFmt w:val="bullet"/>
      <w:lvlText w:val=""/>
      <w:lvlJc w:val="left"/>
      <w:pPr>
        <w:ind w:left="5247" w:hanging="360"/>
      </w:pPr>
      <w:rPr>
        <w:rFonts w:ascii="Symbol" w:hAnsi="Symbol" w:hint="default"/>
      </w:rPr>
    </w:lvl>
    <w:lvl w:ilvl="7" w:tplc="040E0003" w:tentative="1">
      <w:start w:val="1"/>
      <w:numFmt w:val="bullet"/>
      <w:lvlText w:val="o"/>
      <w:lvlJc w:val="left"/>
      <w:pPr>
        <w:ind w:left="5967" w:hanging="360"/>
      </w:pPr>
      <w:rPr>
        <w:rFonts w:ascii="Courier New" w:hAnsi="Courier New" w:cs="Courier New" w:hint="default"/>
      </w:rPr>
    </w:lvl>
    <w:lvl w:ilvl="8" w:tplc="040E0005" w:tentative="1">
      <w:start w:val="1"/>
      <w:numFmt w:val="bullet"/>
      <w:lvlText w:val=""/>
      <w:lvlJc w:val="left"/>
      <w:pPr>
        <w:ind w:left="6687" w:hanging="360"/>
      </w:pPr>
      <w:rPr>
        <w:rFonts w:ascii="Wingdings" w:hAnsi="Wingdings" w:hint="default"/>
      </w:rPr>
    </w:lvl>
  </w:abstractNum>
  <w:abstractNum w:abstractNumId="55">
    <w:nsid w:val="2F5874E2"/>
    <w:multiLevelType w:val="hybridMultilevel"/>
    <w:tmpl w:val="AB4C013E"/>
    <w:lvl w:ilvl="0" w:tplc="CFC0749A">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6">
    <w:nsid w:val="38AB4686"/>
    <w:multiLevelType w:val="hybridMultilevel"/>
    <w:tmpl w:val="703E564C"/>
    <w:name w:val="WW8Num3922"/>
    <w:lvl w:ilvl="0" w:tplc="07048F70">
      <w:start w:val="168"/>
      <w:numFmt w:val="decimal"/>
      <w:lvlText w:val="%1)"/>
      <w:lvlJc w:val="left"/>
      <w:pPr>
        <w:tabs>
          <w:tab w:val="num" w:pos="360"/>
        </w:tabs>
        <w:ind w:left="360" w:hanging="360"/>
      </w:pPr>
      <w:rPr>
        <w:rFonts w:hint="default"/>
        <w:b/>
        <w:bCs/>
        <w:i w:val="0"/>
        <w:iCs w:val="0"/>
        <w:caps w:val="0"/>
        <w:smallCaps w:val="0"/>
        <w:strike w:val="0"/>
        <w:dstrike w:val="0"/>
        <w:color w:val="auto"/>
        <w:spacing w:val="0"/>
        <w:w w:val="100"/>
        <w:kern w:val="0"/>
        <w:position w:val="0"/>
        <w:sz w:val="24"/>
        <w:szCs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7">
    <w:nsid w:val="47D1720B"/>
    <w:multiLevelType w:val="hybridMultilevel"/>
    <w:tmpl w:val="DAC080F4"/>
    <w:lvl w:ilvl="0" w:tplc="BDC274AA">
      <w:start w:val="1"/>
      <w:numFmt w:val="bullet"/>
      <w:lvlText w:val="-"/>
      <w:lvlJc w:val="left"/>
      <w:pPr>
        <w:ind w:left="1287" w:hanging="360"/>
      </w:pPr>
      <w:rPr>
        <w:rFonts w:ascii="Times New Roman" w:hAnsi="Times New Roman" w:cs="Times New Roman" w:hint="default"/>
      </w:rPr>
    </w:lvl>
    <w:lvl w:ilvl="1" w:tplc="040E0003" w:tentative="1">
      <w:start w:val="1"/>
      <w:numFmt w:val="bullet"/>
      <w:lvlText w:val="o"/>
      <w:lvlJc w:val="left"/>
      <w:pPr>
        <w:ind w:left="2007" w:hanging="360"/>
      </w:pPr>
      <w:rPr>
        <w:rFonts w:ascii="Courier New" w:hAnsi="Courier New" w:cs="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58">
    <w:nsid w:val="543D5EF1"/>
    <w:multiLevelType w:val="hybridMultilevel"/>
    <w:tmpl w:val="169E12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9">
    <w:nsid w:val="55DA6089"/>
    <w:multiLevelType w:val="hybridMultilevel"/>
    <w:tmpl w:val="4B5C9C46"/>
    <w:lvl w:ilvl="0" w:tplc="040E0001">
      <w:start w:val="1"/>
      <w:numFmt w:val="bullet"/>
      <w:lvlText w:val=""/>
      <w:lvlJc w:val="left"/>
      <w:pPr>
        <w:ind w:left="3240" w:hanging="360"/>
      </w:pPr>
      <w:rPr>
        <w:rFonts w:ascii="Symbol" w:hAnsi="Symbol" w:hint="default"/>
      </w:rPr>
    </w:lvl>
    <w:lvl w:ilvl="1" w:tplc="040E0003" w:tentative="1">
      <w:start w:val="1"/>
      <w:numFmt w:val="bullet"/>
      <w:lvlText w:val="o"/>
      <w:lvlJc w:val="left"/>
      <w:pPr>
        <w:ind w:left="3960" w:hanging="360"/>
      </w:pPr>
      <w:rPr>
        <w:rFonts w:ascii="Courier New" w:hAnsi="Courier New" w:cs="Courier New" w:hint="default"/>
      </w:rPr>
    </w:lvl>
    <w:lvl w:ilvl="2" w:tplc="040E0005" w:tentative="1">
      <w:start w:val="1"/>
      <w:numFmt w:val="bullet"/>
      <w:lvlText w:val=""/>
      <w:lvlJc w:val="left"/>
      <w:pPr>
        <w:ind w:left="4680" w:hanging="360"/>
      </w:pPr>
      <w:rPr>
        <w:rFonts w:ascii="Wingdings" w:hAnsi="Wingdings" w:hint="default"/>
      </w:rPr>
    </w:lvl>
    <w:lvl w:ilvl="3" w:tplc="040E0001" w:tentative="1">
      <w:start w:val="1"/>
      <w:numFmt w:val="bullet"/>
      <w:lvlText w:val=""/>
      <w:lvlJc w:val="left"/>
      <w:pPr>
        <w:ind w:left="5400" w:hanging="360"/>
      </w:pPr>
      <w:rPr>
        <w:rFonts w:ascii="Symbol" w:hAnsi="Symbol" w:hint="default"/>
      </w:rPr>
    </w:lvl>
    <w:lvl w:ilvl="4" w:tplc="040E0003" w:tentative="1">
      <w:start w:val="1"/>
      <w:numFmt w:val="bullet"/>
      <w:lvlText w:val="o"/>
      <w:lvlJc w:val="left"/>
      <w:pPr>
        <w:ind w:left="6120" w:hanging="360"/>
      </w:pPr>
      <w:rPr>
        <w:rFonts w:ascii="Courier New" w:hAnsi="Courier New" w:cs="Courier New" w:hint="default"/>
      </w:rPr>
    </w:lvl>
    <w:lvl w:ilvl="5" w:tplc="040E0005" w:tentative="1">
      <w:start w:val="1"/>
      <w:numFmt w:val="bullet"/>
      <w:lvlText w:val=""/>
      <w:lvlJc w:val="left"/>
      <w:pPr>
        <w:ind w:left="6840" w:hanging="360"/>
      </w:pPr>
      <w:rPr>
        <w:rFonts w:ascii="Wingdings" w:hAnsi="Wingdings" w:hint="default"/>
      </w:rPr>
    </w:lvl>
    <w:lvl w:ilvl="6" w:tplc="040E0001" w:tentative="1">
      <w:start w:val="1"/>
      <w:numFmt w:val="bullet"/>
      <w:lvlText w:val=""/>
      <w:lvlJc w:val="left"/>
      <w:pPr>
        <w:ind w:left="7560" w:hanging="360"/>
      </w:pPr>
      <w:rPr>
        <w:rFonts w:ascii="Symbol" w:hAnsi="Symbol" w:hint="default"/>
      </w:rPr>
    </w:lvl>
    <w:lvl w:ilvl="7" w:tplc="040E0003" w:tentative="1">
      <w:start w:val="1"/>
      <w:numFmt w:val="bullet"/>
      <w:lvlText w:val="o"/>
      <w:lvlJc w:val="left"/>
      <w:pPr>
        <w:ind w:left="8280" w:hanging="360"/>
      </w:pPr>
      <w:rPr>
        <w:rFonts w:ascii="Courier New" w:hAnsi="Courier New" w:cs="Courier New" w:hint="default"/>
      </w:rPr>
    </w:lvl>
    <w:lvl w:ilvl="8" w:tplc="040E0005" w:tentative="1">
      <w:start w:val="1"/>
      <w:numFmt w:val="bullet"/>
      <w:lvlText w:val=""/>
      <w:lvlJc w:val="left"/>
      <w:pPr>
        <w:ind w:left="9000" w:hanging="360"/>
      </w:pPr>
      <w:rPr>
        <w:rFonts w:ascii="Wingdings" w:hAnsi="Wingdings" w:hint="default"/>
      </w:rPr>
    </w:lvl>
  </w:abstractNum>
  <w:abstractNum w:abstractNumId="60">
    <w:nsid w:val="56F54392"/>
    <w:multiLevelType w:val="hybridMultilevel"/>
    <w:tmpl w:val="F4A06926"/>
    <w:lvl w:ilvl="0" w:tplc="E5EC3028">
      <w:start w:val="1"/>
      <w:numFmt w:val="upperRoman"/>
      <w:lvlText w:val="%1."/>
      <w:lvlJc w:val="left"/>
      <w:pPr>
        <w:ind w:left="4832" w:hanging="720"/>
      </w:pPr>
      <w:rPr>
        <w:rFonts w:hint="default"/>
      </w:rPr>
    </w:lvl>
    <w:lvl w:ilvl="1" w:tplc="040E0019" w:tentative="1">
      <w:start w:val="1"/>
      <w:numFmt w:val="lowerLetter"/>
      <w:lvlText w:val="%2."/>
      <w:lvlJc w:val="left"/>
      <w:pPr>
        <w:ind w:left="2367" w:hanging="360"/>
      </w:pPr>
    </w:lvl>
    <w:lvl w:ilvl="2" w:tplc="040E001B" w:tentative="1">
      <w:start w:val="1"/>
      <w:numFmt w:val="lowerRoman"/>
      <w:lvlText w:val="%3."/>
      <w:lvlJc w:val="right"/>
      <w:pPr>
        <w:ind w:left="3087" w:hanging="180"/>
      </w:pPr>
    </w:lvl>
    <w:lvl w:ilvl="3" w:tplc="040E000F" w:tentative="1">
      <w:start w:val="1"/>
      <w:numFmt w:val="decimal"/>
      <w:lvlText w:val="%4."/>
      <w:lvlJc w:val="left"/>
      <w:pPr>
        <w:ind w:left="3807" w:hanging="360"/>
      </w:pPr>
    </w:lvl>
    <w:lvl w:ilvl="4" w:tplc="040E0019" w:tentative="1">
      <w:start w:val="1"/>
      <w:numFmt w:val="lowerLetter"/>
      <w:lvlText w:val="%5."/>
      <w:lvlJc w:val="left"/>
      <w:pPr>
        <w:ind w:left="4527" w:hanging="360"/>
      </w:pPr>
    </w:lvl>
    <w:lvl w:ilvl="5" w:tplc="040E001B" w:tentative="1">
      <w:start w:val="1"/>
      <w:numFmt w:val="lowerRoman"/>
      <w:lvlText w:val="%6."/>
      <w:lvlJc w:val="right"/>
      <w:pPr>
        <w:ind w:left="5247" w:hanging="180"/>
      </w:pPr>
    </w:lvl>
    <w:lvl w:ilvl="6" w:tplc="040E000F" w:tentative="1">
      <w:start w:val="1"/>
      <w:numFmt w:val="decimal"/>
      <w:lvlText w:val="%7."/>
      <w:lvlJc w:val="left"/>
      <w:pPr>
        <w:ind w:left="5967" w:hanging="360"/>
      </w:pPr>
    </w:lvl>
    <w:lvl w:ilvl="7" w:tplc="040E0019" w:tentative="1">
      <w:start w:val="1"/>
      <w:numFmt w:val="lowerLetter"/>
      <w:lvlText w:val="%8."/>
      <w:lvlJc w:val="left"/>
      <w:pPr>
        <w:ind w:left="6687" w:hanging="360"/>
      </w:pPr>
    </w:lvl>
    <w:lvl w:ilvl="8" w:tplc="040E001B" w:tentative="1">
      <w:start w:val="1"/>
      <w:numFmt w:val="lowerRoman"/>
      <w:lvlText w:val="%9."/>
      <w:lvlJc w:val="right"/>
      <w:pPr>
        <w:ind w:left="7407" w:hanging="180"/>
      </w:pPr>
    </w:lvl>
  </w:abstractNum>
  <w:abstractNum w:abstractNumId="61">
    <w:nsid w:val="5EFD6ABD"/>
    <w:multiLevelType w:val="hybridMultilevel"/>
    <w:tmpl w:val="D7A2FB40"/>
    <w:name w:val="WW8Num392"/>
    <w:lvl w:ilvl="0" w:tplc="45D68F82">
      <w:start w:val="152"/>
      <w:numFmt w:val="decimal"/>
      <w:lvlText w:val="%1)"/>
      <w:lvlJc w:val="left"/>
      <w:pPr>
        <w:tabs>
          <w:tab w:val="num" w:pos="360"/>
        </w:tabs>
        <w:ind w:left="360" w:hanging="360"/>
      </w:pPr>
      <w:rPr>
        <w:rFonts w:hint="default"/>
        <w:b/>
        <w:bCs/>
        <w:i w:val="0"/>
        <w:iCs w:val="0"/>
        <w:caps w:val="0"/>
        <w:smallCaps w:val="0"/>
        <w:strike w:val="0"/>
        <w:dstrike w:val="0"/>
        <w:color w:val="auto"/>
        <w:spacing w:val="0"/>
        <w:w w:val="100"/>
        <w:kern w:val="0"/>
        <w:position w:val="0"/>
        <w:sz w:val="24"/>
        <w:szCs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62">
    <w:nsid w:val="64BB35AD"/>
    <w:multiLevelType w:val="hybridMultilevel"/>
    <w:tmpl w:val="DD245CD6"/>
    <w:lvl w:ilvl="0" w:tplc="4966306A">
      <w:start w:val="2"/>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 w:numId="5">
    <w:abstractNumId w:val="14"/>
  </w:num>
  <w:num w:numId="6">
    <w:abstractNumId w:val="26"/>
  </w:num>
  <w:num w:numId="7">
    <w:abstractNumId w:val="30"/>
  </w:num>
  <w:num w:numId="8">
    <w:abstractNumId w:val="39"/>
  </w:num>
  <w:num w:numId="9">
    <w:abstractNumId w:val="53"/>
  </w:num>
  <w:num w:numId="10">
    <w:abstractNumId w:val="60"/>
  </w:num>
  <w:num w:numId="11">
    <w:abstractNumId w:val="49"/>
  </w:num>
  <w:num w:numId="12">
    <w:abstractNumId w:val="54"/>
  </w:num>
  <w:num w:numId="13">
    <w:abstractNumId w:val="55"/>
  </w:num>
  <w:num w:numId="14">
    <w:abstractNumId w:val="58"/>
  </w:num>
  <w:num w:numId="15">
    <w:abstractNumId w:val="51"/>
  </w:num>
  <w:num w:numId="16">
    <w:abstractNumId w:val="59"/>
  </w:num>
  <w:num w:numId="17">
    <w:abstractNumId w:val="50"/>
  </w:num>
  <w:num w:numId="18">
    <w:abstractNumId w:val="57"/>
  </w:num>
  <w:num w:numId="19">
    <w:abstractNumId w:val="52"/>
  </w:num>
  <w:num w:numId="20">
    <w:abstractNumId w:val="6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44F"/>
    <w:rsid w:val="00000CFC"/>
    <w:rsid w:val="00003959"/>
    <w:rsid w:val="00011EBE"/>
    <w:rsid w:val="00012849"/>
    <w:rsid w:val="00012CA4"/>
    <w:rsid w:val="0001371F"/>
    <w:rsid w:val="00014750"/>
    <w:rsid w:val="00020243"/>
    <w:rsid w:val="000232F1"/>
    <w:rsid w:val="00024754"/>
    <w:rsid w:val="000258BA"/>
    <w:rsid w:val="00025B96"/>
    <w:rsid w:val="00030285"/>
    <w:rsid w:val="000324AD"/>
    <w:rsid w:val="00032572"/>
    <w:rsid w:val="0003397E"/>
    <w:rsid w:val="000342DA"/>
    <w:rsid w:val="000371DF"/>
    <w:rsid w:val="00042329"/>
    <w:rsid w:val="0004577C"/>
    <w:rsid w:val="00046A86"/>
    <w:rsid w:val="00046FF2"/>
    <w:rsid w:val="00047955"/>
    <w:rsid w:val="000508E0"/>
    <w:rsid w:val="00050CFC"/>
    <w:rsid w:val="00056B16"/>
    <w:rsid w:val="000579E3"/>
    <w:rsid w:val="00060C72"/>
    <w:rsid w:val="00062066"/>
    <w:rsid w:val="0006266C"/>
    <w:rsid w:val="0006634D"/>
    <w:rsid w:val="00067BA3"/>
    <w:rsid w:val="00073645"/>
    <w:rsid w:val="00074DBB"/>
    <w:rsid w:val="0007527A"/>
    <w:rsid w:val="00077B4A"/>
    <w:rsid w:val="00080F34"/>
    <w:rsid w:val="00082A37"/>
    <w:rsid w:val="00082EA0"/>
    <w:rsid w:val="00083368"/>
    <w:rsid w:val="00084D24"/>
    <w:rsid w:val="00084E03"/>
    <w:rsid w:val="00084EBD"/>
    <w:rsid w:val="00084EFE"/>
    <w:rsid w:val="0009241A"/>
    <w:rsid w:val="00095F51"/>
    <w:rsid w:val="00096F6E"/>
    <w:rsid w:val="000A0A51"/>
    <w:rsid w:val="000A0BB4"/>
    <w:rsid w:val="000A133E"/>
    <w:rsid w:val="000A2206"/>
    <w:rsid w:val="000A3DE4"/>
    <w:rsid w:val="000A75E8"/>
    <w:rsid w:val="000A7C2E"/>
    <w:rsid w:val="000B14C0"/>
    <w:rsid w:val="000B1AF5"/>
    <w:rsid w:val="000B39EA"/>
    <w:rsid w:val="000B5153"/>
    <w:rsid w:val="000B7289"/>
    <w:rsid w:val="000C2A68"/>
    <w:rsid w:val="000C5A28"/>
    <w:rsid w:val="000C6627"/>
    <w:rsid w:val="000C76DF"/>
    <w:rsid w:val="000D17A1"/>
    <w:rsid w:val="000D2793"/>
    <w:rsid w:val="000D2AEF"/>
    <w:rsid w:val="000D2D7D"/>
    <w:rsid w:val="000D34A3"/>
    <w:rsid w:val="000D362A"/>
    <w:rsid w:val="000D4899"/>
    <w:rsid w:val="000D4E8B"/>
    <w:rsid w:val="000E1B4F"/>
    <w:rsid w:val="000E6056"/>
    <w:rsid w:val="000E7952"/>
    <w:rsid w:val="000F0BA8"/>
    <w:rsid w:val="000F2C2B"/>
    <w:rsid w:val="000F3347"/>
    <w:rsid w:val="000F3D7E"/>
    <w:rsid w:val="000F3E80"/>
    <w:rsid w:val="000F4141"/>
    <w:rsid w:val="000F6B03"/>
    <w:rsid w:val="000F6F0B"/>
    <w:rsid w:val="000F7314"/>
    <w:rsid w:val="00100282"/>
    <w:rsid w:val="001026D4"/>
    <w:rsid w:val="00103443"/>
    <w:rsid w:val="0010392C"/>
    <w:rsid w:val="00103D9A"/>
    <w:rsid w:val="00110111"/>
    <w:rsid w:val="00112BA9"/>
    <w:rsid w:val="00114E8D"/>
    <w:rsid w:val="00121DC8"/>
    <w:rsid w:val="00121F4A"/>
    <w:rsid w:val="001259AF"/>
    <w:rsid w:val="00125A73"/>
    <w:rsid w:val="00133BD6"/>
    <w:rsid w:val="00134B11"/>
    <w:rsid w:val="00140041"/>
    <w:rsid w:val="00152460"/>
    <w:rsid w:val="00154E3D"/>
    <w:rsid w:val="00157D2F"/>
    <w:rsid w:val="001615B7"/>
    <w:rsid w:val="00161871"/>
    <w:rsid w:val="00162971"/>
    <w:rsid w:val="001642B0"/>
    <w:rsid w:val="00165322"/>
    <w:rsid w:val="00167783"/>
    <w:rsid w:val="00167D4A"/>
    <w:rsid w:val="001701B3"/>
    <w:rsid w:val="00171D0D"/>
    <w:rsid w:val="00173965"/>
    <w:rsid w:val="001749E2"/>
    <w:rsid w:val="00176546"/>
    <w:rsid w:val="00176F05"/>
    <w:rsid w:val="00177BEB"/>
    <w:rsid w:val="001820D9"/>
    <w:rsid w:val="001833CB"/>
    <w:rsid w:val="0018510B"/>
    <w:rsid w:val="00187C42"/>
    <w:rsid w:val="00192674"/>
    <w:rsid w:val="001926BE"/>
    <w:rsid w:val="00192D70"/>
    <w:rsid w:val="00196BFB"/>
    <w:rsid w:val="001A13E4"/>
    <w:rsid w:val="001A1AAB"/>
    <w:rsid w:val="001A2A53"/>
    <w:rsid w:val="001A3263"/>
    <w:rsid w:val="001A49D2"/>
    <w:rsid w:val="001A5DD9"/>
    <w:rsid w:val="001A7D3B"/>
    <w:rsid w:val="001B2621"/>
    <w:rsid w:val="001B3857"/>
    <w:rsid w:val="001B6C12"/>
    <w:rsid w:val="001B7A4E"/>
    <w:rsid w:val="001B7DB8"/>
    <w:rsid w:val="001C1281"/>
    <w:rsid w:val="001C7B74"/>
    <w:rsid w:val="001D5FEF"/>
    <w:rsid w:val="001E2B5C"/>
    <w:rsid w:val="001E5406"/>
    <w:rsid w:val="001E54BD"/>
    <w:rsid w:val="001E5BA0"/>
    <w:rsid w:val="001F2FA3"/>
    <w:rsid w:val="001F3C42"/>
    <w:rsid w:val="002006C7"/>
    <w:rsid w:val="00200C7B"/>
    <w:rsid w:val="00203D11"/>
    <w:rsid w:val="002051DC"/>
    <w:rsid w:val="00205413"/>
    <w:rsid w:val="00206B60"/>
    <w:rsid w:val="00207556"/>
    <w:rsid w:val="002116B6"/>
    <w:rsid w:val="00211DFF"/>
    <w:rsid w:val="002121C4"/>
    <w:rsid w:val="0021225A"/>
    <w:rsid w:val="002135F0"/>
    <w:rsid w:val="00217E8E"/>
    <w:rsid w:val="002257FC"/>
    <w:rsid w:val="00226722"/>
    <w:rsid w:val="0023371E"/>
    <w:rsid w:val="00234F0E"/>
    <w:rsid w:val="0023623C"/>
    <w:rsid w:val="0025005D"/>
    <w:rsid w:val="00250FFB"/>
    <w:rsid w:val="00251BAD"/>
    <w:rsid w:val="00253978"/>
    <w:rsid w:val="0025790B"/>
    <w:rsid w:val="00260421"/>
    <w:rsid w:val="002604FC"/>
    <w:rsid w:val="0026244F"/>
    <w:rsid w:val="00264945"/>
    <w:rsid w:val="002673D4"/>
    <w:rsid w:val="0026786A"/>
    <w:rsid w:val="0027173E"/>
    <w:rsid w:val="00274148"/>
    <w:rsid w:val="002742A8"/>
    <w:rsid w:val="002750B3"/>
    <w:rsid w:val="002761DA"/>
    <w:rsid w:val="00276837"/>
    <w:rsid w:val="00276FA7"/>
    <w:rsid w:val="002778C4"/>
    <w:rsid w:val="00277E24"/>
    <w:rsid w:val="0028084D"/>
    <w:rsid w:val="00282328"/>
    <w:rsid w:val="0028284B"/>
    <w:rsid w:val="00283138"/>
    <w:rsid w:val="0028335A"/>
    <w:rsid w:val="00284068"/>
    <w:rsid w:val="002852E7"/>
    <w:rsid w:val="0028581E"/>
    <w:rsid w:val="00290604"/>
    <w:rsid w:val="0029077B"/>
    <w:rsid w:val="00293C94"/>
    <w:rsid w:val="002957AB"/>
    <w:rsid w:val="00295ACF"/>
    <w:rsid w:val="00295E65"/>
    <w:rsid w:val="002A444A"/>
    <w:rsid w:val="002A4FDC"/>
    <w:rsid w:val="002A6246"/>
    <w:rsid w:val="002A6CA7"/>
    <w:rsid w:val="002B0CB4"/>
    <w:rsid w:val="002B5B67"/>
    <w:rsid w:val="002B6610"/>
    <w:rsid w:val="002B6ED9"/>
    <w:rsid w:val="002B7B4D"/>
    <w:rsid w:val="002C00D2"/>
    <w:rsid w:val="002C1B99"/>
    <w:rsid w:val="002C5A66"/>
    <w:rsid w:val="002C6DAF"/>
    <w:rsid w:val="002C71D3"/>
    <w:rsid w:val="002C7A08"/>
    <w:rsid w:val="002D2277"/>
    <w:rsid w:val="002D5684"/>
    <w:rsid w:val="002D7DA7"/>
    <w:rsid w:val="002E5ECC"/>
    <w:rsid w:val="002E6199"/>
    <w:rsid w:val="002E6ED3"/>
    <w:rsid w:val="002F0CE0"/>
    <w:rsid w:val="002F4AB2"/>
    <w:rsid w:val="002F786E"/>
    <w:rsid w:val="002F7BFE"/>
    <w:rsid w:val="003023AF"/>
    <w:rsid w:val="003024AD"/>
    <w:rsid w:val="003030A1"/>
    <w:rsid w:val="003035C7"/>
    <w:rsid w:val="00303B39"/>
    <w:rsid w:val="0030499B"/>
    <w:rsid w:val="003053CD"/>
    <w:rsid w:val="00306BB0"/>
    <w:rsid w:val="00307FBC"/>
    <w:rsid w:val="00312B8A"/>
    <w:rsid w:val="0031538D"/>
    <w:rsid w:val="0032004A"/>
    <w:rsid w:val="00320236"/>
    <w:rsid w:val="003242CB"/>
    <w:rsid w:val="003347D4"/>
    <w:rsid w:val="0033544B"/>
    <w:rsid w:val="00335AD6"/>
    <w:rsid w:val="0034027A"/>
    <w:rsid w:val="003404AF"/>
    <w:rsid w:val="00342390"/>
    <w:rsid w:val="00342865"/>
    <w:rsid w:val="00344D95"/>
    <w:rsid w:val="0035038D"/>
    <w:rsid w:val="00350B2B"/>
    <w:rsid w:val="00353C56"/>
    <w:rsid w:val="0035560A"/>
    <w:rsid w:val="003616B7"/>
    <w:rsid w:val="00362B83"/>
    <w:rsid w:val="003666D6"/>
    <w:rsid w:val="00367DF0"/>
    <w:rsid w:val="00367E7E"/>
    <w:rsid w:val="003754C8"/>
    <w:rsid w:val="00376C3C"/>
    <w:rsid w:val="00383C03"/>
    <w:rsid w:val="00386288"/>
    <w:rsid w:val="003937AD"/>
    <w:rsid w:val="0039518F"/>
    <w:rsid w:val="00397893"/>
    <w:rsid w:val="003A186B"/>
    <w:rsid w:val="003A245B"/>
    <w:rsid w:val="003A43DF"/>
    <w:rsid w:val="003A5EFF"/>
    <w:rsid w:val="003B393A"/>
    <w:rsid w:val="003B4522"/>
    <w:rsid w:val="003B76B2"/>
    <w:rsid w:val="003B7D7C"/>
    <w:rsid w:val="003B7E86"/>
    <w:rsid w:val="003C2C14"/>
    <w:rsid w:val="003C4AF1"/>
    <w:rsid w:val="003C4FD7"/>
    <w:rsid w:val="003C5FC8"/>
    <w:rsid w:val="003C615D"/>
    <w:rsid w:val="003C6AC8"/>
    <w:rsid w:val="003C7307"/>
    <w:rsid w:val="003D26BB"/>
    <w:rsid w:val="003D3B9F"/>
    <w:rsid w:val="003D648A"/>
    <w:rsid w:val="003D6A7D"/>
    <w:rsid w:val="003D70A5"/>
    <w:rsid w:val="003E6FCA"/>
    <w:rsid w:val="003F028B"/>
    <w:rsid w:val="003F0D6D"/>
    <w:rsid w:val="003F28E5"/>
    <w:rsid w:val="003F30AA"/>
    <w:rsid w:val="003F554A"/>
    <w:rsid w:val="003F5F8A"/>
    <w:rsid w:val="003F6387"/>
    <w:rsid w:val="003F7FFE"/>
    <w:rsid w:val="004006FB"/>
    <w:rsid w:val="0040343C"/>
    <w:rsid w:val="00404E2F"/>
    <w:rsid w:val="00406286"/>
    <w:rsid w:val="0040765F"/>
    <w:rsid w:val="004107E1"/>
    <w:rsid w:val="0041202C"/>
    <w:rsid w:val="00412AD1"/>
    <w:rsid w:val="00413828"/>
    <w:rsid w:val="00414CE2"/>
    <w:rsid w:val="00415863"/>
    <w:rsid w:val="00416266"/>
    <w:rsid w:val="00416349"/>
    <w:rsid w:val="004163BF"/>
    <w:rsid w:val="00416AA0"/>
    <w:rsid w:val="00416E5D"/>
    <w:rsid w:val="00420841"/>
    <w:rsid w:val="00421C54"/>
    <w:rsid w:val="0042312A"/>
    <w:rsid w:val="004253DB"/>
    <w:rsid w:val="004302E0"/>
    <w:rsid w:val="00431C68"/>
    <w:rsid w:val="00435D9D"/>
    <w:rsid w:val="00440987"/>
    <w:rsid w:val="004436BA"/>
    <w:rsid w:val="00451356"/>
    <w:rsid w:val="0045327D"/>
    <w:rsid w:val="00455622"/>
    <w:rsid w:val="004562B7"/>
    <w:rsid w:val="00456DE6"/>
    <w:rsid w:val="00460FD0"/>
    <w:rsid w:val="00463239"/>
    <w:rsid w:val="0046468E"/>
    <w:rsid w:val="00464EEF"/>
    <w:rsid w:val="00466FF8"/>
    <w:rsid w:val="0046711D"/>
    <w:rsid w:val="004704AB"/>
    <w:rsid w:val="00472BCE"/>
    <w:rsid w:val="004751BA"/>
    <w:rsid w:val="00477529"/>
    <w:rsid w:val="00477EAA"/>
    <w:rsid w:val="00482A43"/>
    <w:rsid w:val="00483C9C"/>
    <w:rsid w:val="00484D02"/>
    <w:rsid w:val="00485732"/>
    <w:rsid w:val="00485D69"/>
    <w:rsid w:val="00487BA8"/>
    <w:rsid w:val="004945A1"/>
    <w:rsid w:val="0049689B"/>
    <w:rsid w:val="0049704F"/>
    <w:rsid w:val="004A2DDA"/>
    <w:rsid w:val="004A3BAC"/>
    <w:rsid w:val="004B13CF"/>
    <w:rsid w:val="004B30B9"/>
    <w:rsid w:val="004B48C3"/>
    <w:rsid w:val="004B4CE5"/>
    <w:rsid w:val="004B5785"/>
    <w:rsid w:val="004B5EAD"/>
    <w:rsid w:val="004B74A8"/>
    <w:rsid w:val="004B7D03"/>
    <w:rsid w:val="004B7FF5"/>
    <w:rsid w:val="004C2AF5"/>
    <w:rsid w:val="004C2FF0"/>
    <w:rsid w:val="004C38AD"/>
    <w:rsid w:val="004C3FD5"/>
    <w:rsid w:val="004C5BBA"/>
    <w:rsid w:val="004D04AA"/>
    <w:rsid w:val="004D0512"/>
    <w:rsid w:val="004D1973"/>
    <w:rsid w:val="004D2003"/>
    <w:rsid w:val="004D2C23"/>
    <w:rsid w:val="004D52AD"/>
    <w:rsid w:val="004D673E"/>
    <w:rsid w:val="004E16B2"/>
    <w:rsid w:val="004E3C7E"/>
    <w:rsid w:val="004E3E56"/>
    <w:rsid w:val="004E4063"/>
    <w:rsid w:val="004E44A2"/>
    <w:rsid w:val="004F1B0A"/>
    <w:rsid w:val="004F242B"/>
    <w:rsid w:val="004F3E4A"/>
    <w:rsid w:val="004F5257"/>
    <w:rsid w:val="004F70BB"/>
    <w:rsid w:val="004F73EA"/>
    <w:rsid w:val="0050176C"/>
    <w:rsid w:val="00501913"/>
    <w:rsid w:val="005041C5"/>
    <w:rsid w:val="0050572C"/>
    <w:rsid w:val="00507FDB"/>
    <w:rsid w:val="00512C88"/>
    <w:rsid w:val="0052441F"/>
    <w:rsid w:val="00525155"/>
    <w:rsid w:val="005258E1"/>
    <w:rsid w:val="0052659F"/>
    <w:rsid w:val="00526A12"/>
    <w:rsid w:val="00536D36"/>
    <w:rsid w:val="00541B1F"/>
    <w:rsid w:val="00544868"/>
    <w:rsid w:val="00545F42"/>
    <w:rsid w:val="005537BC"/>
    <w:rsid w:val="00553B2A"/>
    <w:rsid w:val="005549AD"/>
    <w:rsid w:val="0055564A"/>
    <w:rsid w:val="0055642A"/>
    <w:rsid w:val="00564000"/>
    <w:rsid w:val="005658CC"/>
    <w:rsid w:val="00565DE8"/>
    <w:rsid w:val="00565E56"/>
    <w:rsid w:val="005667E5"/>
    <w:rsid w:val="0056712D"/>
    <w:rsid w:val="0057081C"/>
    <w:rsid w:val="00570C78"/>
    <w:rsid w:val="00572599"/>
    <w:rsid w:val="00577133"/>
    <w:rsid w:val="005808EE"/>
    <w:rsid w:val="00580E76"/>
    <w:rsid w:val="00581AD0"/>
    <w:rsid w:val="0058226B"/>
    <w:rsid w:val="00583F72"/>
    <w:rsid w:val="00586C81"/>
    <w:rsid w:val="005934B4"/>
    <w:rsid w:val="00595921"/>
    <w:rsid w:val="0059698A"/>
    <w:rsid w:val="00596B78"/>
    <w:rsid w:val="005970FA"/>
    <w:rsid w:val="005A04CA"/>
    <w:rsid w:val="005A1206"/>
    <w:rsid w:val="005A279C"/>
    <w:rsid w:val="005A36CD"/>
    <w:rsid w:val="005A4BAD"/>
    <w:rsid w:val="005A6EA5"/>
    <w:rsid w:val="005A6ED5"/>
    <w:rsid w:val="005A7103"/>
    <w:rsid w:val="005A7777"/>
    <w:rsid w:val="005B060F"/>
    <w:rsid w:val="005B235A"/>
    <w:rsid w:val="005B3958"/>
    <w:rsid w:val="005B3B54"/>
    <w:rsid w:val="005B57FF"/>
    <w:rsid w:val="005B63E4"/>
    <w:rsid w:val="005B76F9"/>
    <w:rsid w:val="005C09DA"/>
    <w:rsid w:val="005C27F8"/>
    <w:rsid w:val="005C28EA"/>
    <w:rsid w:val="005C52F8"/>
    <w:rsid w:val="005C5C7D"/>
    <w:rsid w:val="005C6639"/>
    <w:rsid w:val="005C6F37"/>
    <w:rsid w:val="005D262A"/>
    <w:rsid w:val="005D3A06"/>
    <w:rsid w:val="005D3A28"/>
    <w:rsid w:val="005D537E"/>
    <w:rsid w:val="005D5D69"/>
    <w:rsid w:val="005E1FC5"/>
    <w:rsid w:val="005E51CA"/>
    <w:rsid w:val="005E55D0"/>
    <w:rsid w:val="005E73CD"/>
    <w:rsid w:val="005F325F"/>
    <w:rsid w:val="005F3606"/>
    <w:rsid w:val="005F61B4"/>
    <w:rsid w:val="006000E7"/>
    <w:rsid w:val="0060204B"/>
    <w:rsid w:val="006065FF"/>
    <w:rsid w:val="00611454"/>
    <w:rsid w:val="00612CD3"/>
    <w:rsid w:val="006133D5"/>
    <w:rsid w:val="00613B28"/>
    <w:rsid w:val="00613E7C"/>
    <w:rsid w:val="00614E9E"/>
    <w:rsid w:val="00617444"/>
    <w:rsid w:val="006203C8"/>
    <w:rsid w:val="00623A7D"/>
    <w:rsid w:val="00623E60"/>
    <w:rsid w:val="006255F9"/>
    <w:rsid w:val="0063054B"/>
    <w:rsid w:val="0063075A"/>
    <w:rsid w:val="00630C07"/>
    <w:rsid w:val="006364C7"/>
    <w:rsid w:val="006379D5"/>
    <w:rsid w:val="00640E6D"/>
    <w:rsid w:val="00643B24"/>
    <w:rsid w:val="00647798"/>
    <w:rsid w:val="00647869"/>
    <w:rsid w:val="00647B36"/>
    <w:rsid w:val="00647F1F"/>
    <w:rsid w:val="00651E28"/>
    <w:rsid w:val="006529D9"/>
    <w:rsid w:val="00652F55"/>
    <w:rsid w:val="00653550"/>
    <w:rsid w:val="00653CC6"/>
    <w:rsid w:val="00654BC8"/>
    <w:rsid w:val="00662E9B"/>
    <w:rsid w:val="00666324"/>
    <w:rsid w:val="0066663C"/>
    <w:rsid w:val="0066749D"/>
    <w:rsid w:val="00667EBE"/>
    <w:rsid w:val="00675C21"/>
    <w:rsid w:val="006778D2"/>
    <w:rsid w:val="00677F91"/>
    <w:rsid w:val="0068009E"/>
    <w:rsid w:val="00685A56"/>
    <w:rsid w:val="00687A41"/>
    <w:rsid w:val="006918F8"/>
    <w:rsid w:val="00694C89"/>
    <w:rsid w:val="00695748"/>
    <w:rsid w:val="00695FB9"/>
    <w:rsid w:val="00697101"/>
    <w:rsid w:val="006A0CD9"/>
    <w:rsid w:val="006A0FB0"/>
    <w:rsid w:val="006A138C"/>
    <w:rsid w:val="006A167A"/>
    <w:rsid w:val="006A1D83"/>
    <w:rsid w:val="006A3A56"/>
    <w:rsid w:val="006A3A9B"/>
    <w:rsid w:val="006A5FAA"/>
    <w:rsid w:val="006B181B"/>
    <w:rsid w:val="006B2479"/>
    <w:rsid w:val="006B24CF"/>
    <w:rsid w:val="006B25CC"/>
    <w:rsid w:val="006B4332"/>
    <w:rsid w:val="006C0594"/>
    <w:rsid w:val="006C0C2D"/>
    <w:rsid w:val="006C302B"/>
    <w:rsid w:val="006C7742"/>
    <w:rsid w:val="006C7E32"/>
    <w:rsid w:val="006D25E2"/>
    <w:rsid w:val="006D358A"/>
    <w:rsid w:val="006D4013"/>
    <w:rsid w:val="006D46C1"/>
    <w:rsid w:val="006D5DE1"/>
    <w:rsid w:val="006D6E52"/>
    <w:rsid w:val="006E0331"/>
    <w:rsid w:val="006E0A30"/>
    <w:rsid w:val="006E10BF"/>
    <w:rsid w:val="006E2423"/>
    <w:rsid w:val="006E3883"/>
    <w:rsid w:val="006E628C"/>
    <w:rsid w:val="006E73DA"/>
    <w:rsid w:val="006E7FC3"/>
    <w:rsid w:val="006F052B"/>
    <w:rsid w:val="006F309C"/>
    <w:rsid w:val="006F4ABC"/>
    <w:rsid w:val="006F4DEB"/>
    <w:rsid w:val="006F5152"/>
    <w:rsid w:val="006F5716"/>
    <w:rsid w:val="006F5B10"/>
    <w:rsid w:val="006F5F30"/>
    <w:rsid w:val="006F6F72"/>
    <w:rsid w:val="00700478"/>
    <w:rsid w:val="007032F1"/>
    <w:rsid w:val="00710E2D"/>
    <w:rsid w:val="00713920"/>
    <w:rsid w:val="00722F4C"/>
    <w:rsid w:val="007241AB"/>
    <w:rsid w:val="007318BB"/>
    <w:rsid w:val="00732DC3"/>
    <w:rsid w:val="00733821"/>
    <w:rsid w:val="00740470"/>
    <w:rsid w:val="00741F9A"/>
    <w:rsid w:val="0074397D"/>
    <w:rsid w:val="00743998"/>
    <w:rsid w:val="007449DD"/>
    <w:rsid w:val="007469C5"/>
    <w:rsid w:val="00750FA0"/>
    <w:rsid w:val="00752B9D"/>
    <w:rsid w:val="00752D44"/>
    <w:rsid w:val="00752D5E"/>
    <w:rsid w:val="00754931"/>
    <w:rsid w:val="00754A5C"/>
    <w:rsid w:val="007553C6"/>
    <w:rsid w:val="00756293"/>
    <w:rsid w:val="007636A9"/>
    <w:rsid w:val="00766CF3"/>
    <w:rsid w:val="00770DC2"/>
    <w:rsid w:val="00771689"/>
    <w:rsid w:val="00777286"/>
    <w:rsid w:val="00777DBD"/>
    <w:rsid w:val="0078153B"/>
    <w:rsid w:val="00783B39"/>
    <w:rsid w:val="00784112"/>
    <w:rsid w:val="0078590A"/>
    <w:rsid w:val="0079038F"/>
    <w:rsid w:val="00791461"/>
    <w:rsid w:val="00792F5B"/>
    <w:rsid w:val="0079516E"/>
    <w:rsid w:val="007A3DEE"/>
    <w:rsid w:val="007A69F9"/>
    <w:rsid w:val="007B02B2"/>
    <w:rsid w:val="007B7E4C"/>
    <w:rsid w:val="007C0506"/>
    <w:rsid w:val="007C4E39"/>
    <w:rsid w:val="007C5E7D"/>
    <w:rsid w:val="007C5EFE"/>
    <w:rsid w:val="007C7992"/>
    <w:rsid w:val="007C7DC6"/>
    <w:rsid w:val="007D17EF"/>
    <w:rsid w:val="007D2D77"/>
    <w:rsid w:val="007D4728"/>
    <w:rsid w:val="007D54E7"/>
    <w:rsid w:val="007D60DC"/>
    <w:rsid w:val="007E0128"/>
    <w:rsid w:val="007E0191"/>
    <w:rsid w:val="007E2752"/>
    <w:rsid w:val="007E282E"/>
    <w:rsid w:val="007E30D8"/>
    <w:rsid w:val="007E4EC0"/>
    <w:rsid w:val="007E5C62"/>
    <w:rsid w:val="007F0372"/>
    <w:rsid w:val="007F13A9"/>
    <w:rsid w:val="007F3790"/>
    <w:rsid w:val="007F4655"/>
    <w:rsid w:val="007F5529"/>
    <w:rsid w:val="007F755B"/>
    <w:rsid w:val="0080012C"/>
    <w:rsid w:val="00801442"/>
    <w:rsid w:val="00806670"/>
    <w:rsid w:val="0080684F"/>
    <w:rsid w:val="00806A30"/>
    <w:rsid w:val="00810136"/>
    <w:rsid w:val="00810787"/>
    <w:rsid w:val="00815930"/>
    <w:rsid w:val="0081602B"/>
    <w:rsid w:val="0082022C"/>
    <w:rsid w:val="00822AF3"/>
    <w:rsid w:val="00826C65"/>
    <w:rsid w:val="00826CAA"/>
    <w:rsid w:val="00834345"/>
    <w:rsid w:val="008356E2"/>
    <w:rsid w:val="00841677"/>
    <w:rsid w:val="008435BB"/>
    <w:rsid w:val="00843A7E"/>
    <w:rsid w:val="008458EF"/>
    <w:rsid w:val="00845BF4"/>
    <w:rsid w:val="00845D91"/>
    <w:rsid w:val="00847BF6"/>
    <w:rsid w:val="0085197A"/>
    <w:rsid w:val="00854BB3"/>
    <w:rsid w:val="00855CD1"/>
    <w:rsid w:val="00856A78"/>
    <w:rsid w:val="00860497"/>
    <w:rsid w:val="00863F4C"/>
    <w:rsid w:val="00873E4E"/>
    <w:rsid w:val="008762D3"/>
    <w:rsid w:val="00877169"/>
    <w:rsid w:val="00877686"/>
    <w:rsid w:val="00877AF2"/>
    <w:rsid w:val="00880064"/>
    <w:rsid w:val="00883D71"/>
    <w:rsid w:val="00885D5E"/>
    <w:rsid w:val="0088730D"/>
    <w:rsid w:val="008877CE"/>
    <w:rsid w:val="0088792A"/>
    <w:rsid w:val="008901B5"/>
    <w:rsid w:val="00892C71"/>
    <w:rsid w:val="008A2797"/>
    <w:rsid w:val="008A651B"/>
    <w:rsid w:val="008A6844"/>
    <w:rsid w:val="008A76CC"/>
    <w:rsid w:val="008B07A6"/>
    <w:rsid w:val="008B2EDF"/>
    <w:rsid w:val="008B3371"/>
    <w:rsid w:val="008B3FE0"/>
    <w:rsid w:val="008B6D6C"/>
    <w:rsid w:val="008C1E4F"/>
    <w:rsid w:val="008C3AB6"/>
    <w:rsid w:val="008C4774"/>
    <w:rsid w:val="008C4A49"/>
    <w:rsid w:val="008C5306"/>
    <w:rsid w:val="008C637D"/>
    <w:rsid w:val="008C6A79"/>
    <w:rsid w:val="008C73FB"/>
    <w:rsid w:val="008C7991"/>
    <w:rsid w:val="008D0911"/>
    <w:rsid w:val="008D0E91"/>
    <w:rsid w:val="008D3E6D"/>
    <w:rsid w:val="008D518E"/>
    <w:rsid w:val="008D6366"/>
    <w:rsid w:val="008E2421"/>
    <w:rsid w:val="008E24E1"/>
    <w:rsid w:val="008E2516"/>
    <w:rsid w:val="008E469E"/>
    <w:rsid w:val="008E4FD8"/>
    <w:rsid w:val="008F6953"/>
    <w:rsid w:val="008F69E0"/>
    <w:rsid w:val="008F703D"/>
    <w:rsid w:val="009005AE"/>
    <w:rsid w:val="00900B6D"/>
    <w:rsid w:val="00900F9D"/>
    <w:rsid w:val="00901BB9"/>
    <w:rsid w:val="00902BA3"/>
    <w:rsid w:val="009031A4"/>
    <w:rsid w:val="0090442E"/>
    <w:rsid w:val="009104A0"/>
    <w:rsid w:val="0091200F"/>
    <w:rsid w:val="00914529"/>
    <w:rsid w:val="00916294"/>
    <w:rsid w:val="00916C1D"/>
    <w:rsid w:val="00917DE1"/>
    <w:rsid w:val="00924080"/>
    <w:rsid w:val="0092630C"/>
    <w:rsid w:val="00926EA3"/>
    <w:rsid w:val="00932966"/>
    <w:rsid w:val="009331E8"/>
    <w:rsid w:val="00933C17"/>
    <w:rsid w:val="00941FBD"/>
    <w:rsid w:val="009422E5"/>
    <w:rsid w:val="00943071"/>
    <w:rsid w:val="0094396A"/>
    <w:rsid w:val="00944CEC"/>
    <w:rsid w:val="00946AB1"/>
    <w:rsid w:val="00947618"/>
    <w:rsid w:val="00950F81"/>
    <w:rsid w:val="00956ABD"/>
    <w:rsid w:val="0095791C"/>
    <w:rsid w:val="00957E8E"/>
    <w:rsid w:val="0096456B"/>
    <w:rsid w:val="00964631"/>
    <w:rsid w:val="00965A02"/>
    <w:rsid w:val="00973AA1"/>
    <w:rsid w:val="00975BA4"/>
    <w:rsid w:val="009765E7"/>
    <w:rsid w:val="00976EFF"/>
    <w:rsid w:val="00977BF6"/>
    <w:rsid w:val="00983DC1"/>
    <w:rsid w:val="00984618"/>
    <w:rsid w:val="0098466B"/>
    <w:rsid w:val="00984BFF"/>
    <w:rsid w:val="00987E1F"/>
    <w:rsid w:val="00991DC6"/>
    <w:rsid w:val="00997F80"/>
    <w:rsid w:val="009A11FB"/>
    <w:rsid w:val="009A2830"/>
    <w:rsid w:val="009A3494"/>
    <w:rsid w:val="009A3940"/>
    <w:rsid w:val="009A4E5E"/>
    <w:rsid w:val="009A7C19"/>
    <w:rsid w:val="009B1B2D"/>
    <w:rsid w:val="009B3351"/>
    <w:rsid w:val="009B5385"/>
    <w:rsid w:val="009B7B98"/>
    <w:rsid w:val="009C0462"/>
    <w:rsid w:val="009C2437"/>
    <w:rsid w:val="009C4BAC"/>
    <w:rsid w:val="009C617B"/>
    <w:rsid w:val="009C66C3"/>
    <w:rsid w:val="009D070A"/>
    <w:rsid w:val="009D410C"/>
    <w:rsid w:val="009D66D4"/>
    <w:rsid w:val="009E35B0"/>
    <w:rsid w:val="009E4838"/>
    <w:rsid w:val="009E7A6F"/>
    <w:rsid w:val="009E7CEE"/>
    <w:rsid w:val="009F077C"/>
    <w:rsid w:val="009F1F95"/>
    <w:rsid w:val="009F493A"/>
    <w:rsid w:val="009F562F"/>
    <w:rsid w:val="00A02200"/>
    <w:rsid w:val="00A03D94"/>
    <w:rsid w:val="00A05584"/>
    <w:rsid w:val="00A07330"/>
    <w:rsid w:val="00A07AD9"/>
    <w:rsid w:val="00A10596"/>
    <w:rsid w:val="00A120D3"/>
    <w:rsid w:val="00A17217"/>
    <w:rsid w:val="00A17606"/>
    <w:rsid w:val="00A179C0"/>
    <w:rsid w:val="00A26953"/>
    <w:rsid w:val="00A30E8C"/>
    <w:rsid w:val="00A32231"/>
    <w:rsid w:val="00A351A2"/>
    <w:rsid w:val="00A37A40"/>
    <w:rsid w:val="00A5248F"/>
    <w:rsid w:val="00A54362"/>
    <w:rsid w:val="00A60466"/>
    <w:rsid w:val="00A63127"/>
    <w:rsid w:val="00A631A7"/>
    <w:rsid w:val="00A6509E"/>
    <w:rsid w:val="00A70D78"/>
    <w:rsid w:val="00A73C74"/>
    <w:rsid w:val="00A75C56"/>
    <w:rsid w:val="00A77105"/>
    <w:rsid w:val="00A80075"/>
    <w:rsid w:val="00A80B41"/>
    <w:rsid w:val="00A82968"/>
    <w:rsid w:val="00A82F70"/>
    <w:rsid w:val="00A8413A"/>
    <w:rsid w:val="00A868D5"/>
    <w:rsid w:val="00A878C3"/>
    <w:rsid w:val="00A95473"/>
    <w:rsid w:val="00A95AD9"/>
    <w:rsid w:val="00A96AD3"/>
    <w:rsid w:val="00A972C9"/>
    <w:rsid w:val="00AA1055"/>
    <w:rsid w:val="00AA2F0A"/>
    <w:rsid w:val="00AA35C9"/>
    <w:rsid w:val="00AA378E"/>
    <w:rsid w:val="00AA6096"/>
    <w:rsid w:val="00AA7695"/>
    <w:rsid w:val="00AB1690"/>
    <w:rsid w:val="00AB2395"/>
    <w:rsid w:val="00AB2A46"/>
    <w:rsid w:val="00AB455C"/>
    <w:rsid w:val="00AC342F"/>
    <w:rsid w:val="00AD15E0"/>
    <w:rsid w:val="00AE1586"/>
    <w:rsid w:val="00AE21CE"/>
    <w:rsid w:val="00AE28E5"/>
    <w:rsid w:val="00AE2CBB"/>
    <w:rsid w:val="00AE4DCA"/>
    <w:rsid w:val="00AE5DCA"/>
    <w:rsid w:val="00AE70F6"/>
    <w:rsid w:val="00AE71E2"/>
    <w:rsid w:val="00AF1E29"/>
    <w:rsid w:val="00AF6C3E"/>
    <w:rsid w:val="00B0052E"/>
    <w:rsid w:val="00B01673"/>
    <w:rsid w:val="00B0316F"/>
    <w:rsid w:val="00B04A1A"/>
    <w:rsid w:val="00B051C5"/>
    <w:rsid w:val="00B0540A"/>
    <w:rsid w:val="00B0760D"/>
    <w:rsid w:val="00B11C1F"/>
    <w:rsid w:val="00B14363"/>
    <w:rsid w:val="00B14EAE"/>
    <w:rsid w:val="00B15781"/>
    <w:rsid w:val="00B23E6D"/>
    <w:rsid w:val="00B2437E"/>
    <w:rsid w:val="00B24713"/>
    <w:rsid w:val="00B25866"/>
    <w:rsid w:val="00B261FA"/>
    <w:rsid w:val="00B26360"/>
    <w:rsid w:val="00B30342"/>
    <w:rsid w:val="00B32FF0"/>
    <w:rsid w:val="00B33154"/>
    <w:rsid w:val="00B34B09"/>
    <w:rsid w:val="00B36CB4"/>
    <w:rsid w:val="00B4082A"/>
    <w:rsid w:val="00B41556"/>
    <w:rsid w:val="00B4443F"/>
    <w:rsid w:val="00B44AD5"/>
    <w:rsid w:val="00B44F04"/>
    <w:rsid w:val="00B4559B"/>
    <w:rsid w:val="00B45725"/>
    <w:rsid w:val="00B466A1"/>
    <w:rsid w:val="00B515EF"/>
    <w:rsid w:val="00B54B57"/>
    <w:rsid w:val="00B55EA2"/>
    <w:rsid w:val="00B563B4"/>
    <w:rsid w:val="00B5673F"/>
    <w:rsid w:val="00B56CFE"/>
    <w:rsid w:val="00B56F1F"/>
    <w:rsid w:val="00B6226E"/>
    <w:rsid w:val="00B62F53"/>
    <w:rsid w:val="00B63488"/>
    <w:rsid w:val="00B70CF1"/>
    <w:rsid w:val="00B71E33"/>
    <w:rsid w:val="00B720CB"/>
    <w:rsid w:val="00B72F83"/>
    <w:rsid w:val="00B732EE"/>
    <w:rsid w:val="00B73A14"/>
    <w:rsid w:val="00B76872"/>
    <w:rsid w:val="00B86F71"/>
    <w:rsid w:val="00B9142B"/>
    <w:rsid w:val="00B92148"/>
    <w:rsid w:val="00B962A8"/>
    <w:rsid w:val="00B97300"/>
    <w:rsid w:val="00BA4182"/>
    <w:rsid w:val="00BA4E0C"/>
    <w:rsid w:val="00BA7170"/>
    <w:rsid w:val="00BA7DDE"/>
    <w:rsid w:val="00BB179F"/>
    <w:rsid w:val="00BB1C36"/>
    <w:rsid w:val="00BB2E62"/>
    <w:rsid w:val="00BB4F62"/>
    <w:rsid w:val="00BB775A"/>
    <w:rsid w:val="00BC71FE"/>
    <w:rsid w:val="00BD2D12"/>
    <w:rsid w:val="00BD30C1"/>
    <w:rsid w:val="00BD4204"/>
    <w:rsid w:val="00BD4D8E"/>
    <w:rsid w:val="00BE2083"/>
    <w:rsid w:val="00BE5B2A"/>
    <w:rsid w:val="00BE731B"/>
    <w:rsid w:val="00BE7DD9"/>
    <w:rsid w:val="00BF10BC"/>
    <w:rsid w:val="00BF3527"/>
    <w:rsid w:val="00BF7C48"/>
    <w:rsid w:val="00C03C3F"/>
    <w:rsid w:val="00C04F3C"/>
    <w:rsid w:val="00C05CAA"/>
    <w:rsid w:val="00C120E0"/>
    <w:rsid w:val="00C13975"/>
    <w:rsid w:val="00C14AAE"/>
    <w:rsid w:val="00C14CB7"/>
    <w:rsid w:val="00C16789"/>
    <w:rsid w:val="00C16875"/>
    <w:rsid w:val="00C2068D"/>
    <w:rsid w:val="00C21304"/>
    <w:rsid w:val="00C21A79"/>
    <w:rsid w:val="00C23E96"/>
    <w:rsid w:val="00C264F1"/>
    <w:rsid w:val="00C27116"/>
    <w:rsid w:val="00C314C8"/>
    <w:rsid w:val="00C31A46"/>
    <w:rsid w:val="00C36538"/>
    <w:rsid w:val="00C45D1E"/>
    <w:rsid w:val="00C4615B"/>
    <w:rsid w:val="00C5545A"/>
    <w:rsid w:val="00C63C83"/>
    <w:rsid w:val="00C6778A"/>
    <w:rsid w:val="00C70E6B"/>
    <w:rsid w:val="00C71E9C"/>
    <w:rsid w:val="00C72484"/>
    <w:rsid w:val="00C7630F"/>
    <w:rsid w:val="00C766F4"/>
    <w:rsid w:val="00C808FE"/>
    <w:rsid w:val="00C81395"/>
    <w:rsid w:val="00C84F7E"/>
    <w:rsid w:val="00C87103"/>
    <w:rsid w:val="00C9006D"/>
    <w:rsid w:val="00C93FB3"/>
    <w:rsid w:val="00CA063A"/>
    <w:rsid w:val="00CA0F52"/>
    <w:rsid w:val="00CA3096"/>
    <w:rsid w:val="00CA6CA3"/>
    <w:rsid w:val="00CA754B"/>
    <w:rsid w:val="00CA7E6E"/>
    <w:rsid w:val="00CB02B3"/>
    <w:rsid w:val="00CB1256"/>
    <w:rsid w:val="00CB37B7"/>
    <w:rsid w:val="00CB46DC"/>
    <w:rsid w:val="00CB479B"/>
    <w:rsid w:val="00CB5FCD"/>
    <w:rsid w:val="00CC1D29"/>
    <w:rsid w:val="00CC52D1"/>
    <w:rsid w:val="00CC597A"/>
    <w:rsid w:val="00CD142A"/>
    <w:rsid w:val="00CD692E"/>
    <w:rsid w:val="00CE344F"/>
    <w:rsid w:val="00CE3B78"/>
    <w:rsid w:val="00CE4741"/>
    <w:rsid w:val="00CE4D78"/>
    <w:rsid w:val="00CE6CEF"/>
    <w:rsid w:val="00CF466A"/>
    <w:rsid w:val="00CF6D3F"/>
    <w:rsid w:val="00CF6DC7"/>
    <w:rsid w:val="00D0145A"/>
    <w:rsid w:val="00D04AF0"/>
    <w:rsid w:val="00D0625B"/>
    <w:rsid w:val="00D12BD6"/>
    <w:rsid w:val="00D12EA1"/>
    <w:rsid w:val="00D14370"/>
    <w:rsid w:val="00D16740"/>
    <w:rsid w:val="00D173D6"/>
    <w:rsid w:val="00D24702"/>
    <w:rsid w:val="00D261B1"/>
    <w:rsid w:val="00D263C8"/>
    <w:rsid w:val="00D30DA7"/>
    <w:rsid w:val="00D347C8"/>
    <w:rsid w:val="00D358AB"/>
    <w:rsid w:val="00D360A5"/>
    <w:rsid w:val="00D379B2"/>
    <w:rsid w:val="00D40949"/>
    <w:rsid w:val="00D507DD"/>
    <w:rsid w:val="00D51ECB"/>
    <w:rsid w:val="00D5266C"/>
    <w:rsid w:val="00D5347A"/>
    <w:rsid w:val="00D540E1"/>
    <w:rsid w:val="00D5482D"/>
    <w:rsid w:val="00D60C12"/>
    <w:rsid w:val="00D63066"/>
    <w:rsid w:val="00D635E8"/>
    <w:rsid w:val="00D639C4"/>
    <w:rsid w:val="00D63B9B"/>
    <w:rsid w:val="00D74B84"/>
    <w:rsid w:val="00D74FE3"/>
    <w:rsid w:val="00D76886"/>
    <w:rsid w:val="00D76E57"/>
    <w:rsid w:val="00D77E5D"/>
    <w:rsid w:val="00D8032C"/>
    <w:rsid w:val="00D80831"/>
    <w:rsid w:val="00D80B7B"/>
    <w:rsid w:val="00D82212"/>
    <w:rsid w:val="00D83C89"/>
    <w:rsid w:val="00D86F60"/>
    <w:rsid w:val="00D90E28"/>
    <w:rsid w:val="00D90E82"/>
    <w:rsid w:val="00D92267"/>
    <w:rsid w:val="00D959C5"/>
    <w:rsid w:val="00D966FE"/>
    <w:rsid w:val="00D9701E"/>
    <w:rsid w:val="00DA010B"/>
    <w:rsid w:val="00DA089E"/>
    <w:rsid w:val="00DA0904"/>
    <w:rsid w:val="00DA0975"/>
    <w:rsid w:val="00DA1752"/>
    <w:rsid w:val="00DA1CB5"/>
    <w:rsid w:val="00DA284D"/>
    <w:rsid w:val="00DA2BB5"/>
    <w:rsid w:val="00DA3444"/>
    <w:rsid w:val="00DA34A8"/>
    <w:rsid w:val="00DA38D5"/>
    <w:rsid w:val="00DA6675"/>
    <w:rsid w:val="00DA6E25"/>
    <w:rsid w:val="00DB0996"/>
    <w:rsid w:val="00DB3E4E"/>
    <w:rsid w:val="00DB6321"/>
    <w:rsid w:val="00DC00CF"/>
    <w:rsid w:val="00DC3383"/>
    <w:rsid w:val="00DC4826"/>
    <w:rsid w:val="00DD0BBE"/>
    <w:rsid w:val="00DD193E"/>
    <w:rsid w:val="00DD1BF7"/>
    <w:rsid w:val="00DD5052"/>
    <w:rsid w:val="00DE09BC"/>
    <w:rsid w:val="00DE1B4D"/>
    <w:rsid w:val="00DE5E39"/>
    <w:rsid w:val="00DE7056"/>
    <w:rsid w:val="00DF04AB"/>
    <w:rsid w:val="00DF0721"/>
    <w:rsid w:val="00DF10D7"/>
    <w:rsid w:val="00DF710B"/>
    <w:rsid w:val="00E02F5A"/>
    <w:rsid w:val="00E076A6"/>
    <w:rsid w:val="00E0786C"/>
    <w:rsid w:val="00E07B1C"/>
    <w:rsid w:val="00E10DFC"/>
    <w:rsid w:val="00E10F70"/>
    <w:rsid w:val="00E26207"/>
    <w:rsid w:val="00E30118"/>
    <w:rsid w:val="00E31DC8"/>
    <w:rsid w:val="00E326FD"/>
    <w:rsid w:val="00E3579A"/>
    <w:rsid w:val="00E418A6"/>
    <w:rsid w:val="00E4352B"/>
    <w:rsid w:val="00E43D5A"/>
    <w:rsid w:val="00E450F0"/>
    <w:rsid w:val="00E4563D"/>
    <w:rsid w:val="00E463BC"/>
    <w:rsid w:val="00E47810"/>
    <w:rsid w:val="00E47C1F"/>
    <w:rsid w:val="00E501E1"/>
    <w:rsid w:val="00E50477"/>
    <w:rsid w:val="00E527AA"/>
    <w:rsid w:val="00E5322F"/>
    <w:rsid w:val="00E536BF"/>
    <w:rsid w:val="00E567BB"/>
    <w:rsid w:val="00E57E11"/>
    <w:rsid w:val="00E60281"/>
    <w:rsid w:val="00E631EF"/>
    <w:rsid w:val="00E63212"/>
    <w:rsid w:val="00E63C0F"/>
    <w:rsid w:val="00E65927"/>
    <w:rsid w:val="00E744ED"/>
    <w:rsid w:val="00E74B06"/>
    <w:rsid w:val="00E75BA0"/>
    <w:rsid w:val="00E76BF6"/>
    <w:rsid w:val="00E81A58"/>
    <w:rsid w:val="00E82342"/>
    <w:rsid w:val="00E8248C"/>
    <w:rsid w:val="00E83DEC"/>
    <w:rsid w:val="00E848D0"/>
    <w:rsid w:val="00E85D79"/>
    <w:rsid w:val="00E860C7"/>
    <w:rsid w:val="00E90FFD"/>
    <w:rsid w:val="00E91783"/>
    <w:rsid w:val="00E930BF"/>
    <w:rsid w:val="00E9715B"/>
    <w:rsid w:val="00E97AEE"/>
    <w:rsid w:val="00EA0C3A"/>
    <w:rsid w:val="00EA1566"/>
    <w:rsid w:val="00EA3688"/>
    <w:rsid w:val="00EA7840"/>
    <w:rsid w:val="00EB12F0"/>
    <w:rsid w:val="00EC0E6A"/>
    <w:rsid w:val="00EC1329"/>
    <w:rsid w:val="00EC5FF0"/>
    <w:rsid w:val="00EC6858"/>
    <w:rsid w:val="00ED256B"/>
    <w:rsid w:val="00ED3CE7"/>
    <w:rsid w:val="00ED4232"/>
    <w:rsid w:val="00ED46FA"/>
    <w:rsid w:val="00ED5C15"/>
    <w:rsid w:val="00ED6BA8"/>
    <w:rsid w:val="00ED6BFC"/>
    <w:rsid w:val="00ED6DB4"/>
    <w:rsid w:val="00ED739D"/>
    <w:rsid w:val="00ED759B"/>
    <w:rsid w:val="00EE0056"/>
    <w:rsid w:val="00EE0769"/>
    <w:rsid w:val="00EE1381"/>
    <w:rsid w:val="00EE4061"/>
    <w:rsid w:val="00EF0941"/>
    <w:rsid w:val="00EF33CC"/>
    <w:rsid w:val="00EF37EB"/>
    <w:rsid w:val="00EF3BA7"/>
    <w:rsid w:val="00EF4DB1"/>
    <w:rsid w:val="00EF6218"/>
    <w:rsid w:val="00EF71FD"/>
    <w:rsid w:val="00EF76A5"/>
    <w:rsid w:val="00F02F32"/>
    <w:rsid w:val="00F068FD"/>
    <w:rsid w:val="00F0757D"/>
    <w:rsid w:val="00F11C93"/>
    <w:rsid w:val="00F17D9C"/>
    <w:rsid w:val="00F233EC"/>
    <w:rsid w:val="00F26A82"/>
    <w:rsid w:val="00F305BB"/>
    <w:rsid w:val="00F3262D"/>
    <w:rsid w:val="00F32760"/>
    <w:rsid w:val="00F36C9D"/>
    <w:rsid w:val="00F40D92"/>
    <w:rsid w:val="00F4209C"/>
    <w:rsid w:val="00F42344"/>
    <w:rsid w:val="00F42E55"/>
    <w:rsid w:val="00F52C71"/>
    <w:rsid w:val="00F623A8"/>
    <w:rsid w:val="00F65666"/>
    <w:rsid w:val="00F66999"/>
    <w:rsid w:val="00F70247"/>
    <w:rsid w:val="00F729DB"/>
    <w:rsid w:val="00F73BEA"/>
    <w:rsid w:val="00F76F8B"/>
    <w:rsid w:val="00F80F45"/>
    <w:rsid w:val="00F843AD"/>
    <w:rsid w:val="00F90F45"/>
    <w:rsid w:val="00F93D56"/>
    <w:rsid w:val="00F94229"/>
    <w:rsid w:val="00F95976"/>
    <w:rsid w:val="00F9671E"/>
    <w:rsid w:val="00F96C12"/>
    <w:rsid w:val="00F97113"/>
    <w:rsid w:val="00FA22DD"/>
    <w:rsid w:val="00FA313A"/>
    <w:rsid w:val="00FB7764"/>
    <w:rsid w:val="00FC169C"/>
    <w:rsid w:val="00FC1B6C"/>
    <w:rsid w:val="00FC2867"/>
    <w:rsid w:val="00FC2F53"/>
    <w:rsid w:val="00FC4DB4"/>
    <w:rsid w:val="00FD02D1"/>
    <w:rsid w:val="00FD0616"/>
    <w:rsid w:val="00FD077C"/>
    <w:rsid w:val="00FD0FFE"/>
    <w:rsid w:val="00FD10F5"/>
    <w:rsid w:val="00FD3553"/>
    <w:rsid w:val="00FD6638"/>
    <w:rsid w:val="00FD7D0A"/>
    <w:rsid w:val="00FE3448"/>
    <w:rsid w:val="00FE3A2A"/>
    <w:rsid w:val="00FE5A59"/>
    <w:rsid w:val="00FE6ADC"/>
    <w:rsid w:val="00FF0231"/>
    <w:rsid w:val="00FF09CD"/>
    <w:rsid w:val="00FF226D"/>
    <w:rsid w:val="00FF23C0"/>
    <w:rsid w:val="00FF76D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pPr>
      <w:tabs>
        <w:tab w:val="left" w:pos="708"/>
      </w:tabs>
      <w:suppressAutoHyphens/>
    </w:pPr>
    <w:rPr>
      <w:sz w:val="24"/>
      <w:szCs w:val="24"/>
      <w:lang w:eastAsia="ar-SA"/>
    </w:rPr>
  </w:style>
  <w:style w:type="paragraph" w:styleId="Cmsor1">
    <w:name w:val="heading 1"/>
    <w:basedOn w:val="Norml"/>
    <w:next w:val="Norml"/>
    <w:qFormat/>
    <w:pPr>
      <w:keepNext/>
      <w:numPr>
        <w:numId w:val="1"/>
      </w:numPr>
      <w:spacing w:before="240" w:after="60"/>
      <w:outlineLvl w:val="0"/>
    </w:pPr>
    <w:rPr>
      <w:rFonts w:ascii="Arial" w:hAnsi="Arial" w:cs="Arial"/>
      <w:b/>
      <w:bCs/>
      <w:kern w:val="1"/>
      <w:sz w:val="32"/>
      <w:szCs w:val="32"/>
    </w:rPr>
  </w:style>
  <w:style w:type="paragraph" w:styleId="Cmsor5">
    <w:name w:val="heading 5"/>
    <w:basedOn w:val="Norml"/>
    <w:next w:val="Norml"/>
    <w:qFormat/>
    <w:pPr>
      <w:numPr>
        <w:ilvl w:val="4"/>
        <w:numId w:val="1"/>
      </w:numPr>
      <w:spacing w:before="360" w:after="240"/>
      <w:jc w:val="both"/>
      <w:outlineLvl w:val="4"/>
    </w:pPr>
    <w:rPr>
      <w:b/>
      <w:bCs/>
      <w:i/>
      <w:iCs/>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WW8Num3z0">
    <w:name w:val="WW8Num3z0"/>
    <w:rPr>
      <w:rFonts w:ascii="Symbol" w:hAnsi="Symbol"/>
    </w:rPr>
  </w:style>
  <w:style w:type="character" w:customStyle="1" w:styleId="WW8Num4z0">
    <w:name w:val="WW8Num4z0"/>
    <w:rPr>
      <w:rFonts w:ascii="Symbol" w:hAnsi="Symbol"/>
      <w:b/>
      <w:i w:val="0"/>
      <w:sz w:val="24"/>
      <w:szCs w:val="24"/>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z0">
    <w:name w:val="WW8Num6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z0">
    <w:name w:val="WW8Num7z0"/>
    <w:rPr>
      <w:rFonts w:ascii="Verdana" w:hAnsi="Verdana" w:cs="Times New Roman"/>
      <w:b w:val="0"/>
      <w:i w:val="0"/>
      <w:sz w:val="24"/>
      <w:szCs w:val="24"/>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7z4">
    <w:name w:val="WW8Num7z4"/>
    <w:rPr>
      <w:rFonts w:ascii="Courier New" w:hAnsi="Courier New" w:cs="Courier New"/>
    </w:rPr>
  </w:style>
  <w:style w:type="character" w:customStyle="1" w:styleId="WW8Num8z0">
    <w:name w:val="WW8Num8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9z0">
    <w:name w:val="WW8Num9z0"/>
    <w:rPr>
      <w:rFonts w:ascii="Verdana" w:hAnsi="Verdana" w:cs="Times New Roman"/>
      <w:b w:val="0"/>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9z1">
    <w:name w:val="WW8Num9z1"/>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0z0">
    <w:name w:val="WW8Num10z0"/>
    <w:rPr>
      <w:rFonts w:ascii="Symbol" w:hAnsi="Symbol"/>
      <w:b/>
      <w:i w:val="0"/>
      <w:sz w:val="24"/>
      <w:szCs w:val="24"/>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0">
    <w:name w:val="WW8Num12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3z0">
    <w:name w:val="WW8Num13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3">
    <w:name w:val="WW8Num14z3"/>
    <w:rPr>
      <w:i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6z0">
    <w:name w:val="WW8Num16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7z0">
    <w:name w:val="WW8Num17z0"/>
    <w:rPr>
      <w:rFonts w:ascii="Symbol" w:hAnsi="Symbol"/>
      <w:b/>
      <w:i w:val="0"/>
      <w:sz w:val="24"/>
      <w:szCs w:val="24"/>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7z3">
    <w:name w:val="WW8Num17z3"/>
    <w:rPr>
      <w:rFonts w:ascii="Symbol" w:hAnsi="Symbol"/>
    </w:rPr>
  </w:style>
  <w:style w:type="character" w:customStyle="1" w:styleId="WW8Num19z0">
    <w:name w:val="WW8Num19z0"/>
    <w:rPr>
      <w:rFonts w:ascii="Symbol" w:hAnsi="Symbol"/>
      <w:b/>
      <w:i w:val="0"/>
      <w:sz w:val="24"/>
      <w:szCs w:val="24"/>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0z0">
    <w:name w:val="WW8Num20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1z0">
    <w:name w:val="WW8Num21z0"/>
    <w:rPr>
      <w:rFonts w:ascii="Symbol" w:hAnsi="Symbol"/>
      <w:b/>
      <w:i w:val="0"/>
      <w:sz w:val="24"/>
      <w:szCs w:val="24"/>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WW8Num22z0">
    <w:name w:val="WW8Num22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4z0">
    <w:name w:val="WW8Num24z0"/>
    <w:rPr>
      <w:rFonts w:ascii="Symbol" w:hAnsi="Symbol"/>
      <w:b/>
      <w:i w:val="0"/>
      <w:sz w:val="24"/>
      <w:szCs w:val="24"/>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Times New Roman" w:hAnsi="Times New Roman" w:cs="Times New Roman"/>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5z1">
    <w:name w:val="WW8Num25z1"/>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6z0">
    <w:name w:val="WW8Num26z0"/>
    <w:rPr>
      <w:rFonts w:ascii="Symbol" w:hAnsi="Symbol"/>
      <w:b/>
      <w:i w:val="0"/>
      <w:sz w:val="24"/>
      <w:szCs w:val="24"/>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8z0">
    <w:name w:val="WW8Num28z0"/>
    <w:rPr>
      <w:rFonts w:ascii="Times New Roman" w:eastAsia="Times New Roman"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29z0">
    <w:name w:val="WW8Num29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0z1">
    <w:name w:val="WW8Num30z1"/>
    <w:rPr>
      <w:rFonts w:ascii="Times New Roman" w:eastAsia="Times New Roman" w:hAnsi="Times New Roman" w:cs="Times New Roman"/>
    </w:rPr>
  </w:style>
  <w:style w:type="character" w:customStyle="1" w:styleId="WW8Num31z0">
    <w:name w:val="WW8Num31z0"/>
    <w:rPr>
      <w:rFonts w:ascii="Symbol" w:hAnsi="Symbol"/>
      <w:b/>
      <w:i w:val="0"/>
      <w:sz w:val="24"/>
      <w:szCs w:val="24"/>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1z3">
    <w:name w:val="WW8Num31z3"/>
    <w:rPr>
      <w:rFonts w:ascii="Symbol" w:hAnsi="Symbol"/>
    </w:rPr>
  </w:style>
  <w:style w:type="character" w:customStyle="1" w:styleId="WW8Num32z0">
    <w:name w:val="WW8Num32z0"/>
    <w:rPr>
      <w:rFonts w:ascii="Symbol" w:hAnsi="Symbol"/>
      <w:b/>
      <w:i w:val="0"/>
      <w:sz w:val="24"/>
      <w:szCs w:val="24"/>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3z0">
    <w:name w:val="WW8Num33z0"/>
    <w:rPr>
      <w:rFonts w:ascii="Symbol" w:hAnsi="Symbol"/>
      <w:b/>
      <w:i w:val="0"/>
      <w:sz w:val="24"/>
      <w:szCs w:val="24"/>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rPr>
  </w:style>
  <w:style w:type="character" w:customStyle="1" w:styleId="WW8Num33z3">
    <w:name w:val="WW8Num33z3"/>
    <w:rPr>
      <w:rFonts w:ascii="Symbol" w:hAnsi="Symbol"/>
    </w:rPr>
  </w:style>
  <w:style w:type="character" w:customStyle="1" w:styleId="WW8Num34z2">
    <w:name w:val="WW8Num34z2"/>
    <w:rPr>
      <w:rFonts w:ascii="Symbol" w:hAnsi="Symbol"/>
    </w:rPr>
  </w:style>
  <w:style w:type="character" w:customStyle="1" w:styleId="WW8Num34z3">
    <w:name w:val="WW8Num34z3"/>
    <w:rPr>
      <w:rFonts w:ascii="Times New Roman" w:eastAsia="Times New Roman" w:hAnsi="Times New Roman" w:cs="Times New Roman"/>
    </w:rPr>
  </w:style>
  <w:style w:type="character" w:customStyle="1" w:styleId="WW8Num35z0">
    <w:name w:val="WW8Num35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7z0">
    <w:name w:val="WW8Num37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9z0">
    <w:name w:val="WW8Num39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0z0">
    <w:name w:val="WW8Num40z0"/>
    <w:rPr>
      <w:rFonts w:ascii="Symbol" w:hAnsi="Symbol"/>
      <w:b/>
      <w:i w:val="0"/>
      <w:sz w:val="24"/>
      <w:szCs w:val="24"/>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WW8Num41z0">
    <w:name w:val="WW8Num41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2z0">
    <w:name w:val="WW8Num42z0"/>
    <w:rPr>
      <w:rFonts w:ascii="Symbol" w:hAnsi="Symbol"/>
      <w:b/>
      <w:i w:val="0"/>
      <w:sz w:val="24"/>
      <w:szCs w:val="24"/>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rPr>
  </w:style>
  <w:style w:type="character" w:customStyle="1" w:styleId="WW8Num42z3">
    <w:name w:val="WW8Num42z3"/>
    <w:rPr>
      <w:rFonts w:ascii="Symbol" w:hAnsi="Symbol"/>
    </w:rPr>
  </w:style>
  <w:style w:type="character" w:customStyle="1" w:styleId="WW8Num43z0">
    <w:name w:val="WW8Num43z0"/>
    <w:rPr>
      <w:b/>
    </w:rPr>
  </w:style>
  <w:style w:type="character" w:customStyle="1" w:styleId="WW8Num44z0">
    <w:name w:val="WW8Num44z0"/>
    <w:rPr>
      <w:rFonts w:ascii="Symbol" w:hAnsi="Symbol"/>
      <w:b/>
      <w:i w:val="0"/>
      <w:sz w:val="24"/>
      <w:szCs w:val="24"/>
    </w:rPr>
  </w:style>
  <w:style w:type="character" w:customStyle="1" w:styleId="WW8Num44z1">
    <w:name w:val="WW8Num44z1"/>
    <w:rPr>
      <w:rFonts w:ascii="Verdana" w:hAnsi="Verdana" w:cs="Times New Roman"/>
      <w:b w:val="0"/>
      <w:i w:val="0"/>
      <w:sz w:val="24"/>
      <w:szCs w:val="24"/>
    </w:rPr>
  </w:style>
  <w:style w:type="character" w:customStyle="1" w:styleId="WW8Num44z2">
    <w:name w:val="WW8Num44z2"/>
    <w:rPr>
      <w:rFonts w:ascii="Wingdings" w:hAnsi="Wingdings"/>
    </w:rPr>
  </w:style>
  <w:style w:type="character" w:customStyle="1" w:styleId="WW8Num44z3">
    <w:name w:val="WW8Num44z3"/>
    <w:rPr>
      <w:rFonts w:ascii="Symbol" w:hAnsi="Symbol"/>
    </w:rPr>
  </w:style>
  <w:style w:type="character" w:customStyle="1" w:styleId="WW8Num44z4">
    <w:name w:val="WW8Num44z4"/>
    <w:rPr>
      <w:rFonts w:ascii="Courier New" w:hAnsi="Courier New" w:cs="Courier New"/>
    </w:rPr>
  </w:style>
  <w:style w:type="character" w:customStyle="1" w:styleId="WW8Num45z0">
    <w:name w:val="WW8Num45z0"/>
    <w:rPr>
      <w:rFonts w:ascii="Symbol" w:hAnsi="Symbol"/>
      <w:b/>
      <w:i w:val="0"/>
      <w:sz w:val="24"/>
      <w:szCs w:val="24"/>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45z3">
    <w:name w:val="WW8Num45z3"/>
    <w:rPr>
      <w:rFonts w:ascii="Symbol" w:hAnsi="Symbol"/>
    </w:rPr>
  </w:style>
  <w:style w:type="character" w:customStyle="1" w:styleId="WW8Num46z0">
    <w:name w:val="WW8Num46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7z0">
    <w:name w:val="WW8Num47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8z0">
    <w:name w:val="WW8Num48z0"/>
    <w:rPr>
      <w:rFonts w:ascii="Symbol" w:hAnsi="Symbol"/>
      <w:b/>
      <w:i w:val="0"/>
      <w:sz w:val="24"/>
      <w:szCs w:val="24"/>
    </w:rPr>
  </w:style>
  <w:style w:type="character" w:customStyle="1" w:styleId="WW8Num48z1">
    <w:name w:val="WW8Num48z1"/>
    <w:rPr>
      <w:rFonts w:ascii="Courier New" w:hAnsi="Courier New" w:cs="Courier New"/>
    </w:rPr>
  </w:style>
  <w:style w:type="character" w:customStyle="1" w:styleId="WW8Num48z2">
    <w:name w:val="WW8Num48z2"/>
    <w:rPr>
      <w:rFonts w:ascii="Wingdings" w:hAnsi="Wingdings"/>
    </w:rPr>
  </w:style>
  <w:style w:type="character" w:customStyle="1" w:styleId="WW8Num48z3">
    <w:name w:val="WW8Num48z3"/>
    <w:rPr>
      <w:rFonts w:ascii="Symbol" w:hAnsi="Symbol"/>
    </w:rPr>
  </w:style>
  <w:style w:type="character" w:customStyle="1" w:styleId="WW8Num49z0">
    <w:name w:val="WW8Num49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0z0">
    <w:name w:val="WW8Num50z0"/>
    <w:rPr>
      <w:rFonts w:ascii="Symbol" w:hAnsi="Symbol"/>
      <w:b/>
      <w:i w:val="0"/>
      <w:sz w:val="24"/>
      <w:szCs w:val="24"/>
    </w:rPr>
  </w:style>
  <w:style w:type="character" w:customStyle="1" w:styleId="WW8Num50z1">
    <w:name w:val="WW8Num50z1"/>
    <w:rPr>
      <w:rFonts w:ascii="Courier New" w:hAnsi="Courier New" w:cs="Courier New"/>
    </w:rPr>
  </w:style>
  <w:style w:type="character" w:customStyle="1" w:styleId="WW8Num50z2">
    <w:name w:val="WW8Num50z2"/>
    <w:rPr>
      <w:rFonts w:ascii="Wingdings" w:hAnsi="Wingdings"/>
    </w:rPr>
  </w:style>
  <w:style w:type="character" w:customStyle="1" w:styleId="WW8Num50z3">
    <w:name w:val="WW8Num50z3"/>
    <w:rPr>
      <w:rFonts w:ascii="Symbol" w:hAnsi="Symbol"/>
    </w:rPr>
  </w:style>
  <w:style w:type="character" w:customStyle="1" w:styleId="CharChar">
    <w:name w:val="Char Char"/>
    <w:rPr>
      <w:sz w:val="24"/>
      <w:szCs w:val="12"/>
      <w:lang w:val="hu-HU" w:eastAsia="ar-SA" w:bidi="ar-SA"/>
    </w:rPr>
  </w:style>
  <w:style w:type="character" w:customStyle="1" w:styleId="Jegyzethivatkozs1">
    <w:name w:val="Jegyzethivatkozás1"/>
    <w:rPr>
      <w:sz w:val="16"/>
      <w:szCs w:val="16"/>
    </w:rPr>
  </w:style>
  <w:style w:type="character" w:styleId="Oldalszm">
    <w:name w:val="page number"/>
    <w:basedOn w:val="Bekezdsalapbettpusa"/>
  </w:style>
  <w:style w:type="character" w:customStyle="1" w:styleId="Lbjegyzet-karakterek">
    <w:name w:val="Lábjegyzet-karakterek"/>
    <w:rPr>
      <w:vertAlign w:val="superscript"/>
    </w:rPr>
  </w:style>
  <w:style w:type="character" w:styleId="Lbjegyzet-hivatkozs">
    <w:name w:val="footnote reference"/>
    <w:semiHidden/>
    <w:rPr>
      <w:vertAlign w:val="superscript"/>
    </w:rPr>
  </w:style>
  <w:style w:type="character" w:styleId="Vgjegyzet-hivatkozs">
    <w:name w:val="endnote reference"/>
    <w:semiHidden/>
    <w:rPr>
      <w:vertAlign w:val="superscript"/>
    </w:rPr>
  </w:style>
  <w:style w:type="character" w:customStyle="1" w:styleId="Vgjegyzet-karakterek">
    <w:name w:val="Végjegyzet-karakterek"/>
  </w:style>
  <w:style w:type="paragraph" w:customStyle="1" w:styleId="Cmsor">
    <w:name w:val="Címsor"/>
    <w:basedOn w:val="Norml"/>
    <w:next w:val="Szvegtrzs"/>
    <w:pPr>
      <w:keepNext/>
      <w:spacing w:before="240" w:after="120"/>
    </w:pPr>
    <w:rPr>
      <w:rFonts w:ascii="Arial" w:eastAsia="Lucida Sans Unicode" w:hAnsi="Arial" w:cs="Tahoma"/>
      <w:sz w:val="28"/>
      <w:szCs w:val="28"/>
    </w:rPr>
  </w:style>
  <w:style w:type="paragraph" w:styleId="Szvegtrzs">
    <w:name w:val="Body Text"/>
    <w:basedOn w:val="Norml"/>
    <w:pPr>
      <w:spacing w:after="120"/>
    </w:pPr>
  </w:style>
  <w:style w:type="paragraph" w:styleId="Lista">
    <w:name w:val="List"/>
    <w:basedOn w:val="Norml"/>
    <w:pPr>
      <w:spacing w:after="120"/>
      <w:ind w:left="283" w:hanging="283"/>
      <w:jc w:val="both"/>
    </w:pPr>
    <w:rPr>
      <w:color w:val="000000"/>
      <w:szCs w:val="20"/>
    </w:rPr>
  </w:style>
  <w:style w:type="paragraph" w:customStyle="1" w:styleId="Felirat">
    <w:name w:val="Felirat"/>
    <w:basedOn w:val="Norml"/>
    <w:pPr>
      <w:suppressLineNumbers/>
      <w:spacing w:before="120" w:after="120"/>
    </w:pPr>
    <w:rPr>
      <w:rFonts w:cs="Tahoma"/>
      <w:i/>
      <w:iCs/>
    </w:rPr>
  </w:style>
  <w:style w:type="paragraph" w:customStyle="1" w:styleId="Trgymutat">
    <w:name w:val="Tárgymutató"/>
    <w:basedOn w:val="Norml"/>
    <w:pPr>
      <w:suppressLineNumbers/>
    </w:pPr>
    <w:rPr>
      <w:rFonts w:cs="Tahoma"/>
    </w:rPr>
  </w:style>
  <w:style w:type="paragraph" w:styleId="NormlWeb">
    <w:name w:val="Normal (Web)"/>
    <w:basedOn w:val="Norml"/>
    <w:pPr>
      <w:numPr>
        <w:numId w:val="4"/>
      </w:numPr>
    </w:pPr>
    <w:rPr>
      <w:color w:val="000000"/>
    </w:rPr>
  </w:style>
  <w:style w:type="paragraph" w:styleId="TJ1">
    <w:name w:val="toc 1"/>
    <w:basedOn w:val="Norml"/>
    <w:next w:val="Norml"/>
    <w:semiHidden/>
    <w:pPr>
      <w:numPr>
        <w:numId w:val="8"/>
      </w:numPr>
      <w:tabs>
        <w:tab w:val="left" w:pos="3258"/>
        <w:tab w:val="left" w:pos="4544"/>
        <w:tab w:val="right" w:pos="11610"/>
      </w:tabs>
      <w:spacing w:before="120" w:after="120"/>
      <w:ind w:left="2550" w:hanging="1134"/>
      <w:jc w:val="both"/>
    </w:pPr>
    <w:rPr>
      <w:b/>
      <w:szCs w:val="12"/>
    </w:rPr>
  </w:style>
  <w:style w:type="paragraph" w:styleId="lfej">
    <w:name w:val="header"/>
    <w:basedOn w:val="Norml"/>
    <w:link w:val="lfejChar"/>
    <w:pPr>
      <w:tabs>
        <w:tab w:val="center" w:pos="4536"/>
        <w:tab w:val="right" w:pos="9072"/>
      </w:tabs>
      <w:spacing w:before="280" w:after="280"/>
      <w:jc w:val="both"/>
    </w:pPr>
    <w:rPr>
      <w:szCs w:val="12"/>
    </w:rPr>
  </w:style>
  <w:style w:type="paragraph" w:customStyle="1" w:styleId="Szmozottlista1">
    <w:name w:val="Számozott lista1"/>
    <w:basedOn w:val="Norml"/>
    <w:pPr>
      <w:numPr>
        <w:numId w:val="3"/>
      </w:numPr>
      <w:tabs>
        <w:tab w:val="left" w:pos="567"/>
      </w:tabs>
      <w:spacing w:before="120" w:after="120"/>
    </w:pPr>
  </w:style>
  <w:style w:type="paragraph" w:customStyle="1" w:styleId="Lista21">
    <w:name w:val="Lista 21"/>
    <w:basedOn w:val="Norml"/>
    <w:pPr>
      <w:numPr>
        <w:numId w:val="6"/>
      </w:numPr>
      <w:spacing w:after="120"/>
      <w:jc w:val="both"/>
    </w:pPr>
  </w:style>
  <w:style w:type="paragraph" w:customStyle="1" w:styleId="Szmozottlista31">
    <w:name w:val="Számozott lista 31"/>
    <w:basedOn w:val="Norml"/>
    <w:pPr>
      <w:keepNext/>
      <w:numPr>
        <w:numId w:val="2"/>
      </w:numPr>
      <w:tabs>
        <w:tab w:val="left" w:pos="1287"/>
      </w:tabs>
      <w:ind w:left="360" w:firstLine="0"/>
    </w:pPr>
  </w:style>
  <w:style w:type="paragraph" w:styleId="Szvegtrzsbehzssal">
    <w:name w:val="Body Text Indent"/>
    <w:basedOn w:val="Norml"/>
    <w:pPr>
      <w:numPr>
        <w:numId w:val="7"/>
      </w:numPr>
      <w:pBdr>
        <w:top w:val="single" w:sz="8" w:space="1" w:color="000000" w:shadow="1"/>
        <w:left w:val="single" w:sz="8" w:space="4" w:color="000000" w:shadow="1"/>
        <w:bottom w:val="single" w:sz="8" w:space="1" w:color="000000" w:shadow="1"/>
        <w:right w:val="single" w:sz="8" w:space="4" w:color="000000" w:shadow="1"/>
      </w:pBdr>
      <w:ind w:left="567" w:right="567" w:firstLine="0"/>
    </w:pPr>
    <w:rPr>
      <w:szCs w:val="12"/>
    </w:rPr>
  </w:style>
  <w:style w:type="paragraph" w:customStyle="1" w:styleId="Szvegtrzs31">
    <w:name w:val="Szövegtörzs 31"/>
    <w:basedOn w:val="Norml"/>
    <w:pPr>
      <w:spacing w:after="120"/>
    </w:pPr>
    <w:rPr>
      <w:sz w:val="16"/>
      <w:szCs w:val="16"/>
    </w:rPr>
  </w:style>
  <w:style w:type="paragraph" w:customStyle="1" w:styleId="Szvegtrzsbehzssal21">
    <w:name w:val="Szövegtörzs behúzással 21"/>
    <w:basedOn w:val="Norml"/>
    <w:pPr>
      <w:spacing w:after="120" w:line="480" w:lineRule="auto"/>
      <w:ind w:left="283"/>
    </w:pPr>
  </w:style>
  <w:style w:type="paragraph" w:customStyle="1" w:styleId="Csakszveg1">
    <w:name w:val="Csak szöveg1"/>
    <w:basedOn w:val="Norml"/>
    <w:rPr>
      <w:rFonts w:ascii="Courier New" w:hAnsi="Courier New"/>
      <w:sz w:val="20"/>
      <w:szCs w:val="20"/>
    </w:rPr>
  </w:style>
  <w:style w:type="paragraph" w:customStyle="1" w:styleId="Paragrafus">
    <w:name w:val="Paragrafus"/>
    <w:basedOn w:val="Norml"/>
    <w:pPr>
      <w:numPr>
        <w:numId w:val="5"/>
      </w:numPr>
      <w:spacing w:before="120" w:after="120"/>
      <w:jc w:val="both"/>
    </w:pPr>
  </w:style>
  <w:style w:type="paragraph" w:customStyle="1" w:styleId="NormlWeb1">
    <w:name w:val="Normál (Web)1"/>
    <w:basedOn w:val="Norml"/>
    <w:pPr>
      <w:tabs>
        <w:tab w:val="num" w:pos="0"/>
      </w:tabs>
      <w:spacing w:before="100" w:after="100"/>
    </w:pPr>
    <w:rPr>
      <w:color w:val="000000"/>
      <w:szCs w:val="20"/>
    </w:rPr>
  </w:style>
  <w:style w:type="paragraph" w:customStyle="1" w:styleId="StlusSzvegtrzsBal063cmEltte12ptSorkzszimpla">
    <w:name w:val="Stílus Szövegtörzs + Bal:  063 cm Előtte:  12 pt Sorköz:  szimpla"/>
    <w:basedOn w:val="Szvegtrzs"/>
    <w:pPr>
      <w:widowControl w:val="0"/>
      <w:tabs>
        <w:tab w:val="right" w:leader="dot" w:pos="9429"/>
      </w:tabs>
      <w:spacing w:before="240" w:after="0"/>
      <w:ind w:left="357"/>
      <w:jc w:val="both"/>
    </w:pPr>
  </w:style>
  <w:style w:type="paragraph" w:styleId="Lbjegyzetszveg">
    <w:name w:val="footnote text"/>
    <w:basedOn w:val="Norml"/>
    <w:link w:val="LbjegyzetszvegChar"/>
    <w:semiHidden/>
    <w:pPr>
      <w:spacing w:before="280" w:after="280"/>
      <w:jc w:val="both"/>
    </w:pPr>
    <w:rPr>
      <w:sz w:val="20"/>
      <w:szCs w:val="20"/>
    </w:rPr>
  </w:style>
  <w:style w:type="paragraph" w:styleId="llb">
    <w:name w:val="footer"/>
    <w:basedOn w:val="Norml"/>
    <w:pPr>
      <w:tabs>
        <w:tab w:val="center" w:pos="4536"/>
        <w:tab w:val="right" w:pos="9072"/>
      </w:tabs>
    </w:pPr>
  </w:style>
  <w:style w:type="paragraph" w:customStyle="1" w:styleId="Szvegtrzs21">
    <w:name w:val="Szövegtörzs 21"/>
    <w:basedOn w:val="Norml"/>
    <w:pPr>
      <w:spacing w:after="120" w:line="480" w:lineRule="auto"/>
    </w:pPr>
  </w:style>
  <w:style w:type="paragraph" w:customStyle="1" w:styleId="Tblzattartalom">
    <w:name w:val="Táblázattartalom"/>
    <w:basedOn w:val="Norml"/>
    <w:pPr>
      <w:suppressLineNumbers/>
    </w:pPr>
  </w:style>
  <w:style w:type="paragraph" w:customStyle="1" w:styleId="Tblzatfejlc">
    <w:name w:val="Táblázatfejléc"/>
    <w:basedOn w:val="Tblzattartalom"/>
    <w:pPr>
      <w:jc w:val="center"/>
    </w:pPr>
    <w:rPr>
      <w:b/>
      <w:bCs/>
    </w:rPr>
  </w:style>
  <w:style w:type="paragraph" w:customStyle="1" w:styleId="Kerettartalom">
    <w:name w:val="Kerettartalom"/>
    <w:basedOn w:val="Szvegtrzs"/>
  </w:style>
  <w:style w:type="character" w:styleId="Jegyzethivatkozs">
    <w:name w:val="annotation reference"/>
    <w:semiHidden/>
    <w:rsid w:val="0026244F"/>
    <w:rPr>
      <w:sz w:val="16"/>
      <w:szCs w:val="16"/>
    </w:rPr>
  </w:style>
  <w:style w:type="paragraph" w:styleId="Jegyzetszveg">
    <w:name w:val="annotation text"/>
    <w:basedOn w:val="Norml"/>
    <w:semiHidden/>
    <w:rsid w:val="0026244F"/>
    <w:rPr>
      <w:sz w:val="20"/>
      <w:szCs w:val="20"/>
    </w:rPr>
  </w:style>
  <w:style w:type="paragraph" w:styleId="Megjegyzstrgya">
    <w:name w:val="annotation subject"/>
    <w:basedOn w:val="Jegyzetszveg"/>
    <w:next w:val="Jegyzetszveg"/>
    <w:semiHidden/>
    <w:rsid w:val="0026244F"/>
    <w:rPr>
      <w:b/>
      <w:bCs/>
    </w:rPr>
  </w:style>
  <w:style w:type="paragraph" w:styleId="Buborkszveg">
    <w:name w:val="Balloon Text"/>
    <w:basedOn w:val="Norml"/>
    <w:semiHidden/>
    <w:rsid w:val="0026244F"/>
    <w:rPr>
      <w:rFonts w:ascii="Tahoma" w:hAnsi="Tahoma" w:cs="Tahoma"/>
      <w:sz w:val="16"/>
      <w:szCs w:val="16"/>
    </w:rPr>
  </w:style>
  <w:style w:type="paragraph" w:styleId="Csakszveg">
    <w:name w:val="Plain Text"/>
    <w:basedOn w:val="Norml"/>
    <w:rsid w:val="006F309C"/>
    <w:pPr>
      <w:suppressAutoHyphens w:val="0"/>
    </w:pPr>
    <w:rPr>
      <w:rFonts w:ascii="Courier New" w:hAnsi="Courier New"/>
      <w:sz w:val="20"/>
      <w:szCs w:val="20"/>
      <w:lang w:eastAsia="hu-HU"/>
    </w:rPr>
  </w:style>
  <w:style w:type="table" w:styleId="Rcsostblzat">
    <w:name w:val="Table Grid"/>
    <w:aliases w:val="Vialto"/>
    <w:basedOn w:val="Normltblzat"/>
    <w:uiPriority w:val="39"/>
    <w:rsid w:val="00AF1E29"/>
    <w:pPr>
      <w:tabs>
        <w:tab w:val="left" w:pos="70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link w:val="ListaszerbekezdsChar"/>
    <w:uiPriority w:val="34"/>
    <w:qFormat/>
    <w:rsid w:val="009C66C3"/>
    <w:pPr>
      <w:ind w:left="708"/>
    </w:pPr>
  </w:style>
  <w:style w:type="character" w:customStyle="1" w:styleId="LbjegyzetszvegChar">
    <w:name w:val="Lábjegyzetszöveg Char"/>
    <w:link w:val="Lbjegyzetszveg"/>
    <w:semiHidden/>
    <w:rsid w:val="001C1281"/>
    <w:rPr>
      <w:lang w:eastAsia="ar-SA"/>
    </w:rPr>
  </w:style>
  <w:style w:type="paragraph" w:styleId="Felsorols">
    <w:name w:val="List Bullet"/>
    <w:basedOn w:val="Norml"/>
    <w:autoRedefine/>
    <w:semiHidden/>
    <w:rsid w:val="00084D24"/>
    <w:pPr>
      <w:tabs>
        <w:tab w:val="clear" w:pos="708"/>
        <w:tab w:val="left" w:pos="-284"/>
        <w:tab w:val="left" w:pos="567"/>
      </w:tabs>
      <w:suppressAutoHyphens w:val="0"/>
      <w:jc w:val="both"/>
    </w:pPr>
    <w:rPr>
      <w:rFonts w:eastAsia="MS Mincho"/>
      <w:lang w:eastAsia="hu-HU"/>
    </w:rPr>
  </w:style>
  <w:style w:type="paragraph" w:customStyle="1" w:styleId="Default">
    <w:name w:val="Default"/>
    <w:rsid w:val="008B2EDF"/>
    <w:pPr>
      <w:autoSpaceDE w:val="0"/>
      <w:autoSpaceDN w:val="0"/>
      <w:adjustRightInd w:val="0"/>
    </w:pPr>
    <w:rPr>
      <w:rFonts w:ascii="Franklin Gothic Book" w:eastAsia="Calibri" w:hAnsi="Franklin Gothic Book" w:cs="Franklin Gothic Book"/>
      <w:color w:val="000000"/>
      <w:sz w:val="24"/>
      <w:szCs w:val="24"/>
      <w:lang w:eastAsia="en-US"/>
    </w:rPr>
  </w:style>
  <w:style w:type="character" w:customStyle="1" w:styleId="ListaszerbekezdsChar">
    <w:name w:val="Listaszerű bekezdés Char"/>
    <w:link w:val="Listaszerbekezds"/>
    <w:uiPriority w:val="34"/>
    <w:locked/>
    <w:rsid w:val="00A54362"/>
    <w:rPr>
      <w:sz w:val="24"/>
      <w:szCs w:val="24"/>
      <w:lang w:eastAsia="ar-SA"/>
    </w:rPr>
  </w:style>
  <w:style w:type="character" w:customStyle="1" w:styleId="lfejChar">
    <w:name w:val="Élőfej Char"/>
    <w:link w:val="lfej"/>
    <w:uiPriority w:val="99"/>
    <w:rsid w:val="00011EBE"/>
    <w:rPr>
      <w:sz w:val="24"/>
      <w:szCs w:val="12"/>
      <w:lang w:eastAsia="ar-SA"/>
    </w:rPr>
  </w:style>
  <w:style w:type="character" w:customStyle="1" w:styleId="Szvegtrzs0">
    <w:name w:val="Szövegtörzs_"/>
    <w:rsid w:val="00455622"/>
    <w:rPr>
      <w:rFonts w:ascii="Times New Roman" w:hAnsi="Times New Roman" w:cs="Times New Roman"/>
      <w:sz w:val="23"/>
      <w:szCs w:val="23"/>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pPr>
      <w:tabs>
        <w:tab w:val="left" w:pos="708"/>
      </w:tabs>
      <w:suppressAutoHyphens/>
    </w:pPr>
    <w:rPr>
      <w:sz w:val="24"/>
      <w:szCs w:val="24"/>
      <w:lang w:eastAsia="ar-SA"/>
    </w:rPr>
  </w:style>
  <w:style w:type="paragraph" w:styleId="Cmsor1">
    <w:name w:val="heading 1"/>
    <w:basedOn w:val="Norml"/>
    <w:next w:val="Norml"/>
    <w:qFormat/>
    <w:pPr>
      <w:keepNext/>
      <w:numPr>
        <w:numId w:val="1"/>
      </w:numPr>
      <w:spacing w:before="240" w:after="60"/>
      <w:outlineLvl w:val="0"/>
    </w:pPr>
    <w:rPr>
      <w:rFonts w:ascii="Arial" w:hAnsi="Arial" w:cs="Arial"/>
      <w:b/>
      <w:bCs/>
      <w:kern w:val="1"/>
      <w:sz w:val="32"/>
      <w:szCs w:val="32"/>
    </w:rPr>
  </w:style>
  <w:style w:type="paragraph" w:styleId="Cmsor5">
    <w:name w:val="heading 5"/>
    <w:basedOn w:val="Norml"/>
    <w:next w:val="Norml"/>
    <w:qFormat/>
    <w:pPr>
      <w:numPr>
        <w:ilvl w:val="4"/>
        <w:numId w:val="1"/>
      </w:numPr>
      <w:spacing w:before="360" w:after="240"/>
      <w:jc w:val="both"/>
      <w:outlineLvl w:val="4"/>
    </w:pPr>
    <w:rPr>
      <w:b/>
      <w:bCs/>
      <w:i/>
      <w:iCs/>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WW8Num3z0">
    <w:name w:val="WW8Num3z0"/>
    <w:rPr>
      <w:rFonts w:ascii="Symbol" w:hAnsi="Symbol"/>
    </w:rPr>
  </w:style>
  <w:style w:type="character" w:customStyle="1" w:styleId="WW8Num4z0">
    <w:name w:val="WW8Num4z0"/>
    <w:rPr>
      <w:rFonts w:ascii="Symbol" w:hAnsi="Symbol"/>
      <w:b/>
      <w:i w:val="0"/>
      <w:sz w:val="24"/>
      <w:szCs w:val="24"/>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z0">
    <w:name w:val="WW8Num6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z0">
    <w:name w:val="WW8Num7z0"/>
    <w:rPr>
      <w:rFonts w:ascii="Verdana" w:hAnsi="Verdana" w:cs="Times New Roman"/>
      <w:b w:val="0"/>
      <w:i w:val="0"/>
      <w:sz w:val="24"/>
      <w:szCs w:val="24"/>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7z4">
    <w:name w:val="WW8Num7z4"/>
    <w:rPr>
      <w:rFonts w:ascii="Courier New" w:hAnsi="Courier New" w:cs="Courier New"/>
    </w:rPr>
  </w:style>
  <w:style w:type="character" w:customStyle="1" w:styleId="WW8Num8z0">
    <w:name w:val="WW8Num8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9z0">
    <w:name w:val="WW8Num9z0"/>
    <w:rPr>
      <w:rFonts w:ascii="Verdana" w:hAnsi="Verdana" w:cs="Times New Roman"/>
      <w:b w:val="0"/>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9z1">
    <w:name w:val="WW8Num9z1"/>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0z0">
    <w:name w:val="WW8Num10z0"/>
    <w:rPr>
      <w:rFonts w:ascii="Symbol" w:hAnsi="Symbol"/>
      <w:b/>
      <w:i w:val="0"/>
      <w:sz w:val="24"/>
      <w:szCs w:val="24"/>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0">
    <w:name w:val="WW8Num12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3z0">
    <w:name w:val="WW8Num13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3">
    <w:name w:val="WW8Num14z3"/>
    <w:rPr>
      <w:i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6z0">
    <w:name w:val="WW8Num16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7z0">
    <w:name w:val="WW8Num17z0"/>
    <w:rPr>
      <w:rFonts w:ascii="Symbol" w:hAnsi="Symbol"/>
      <w:b/>
      <w:i w:val="0"/>
      <w:sz w:val="24"/>
      <w:szCs w:val="24"/>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7z3">
    <w:name w:val="WW8Num17z3"/>
    <w:rPr>
      <w:rFonts w:ascii="Symbol" w:hAnsi="Symbol"/>
    </w:rPr>
  </w:style>
  <w:style w:type="character" w:customStyle="1" w:styleId="WW8Num19z0">
    <w:name w:val="WW8Num19z0"/>
    <w:rPr>
      <w:rFonts w:ascii="Symbol" w:hAnsi="Symbol"/>
      <w:b/>
      <w:i w:val="0"/>
      <w:sz w:val="24"/>
      <w:szCs w:val="24"/>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0z0">
    <w:name w:val="WW8Num20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1z0">
    <w:name w:val="WW8Num21z0"/>
    <w:rPr>
      <w:rFonts w:ascii="Symbol" w:hAnsi="Symbol"/>
      <w:b/>
      <w:i w:val="0"/>
      <w:sz w:val="24"/>
      <w:szCs w:val="24"/>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WW8Num22z0">
    <w:name w:val="WW8Num22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4z0">
    <w:name w:val="WW8Num24z0"/>
    <w:rPr>
      <w:rFonts w:ascii="Symbol" w:hAnsi="Symbol"/>
      <w:b/>
      <w:i w:val="0"/>
      <w:sz w:val="24"/>
      <w:szCs w:val="24"/>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Times New Roman" w:hAnsi="Times New Roman" w:cs="Times New Roman"/>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5z1">
    <w:name w:val="WW8Num25z1"/>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6z0">
    <w:name w:val="WW8Num26z0"/>
    <w:rPr>
      <w:rFonts w:ascii="Symbol" w:hAnsi="Symbol"/>
      <w:b/>
      <w:i w:val="0"/>
      <w:sz w:val="24"/>
      <w:szCs w:val="24"/>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8z0">
    <w:name w:val="WW8Num28z0"/>
    <w:rPr>
      <w:rFonts w:ascii="Times New Roman" w:eastAsia="Times New Roman"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29z0">
    <w:name w:val="WW8Num29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0z1">
    <w:name w:val="WW8Num30z1"/>
    <w:rPr>
      <w:rFonts w:ascii="Times New Roman" w:eastAsia="Times New Roman" w:hAnsi="Times New Roman" w:cs="Times New Roman"/>
    </w:rPr>
  </w:style>
  <w:style w:type="character" w:customStyle="1" w:styleId="WW8Num31z0">
    <w:name w:val="WW8Num31z0"/>
    <w:rPr>
      <w:rFonts w:ascii="Symbol" w:hAnsi="Symbol"/>
      <w:b/>
      <w:i w:val="0"/>
      <w:sz w:val="24"/>
      <w:szCs w:val="24"/>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1z3">
    <w:name w:val="WW8Num31z3"/>
    <w:rPr>
      <w:rFonts w:ascii="Symbol" w:hAnsi="Symbol"/>
    </w:rPr>
  </w:style>
  <w:style w:type="character" w:customStyle="1" w:styleId="WW8Num32z0">
    <w:name w:val="WW8Num32z0"/>
    <w:rPr>
      <w:rFonts w:ascii="Symbol" w:hAnsi="Symbol"/>
      <w:b/>
      <w:i w:val="0"/>
      <w:sz w:val="24"/>
      <w:szCs w:val="24"/>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3z0">
    <w:name w:val="WW8Num33z0"/>
    <w:rPr>
      <w:rFonts w:ascii="Symbol" w:hAnsi="Symbol"/>
      <w:b/>
      <w:i w:val="0"/>
      <w:sz w:val="24"/>
      <w:szCs w:val="24"/>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rPr>
  </w:style>
  <w:style w:type="character" w:customStyle="1" w:styleId="WW8Num33z3">
    <w:name w:val="WW8Num33z3"/>
    <w:rPr>
      <w:rFonts w:ascii="Symbol" w:hAnsi="Symbol"/>
    </w:rPr>
  </w:style>
  <w:style w:type="character" w:customStyle="1" w:styleId="WW8Num34z2">
    <w:name w:val="WW8Num34z2"/>
    <w:rPr>
      <w:rFonts w:ascii="Symbol" w:hAnsi="Symbol"/>
    </w:rPr>
  </w:style>
  <w:style w:type="character" w:customStyle="1" w:styleId="WW8Num34z3">
    <w:name w:val="WW8Num34z3"/>
    <w:rPr>
      <w:rFonts w:ascii="Times New Roman" w:eastAsia="Times New Roman" w:hAnsi="Times New Roman" w:cs="Times New Roman"/>
    </w:rPr>
  </w:style>
  <w:style w:type="character" w:customStyle="1" w:styleId="WW8Num35z0">
    <w:name w:val="WW8Num35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7z0">
    <w:name w:val="WW8Num37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9z0">
    <w:name w:val="WW8Num39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0z0">
    <w:name w:val="WW8Num40z0"/>
    <w:rPr>
      <w:rFonts w:ascii="Symbol" w:hAnsi="Symbol"/>
      <w:b/>
      <w:i w:val="0"/>
      <w:sz w:val="24"/>
      <w:szCs w:val="24"/>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WW8Num41z0">
    <w:name w:val="WW8Num41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2z0">
    <w:name w:val="WW8Num42z0"/>
    <w:rPr>
      <w:rFonts w:ascii="Symbol" w:hAnsi="Symbol"/>
      <w:b/>
      <w:i w:val="0"/>
      <w:sz w:val="24"/>
      <w:szCs w:val="24"/>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rPr>
  </w:style>
  <w:style w:type="character" w:customStyle="1" w:styleId="WW8Num42z3">
    <w:name w:val="WW8Num42z3"/>
    <w:rPr>
      <w:rFonts w:ascii="Symbol" w:hAnsi="Symbol"/>
    </w:rPr>
  </w:style>
  <w:style w:type="character" w:customStyle="1" w:styleId="WW8Num43z0">
    <w:name w:val="WW8Num43z0"/>
    <w:rPr>
      <w:b/>
    </w:rPr>
  </w:style>
  <w:style w:type="character" w:customStyle="1" w:styleId="WW8Num44z0">
    <w:name w:val="WW8Num44z0"/>
    <w:rPr>
      <w:rFonts w:ascii="Symbol" w:hAnsi="Symbol"/>
      <w:b/>
      <w:i w:val="0"/>
      <w:sz w:val="24"/>
      <w:szCs w:val="24"/>
    </w:rPr>
  </w:style>
  <w:style w:type="character" w:customStyle="1" w:styleId="WW8Num44z1">
    <w:name w:val="WW8Num44z1"/>
    <w:rPr>
      <w:rFonts w:ascii="Verdana" w:hAnsi="Verdana" w:cs="Times New Roman"/>
      <w:b w:val="0"/>
      <w:i w:val="0"/>
      <w:sz w:val="24"/>
      <w:szCs w:val="24"/>
    </w:rPr>
  </w:style>
  <w:style w:type="character" w:customStyle="1" w:styleId="WW8Num44z2">
    <w:name w:val="WW8Num44z2"/>
    <w:rPr>
      <w:rFonts w:ascii="Wingdings" w:hAnsi="Wingdings"/>
    </w:rPr>
  </w:style>
  <w:style w:type="character" w:customStyle="1" w:styleId="WW8Num44z3">
    <w:name w:val="WW8Num44z3"/>
    <w:rPr>
      <w:rFonts w:ascii="Symbol" w:hAnsi="Symbol"/>
    </w:rPr>
  </w:style>
  <w:style w:type="character" w:customStyle="1" w:styleId="WW8Num44z4">
    <w:name w:val="WW8Num44z4"/>
    <w:rPr>
      <w:rFonts w:ascii="Courier New" w:hAnsi="Courier New" w:cs="Courier New"/>
    </w:rPr>
  </w:style>
  <w:style w:type="character" w:customStyle="1" w:styleId="WW8Num45z0">
    <w:name w:val="WW8Num45z0"/>
    <w:rPr>
      <w:rFonts w:ascii="Symbol" w:hAnsi="Symbol"/>
      <w:b/>
      <w:i w:val="0"/>
      <w:sz w:val="24"/>
      <w:szCs w:val="24"/>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45z3">
    <w:name w:val="WW8Num45z3"/>
    <w:rPr>
      <w:rFonts w:ascii="Symbol" w:hAnsi="Symbol"/>
    </w:rPr>
  </w:style>
  <w:style w:type="character" w:customStyle="1" w:styleId="WW8Num46z0">
    <w:name w:val="WW8Num46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7z0">
    <w:name w:val="WW8Num47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8z0">
    <w:name w:val="WW8Num48z0"/>
    <w:rPr>
      <w:rFonts w:ascii="Symbol" w:hAnsi="Symbol"/>
      <w:b/>
      <w:i w:val="0"/>
      <w:sz w:val="24"/>
      <w:szCs w:val="24"/>
    </w:rPr>
  </w:style>
  <w:style w:type="character" w:customStyle="1" w:styleId="WW8Num48z1">
    <w:name w:val="WW8Num48z1"/>
    <w:rPr>
      <w:rFonts w:ascii="Courier New" w:hAnsi="Courier New" w:cs="Courier New"/>
    </w:rPr>
  </w:style>
  <w:style w:type="character" w:customStyle="1" w:styleId="WW8Num48z2">
    <w:name w:val="WW8Num48z2"/>
    <w:rPr>
      <w:rFonts w:ascii="Wingdings" w:hAnsi="Wingdings"/>
    </w:rPr>
  </w:style>
  <w:style w:type="character" w:customStyle="1" w:styleId="WW8Num48z3">
    <w:name w:val="WW8Num48z3"/>
    <w:rPr>
      <w:rFonts w:ascii="Symbol" w:hAnsi="Symbol"/>
    </w:rPr>
  </w:style>
  <w:style w:type="character" w:customStyle="1" w:styleId="WW8Num49z0">
    <w:name w:val="WW8Num49z0"/>
    <w:rPr>
      <w:rFonts w:ascii="Symbol" w:hAnsi="Symbol"/>
      <w:b/>
      <w:bCs/>
      <w:i w:val="0"/>
      <w:iCs w:val="0"/>
      <w:caps w:val="0"/>
      <w:smallCaps w:val="0"/>
      <w:strike w:val="0"/>
      <w:dstrike w:val="0"/>
      <w:color w:val="auto"/>
      <w:spacing w:val="0"/>
      <w:w w:val="100"/>
      <w:kern w:val="1"/>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0z0">
    <w:name w:val="WW8Num50z0"/>
    <w:rPr>
      <w:rFonts w:ascii="Symbol" w:hAnsi="Symbol"/>
      <w:b/>
      <w:i w:val="0"/>
      <w:sz w:val="24"/>
      <w:szCs w:val="24"/>
    </w:rPr>
  </w:style>
  <w:style w:type="character" w:customStyle="1" w:styleId="WW8Num50z1">
    <w:name w:val="WW8Num50z1"/>
    <w:rPr>
      <w:rFonts w:ascii="Courier New" w:hAnsi="Courier New" w:cs="Courier New"/>
    </w:rPr>
  </w:style>
  <w:style w:type="character" w:customStyle="1" w:styleId="WW8Num50z2">
    <w:name w:val="WW8Num50z2"/>
    <w:rPr>
      <w:rFonts w:ascii="Wingdings" w:hAnsi="Wingdings"/>
    </w:rPr>
  </w:style>
  <w:style w:type="character" w:customStyle="1" w:styleId="WW8Num50z3">
    <w:name w:val="WW8Num50z3"/>
    <w:rPr>
      <w:rFonts w:ascii="Symbol" w:hAnsi="Symbol"/>
    </w:rPr>
  </w:style>
  <w:style w:type="character" w:customStyle="1" w:styleId="CharChar">
    <w:name w:val="Char Char"/>
    <w:rPr>
      <w:sz w:val="24"/>
      <w:szCs w:val="12"/>
      <w:lang w:val="hu-HU" w:eastAsia="ar-SA" w:bidi="ar-SA"/>
    </w:rPr>
  </w:style>
  <w:style w:type="character" w:customStyle="1" w:styleId="Jegyzethivatkozs1">
    <w:name w:val="Jegyzethivatkozás1"/>
    <w:rPr>
      <w:sz w:val="16"/>
      <w:szCs w:val="16"/>
    </w:rPr>
  </w:style>
  <w:style w:type="character" w:styleId="Oldalszm">
    <w:name w:val="page number"/>
    <w:basedOn w:val="Bekezdsalapbettpusa"/>
  </w:style>
  <w:style w:type="character" w:customStyle="1" w:styleId="Lbjegyzet-karakterek">
    <w:name w:val="Lábjegyzet-karakterek"/>
    <w:rPr>
      <w:vertAlign w:val="superscript"/>
    </w:rPr>
  </w:style>
  <w:style w:type="character" w:styleId="Lbjegyzet-hivatkozs">
    <w:name w:val="footnote reference"/>
    <w:semiHidden/>
    <w:rPr>
      <w:vertAlign w:val="superscript"/>
    </w:rPr>
  </w:style>
  <w:style w:type="character" w:styleId="Vgjegyzet-hivatkozs">
    <w:name w:val="endnote reference"/>
    <w:semiHidden/>
    <w:rPr>
      <w:vertAlign w:val="superscript"/>
    </w:rPr>
  </w:style>
  <w:style w:type="character" w:customStyle="1" w:styleId="Vgjegyzet-karakterek">
    <w:name w:val="Végjegyzet-karakterek"/>
  </w:style>
  <w:style w:type="paragraph" w:customStyle="1" w:styleId="Cmsor">
    <w:name w:val="Címsor"/>
    <w:basedOn w:val="Norml"/>
    <w:next w:val="Szvegtrzs"/>
    <w:pPr>
      <w:keepNext/>
      <w:spacing w:before="240" w:after="120"/>
    </w:pPr>
    <w:rPr>
      <w:rFonts w:ascii="Arial" w:eastAsia="Lucida Sans Unicode" w:hAnsi="Arial" w:cs="Tahoma"/>
      <w:sz w:val="28"/>
      <w:szCs w:val="28"/>
    </w:rPr>
  </w:style>
  <w:style w:type="paragraph" w:styleId="Szvegtrzs">
    <w:name w:val="Body Text"/>
    <w:basedOn w:val="Norml"/>
    <w:pPr>
      <w:spacing w:after="120"/>
    </w:pPr>
  </w:style>
  <w:style w:type="paragraph" w:styleId="Lista">
    <w:name w:val="List"/>
    <w:basedOn w:val="Norml"/>
    <w:pPr>
      <w:spacing w:after="120"/>
      <w:ind w:left="283" w:hanging="283"/>
      <w:jc w:val="both"/>
    </w:pPr>
    <w:rPr>
      <w:color w:val="000000"/>
      <w:szCs w:val="20"/>
    </w:rPr>
  </w:style>
  <w:style w:type="paragraph" w:customStyle="1" w:styleId="Felirat">
    <w:name w:val="Felirat"/>
    <w:basedOn w:val="Norml"/>
    <w:pPr>
      <w:suppressLineNumbers/>
      <w:spacing w:before="120" w:after="120"/>
    </w:pPr>
    <w:rPr>
      <w:rFonts w:cs="Tahoma"/>
      <w:i/>
      <w:iCs/>
    </w:rPr>
  </w:style>
  <w:style w:type="paragraph" w:customStyle="1" w:styleId="Trgymutat">
    <w:name w:val="Tárgymutató"/>
    <w:basedOn w:val="Norml"/>
    <w:pPr>
      <w:suppressLineNumbers/>
    </w:pPr>
    <w:rPr>
      <w:rFonts w:cs="Tahoma"/>
    </w:rPr>
  </w:style>
  <w:style w:type="paragraph" w:styleId="NormlWeb">
    <w:name w:val="Normal (Web)"/>
    <w:basedOn w:val="Norml"/>
    <w:pPr>
      <w:numPr>
        <w:numId w:val="4"/>
      </w:numPr>
    </w:pPr>
    <w:rPr>
      <w:color w:val="000000"/>
    </w:rPr>
  </w:style>
  <w:style w:type="paragraph" w:styleId="TJ1">
    <w:name w:val="toc 1"/>
    <w:basedOn w:val="Norml"/>
    <w:next w:val="Norml"/>
    <w:semiHidden/>
    <w:pPr>
      <w:numPr>
        <w:numId w:val="8"/>
      </w:numPr>
      <w:tabs>
        <w:tab w:val="left" w:pos="3258"/>
        <w:tab w:val="left" w:pos="4544"/>
        <w:tab w:val="right" w:pos="11610"/>
      </w:tabs>
      <w:spacing w:before="120" w:after="120"/>
      <w:ind w:left="2550" w:hanging="1134"/>
      <w:jc w:val="both"/>
    </w:pPr>
    <w:rPr>
      <w:b/>
      <w:szCs w:val="12"/>
    </w:rPr>
  </w:style>
  <w:style w:type="paragraph" w:styleId="lfej">
    <w:name w:val="header"/>
    <w:basedOn w:val="Norml"/>
    <w:link w:val="lfejChar"/>
    <w:pPr>
      <w:tabs>
        <w:tab w:val="center" w:pos="4536"/>
        <w:tab w:val="right" w:pos="9072"/>
      </w:tabs>
      <w:spacing w:before="280" w:after="280"/>
      <w:jc w:val="both"/>
    </w:pPr>
    <w:rPr>
      <w:szCs w:val="12"/>
    </w:rPr>
  </w:style>
  <w:style w:type="paragraph" w:customStyle="1" w:styleId="Szmozottlista1">
    <w:name w:val="Számozott lista1"/>
    <w:basedOn w:val="Norml"/>
    <w:pPr>
      <w:numPr>
        <w:numId w:val="3"/>
      </w:numPr>
      <w:tabs>
        <w:tab w:val="left" w:pos="567"/>
      </w:tabs>
      <w:spacing w:before="120" w:after="120"/>
    </w:pPr>
  </w:style>
  <w:style w:type="paragraph" w:customStyle="1" w:styleId="Lista21">
    <w:name w:val="Lista 21"/>
    <w:basedOn w:val="Norml"/>
    <w:pPr>
      <w:numPr>
        <w:numId w:val="6"/>
      </w:numPr>
      <w:spacing w:after="120"/>
      <w:jc w:val="both"/>
    </w:pPr>
  </w:style>
  <w:style w:type="paragraph" w:customStyle="1" w:styleId="Szmozottlista31">
    <w:name w:val="Számozott lista 31"/>
    <w:basedOn w:val="Norml"/>
    <w:pPr>
      <w:keepNext/>
      <w:numPr>
        <w:numId w:val="2"/>
      </w:numPr>
      <w:tabs>
        <w:tab w:val="left" w:pos="1287"/>
      </w:tabs>
      <w:ind w:left="360" w:firstLine="0"/>
    </w:pPr>
  </w:style>
  <w:style w:type="paragraph" w:styleId="Szvegtrzsbehzssal">
    <w:name w:val="Body Text Indent"/>
    <w:basedOn w:val="Norml"/>
    <w:pPr>
      <w:numPr>
        <w:numId w:val="7"/>
      </w:numPr>
      <w:pBdr>
        <w:top w:val="single" w:sz="8" w:space="1" w:color="000000" w:shadow="1"/>
        <w:left w:val="single" w:sz="8" w:space="4" w:color="000000" w:shadow="1"/>
        <w:bottom w:val="single" w:sz="8" w:space="1" w:color="000000" w:shadow="1"/>
        <w:right w:val="single" w:sz="8" w:space="4" w:color="000000" w:shadow="1"/>
      </w:pBdr>
      <w:ind w:left="567" w:right="567" w:firstLine="0"/>
    </w:pPr>
    <w:rPr>
      <w:szCs w:val="12"/>
    </w:rPr>
  </w:style>
  <w:style w:type="paragraph" w:customStyle="1" w:styleId="Szvegtrzs31">
    <w:name w:val="Szövegtörzs 31"/>
    <w:basedOn w:val="Norml"/>
    <w:pPr>
      <w:spacing w:after="120"/>
    </w:pPr>
    <w:rPr>
      <w:sz w:val="16"/>
      <w:szCs w:val="16"/>
    </w:rPr>
  </w:style>
  <w:style w:type="paragraph" w:customStyle="1" w:styleId="Szvegtrzsbehzssal21">
    <w:name w:val="Szövegtörzs behúzással 21"/>
    <w:basedOn w:val="Norml"/>
    <w:pPr>
      <w:spacing w:after="120" w:line="480" w:lineRule="auto"/>
      <w:ind w:left="283"/>
    </w:pPr>
  </w:style>
  <w:style w:type="paragraph" w:customStyle="1" w:styleId="Csakszveg1">
    <w:name w:val="Csak szöveg1"/>
    <w:basedOn w:val="Norml"/>
    <w:rPr>
      <w:rFonts w:ascii="Courier New" w:hAnsi="Courier New"/>
      <w:sz w:val="20"/>
      <w:szCs w:val="20"/>
    </w:rPr>
  </w:style>
  <w:style w:type="paragraph" w:customStyle="1" w:styleId="Paragrafus">
    <w:name w:val="Paragrafus"/>
    <w:basedOn w:val="Norml"/>
    <w:pPr>
      <w:numPr>
        <w:numId w:val="5"/>
      </w:numPr>
      <w:spacing w:before="120" w:after="120"/>
      <w:jc w:val="both"/>
    </w:pPr>
  </w:style>
  <w:style w:type="paragraph" w:customStyle="1" w:styleId="NormlWeb1">
    <w:name w:val="Normál (Web)1"/>
    <w:basedOn w:val="Norml"/>
    <w:pPr>
      <w:tabs>
        <w:tab w:val="num" w:pos="0"/>
      </w:tabs>
      <w:spacing w:before="100" w:after="100"/>
    </w:pPr>
    <w:rPr>
      <w:color w:val="000000"/>
      <w:szCs w:val="20"/>
    </w:rPr>
  </w:style>
  <w:style w:type="paragraph" w:customStyle="1" w:styleId="StlusSzvegtrzsBal063cmEltte12ptSorkzszimpla">
    <w:name w:val="Stílus Szövegtörzs + Bal:  063 cm Előtte:  12 pt Sorköz:  szimpla"/>
    <w:basedOn w:val="Szvegtrzs"/>
    <w:pPr>
      <w:widowControl w:val="0"/>
      <w:tabs>
        <w:tab w:val="right" w:leader="dot" w:pos="9429"/>
      </w:tabs>
      <w:spacing w:before="240" w:after="0"/>
      <w:ind w:left="357"/>
      <w:jc w:val="both"/>
    </w:pPr>
  </w:style>
  <w:style w:type="paragraph" w:styleId="Lbjegyzetszveg">
    <w:name w:val="footnote text"/>
    <w:basedOn w:val="Norml"/>
    <w:link w:val="LbjegyzetszvegChar"/>
    <w:semiHidden/>
    <w:pPr>
      <w:spacing w:before="280" w:after="280"/>
      <w:jc w:val="both"/>
    </w:pPr>
    <w:rPr>
      <w:sz w:val="20"/>
      <w:szCs w:val="20"/>
    </w:rPr>
  </w:style>
  <w:style w:type="paragraph" w:styleId="llb">
    <w:name w:val="footer"/>
    <w:basedOn w:val="Norml"/>
    <w:pPr>
      <w:tabs>
        <w:tab w:val="center" w:pos="4536"/>
        <w:tab w:val="right" w:pos="9072"/>
      </w:tabs>
    </w:pPr>
  </w:style>
  <w:style w:type="paragraph" w:customStyle="1" w:styleId="Szvegtrzs21">
    <w:name w:val="Szövegtörzs 21"/>
    <w:basedOn w:val="Norml"/>
    <w:pPr>
      <w:spacing w:after="120" w:line="480" w:lineRule="auto"/>
    </w:pPr>
  </w:style>
  <w:style w:type="paragraph" w:customStyle="1" w:styleId="Tblzattartalom">
    <w:name w:val="Táblázattartalom"/>
    <w:basedOn w:val="Norml"/>
    <w:pPr>
      <w:suppressLineNumbers/>
    </w:pPr>
  </w:style>
  <w:style w:type="paragraph" w:customStyle="1" w:styleId="Tblzatfejlc">
    <w:name w:val="Táblázatfejléc"/>
    <w:basedOn w:val="Tblzattartalom"/>
    <w:pPr>
      <w:jc w:val="center"/>
    </w:pPr>
    <w:rPr>
      <w:b/>
      <w:bCs/>
    </w:rPr>
  </w:style>
  <w:style w:type="paragraph" w:customStyle="1" w:styleId="Kerettartalom">
    <w:name w:val="Kerettartalom"/>
    <w:basedOn w:val="Szvegtrzs"/>
  </w:style>
  <w:style w:type="character" w:styleId="Jegyzethivatkozs">
    <w:name w:val="annotation reference"/>
    <w:semiHidden/>
    <w:rsid w:val="0026244F"/>
    <w:rPr>
      <w:sz w:val="16"/>
      <w:szCs w:val="16"/>
    </w:rPr>
  </w:style>
  <w:style w:type="paragraph" w:styleId="Jegyzetszveg">
    <w:name w:val="annotation text"/>
    <w:basedOn w:val="Norml"/>
    <w:semiHidden/>
    <w:rsid w:val="0026244F"/>
    <w:rPr>
      <w:sz w:val="20"/>
      <w:szCs w:val="20"/>
    </w:rPr>
  </w:style>
  <w:style w:type="paragraph" w:styleId="Megjegyzstrgya">
    <w:name w:val="annotation subject"/>
    <w:basedOn w:val="Jegyzetszveg"/>
    <w:next w:val="Jegyzetszveg"/>
    <w:semiHidden/>
    <w:rsid w:val="0026244F"/>
    <w:rPr>
      <w:b/>
      <w:bCs/>
    </w:rPr>
  </w:style>
  <w:style w:type="paragraph" w:styleId="Buborkszveg">
    <w:name w:val="Balloon Text"/>
    <w:basedOn w:val="Norml"/>
    <w:semiHidden/>
    <w:rsid w:val="0026244F"/>
    <w:rPr>
      <w:rFonts w:ascii="Tahoma" w:hAnsi="Tahoma" w:cs="Tahoma"/>
      <w:sz w:val="16"/>
      <w:szCs w:val="16"/>
    </w:rPr>
  </w:style>
  <w:style w:type="paragraph" w:styleId="Csakszveg">
    <w:name w:val="Plain Text"/>
    <w:basedOn w:val="Norml"/>
    <w:rsid w:val="006F309C"/>
    <w:pPr>
      <w:suppressAutoHyphens w:val="0"/>
    </w:pPr>
    <w:rPr>
      <w:rFonts w:ascii="Courier New" w:hAnsi="Courier New"/>
      <w:sz w:val="20"/>
      <w:szCs w:val="20"/>
      <w:lang w:eastAsia="hu-HU"/>
    </w:rPr>
  </w:style>
  <w:style w:type="table" w:styleId="Rcsostblzat">
    <w:name w:val="Table Grid"/>
    <w:aliases w:val="Vialto"/>
    <w:basedOn w:val="Normltblzat"/>
    <w:uiPriority w:val="39"/>
    <w:rsid w:val="00AF1E29"/>
    <w:pPr>
      <w:tabs>
        <w:tab w:val="left" w:pos="70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link w:val="ListaszerbekezdsChar"/>
    <w:uiPriority w:val="34"/>
    <w:qFormat/>
    <w:rsid w:val="009C66C3"/>
    <w:pPr>
      <w:ind w:left="708"/>
    </w:pPr>
  </w:style>
  <w:style w:type="character" w:customStyle="1" w:styleId="LbjegyzetszvegChar">
    <w:name w:val="Lábjegyzetszöveg Char"/>
    <w:link w:val="Lbjegyzetszveg"/>
    <w:semiHidden/>
    <w:rsid w:val="001C1281"/>
    <w:rPr>
      <w:lang w:eastAsia="ar-SA"/>
    </w:rPr>
  </w:style>
  <w:style w:type="paragraph" w:styleId="Felsorols">
    <w:name w:val="List Bullet"/>
    <w:basedOn w:val="Norml"/>
    <w:autoRedefine/>
    <w:semiHidden/>
    <w:rsid w:val="00084D24"/>
    <w:pPr>
      <w:tabs>
        <w:tab w:val="clear" w:pos="708"/>
        <w:tab w:val="left" w:pos="-284"/>
        <w:tab w:val="left" w:pos="567"/>
      </w:tabs>
      <w:suppressAutoHyphens w:val="0"/>
      <w:jc w:val="both"/>
    </w:pPr>
    <w:rPr>
      <w:rFonts w:eastAsia="MS Mincho"/>
      <w:lang w:eastAsia="hu-HU"/>
    </w:rPr>
  </w:style>
  <w:style w:type="paragraph" w:customStyle="1" w:styleId="Default">
    <w:name w:val="Default"/>
    <w:rsid w:val="008B2EDF"/>
    <w:pPr>
      <w:autoSpaceDE w:val="0"/>
      <w:autoSpaceDN w:val="0"/>
      <w:adjustRightInd w:val="0"/>
    </w:pPr>
    <w:rPr>
      <w:rFonts w:ascii="Franklin Gothic Book" w:eastAsia="Calibri" w:hAnsi="Franklin Gothic Book" w:cs="Franklin Gothic Book"/>
      <w:color w:val="000000"/>
      <w:sz w:val="24"/>
      <w:szCs w:val="24"/>
      <w:lang w:eastAsia="en-US"/>
    </w:rPr>
  </w:style>
  <w:style w:type="character" w:customStyle="1" w:styleId="ListaszerbekezdsChar">
    <w:name w:val="Listaszerű bekezdés Char"/>
    <w:link w:val="Listaszerbekezds"/>
    <w:uiPriority w:val="34"/>
    <w:locked/>
    <w:rsid w:val="00A54362"/>
    <w:rPr>
      <w:sz w:val="24"/>
      <w:szCs w:val="24"/>
      <w:lang w:eastAsia="ar-SA"/>
    </w:rPr>
  </w:style>
  <w:style w:type="character" w:customStyle="1" w:styleId="lfejChar">
    <w:name w:val="Élőfej Char"/>
    <w:link w:val="lfej"/>
    <w:uiPriority w:val="99"/>
    <w:rsid w:val="00011EBE"/>
    <w:rPr>
      <w:sz w:val="24"/>
      <w:szCs w:val="12"/>
      <w:lang w:eastAsia="ar-SA"/>
    </w:rPr>
  </w:style>
  <w:style w:type="character" w:customStyle="1" w:styleId="Szvegtrzs0">
    <w:name w:val="Szövegtörzs_"/>
    <w:rsid w:val="00455622"/>
    <w:rPr>
      <w:rFonts w:ascii="Times New Roman" w:hAnsi="Times New Roman" w:cs="Times New Roman"/>
      <w:sz w:val="23"/>
      <w:szCs w:val="23"/>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4B868-1645-4034-9F5C-5B526302B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38</Pages>
  <Words>12389</Words>
  <Characters>85485</Characters>
  <Application>Microsoft Office Word</Application>
  <DocSecurity>0</DocSecurity>
  <Lines>712</Lines>
  <Paragraphs>195</Paragraphs>
  <ScaleCrop>false</ScaleCrop>
  <HeadingPairs>
    <vt:vector size="2" baseType="variant">
      <vt:variant>
        <vt:lpstr>Cím</vt:lpstr>
      </vt:variant>
      <vt:variant>
        <vt:i4>1</vt:i4>
      </vt:variant>
    </vt:vector>
  </HeadingPairs>
  <TitlesOfParts>
    <vt:vector size="1" baseType="lpstr">
      <vt:lpstr>SEGÉDANYAG</vt:lpstr>
    </vt:vector>
  </TitlesOfParts>
  <Company/>
  <LinksUpToDate>false</LinksUpToDate>
  <CharactersWithSpaces>97679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SEGÉDANYAG</dc:title>
  <dc:creator>dr. Szemes Balázs</dc:creator>
  <cp:lastModifiedBy>Henrik</cp:lastModifiedBy>
  <cp:revision>7</cp:revision>
  <cp:lastPrinted>2018-02-20T16:57:00Z</cp:lastPrinted>
  <dcterms:created xsi:type="dcterms:W3CDTF">2018-02-20T16:11:00Z</dcterms:created>
  <dcterms:modified xsi:type="dcterms:W3CDTF">2018-03-05T08:38:00Z</dcterms:modified>
</cp:coreProperties>
</file>